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C8191" w14:textId="05D663B1"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0"/>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1360CF95" w:rsidR="00642DF9" w:rsidRDefault="0045474A" w:rsidP="00642DF9">
      <w:pPr>
        <w:spacing w:line="240" w:lineRule="auto"/>
        <w:jc w:val="both"/>
        <w:rPr>
          <w:rFonts w:ascii="Segoe UI" w:eastAsia="Times New Roman" w:hAnsi="Segoe UI" w:cs="Segoe UI"/>
          <w:b/>
          <w:i/>
          <w:caps/>
          <w:color w:val="000000"/>
          <w:sz w:val="18"/>
          <w:szCs w:val="18"/>
          <w:lang w:eastAsia="sl-SI"/>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p>
    <w:p w14:paraId="040845EC" w14:textId="4C6F2A74" w:rsidR="00683E10" w:rsidRDefault="00683E10" w:rsidP="00642DF9">
      <w:pPr>
        <w:spacing w:line="240" w:lineRule="auto"/>
        <w:jc w:val="both"/>
        <w:rPr>
          <w:rFonts w:ascii="Segoe UI" w:eastAsia="Times New Roman" w:hAnsi="Segoe UI" w:cs="Segoe UI"/>
          <w:b/>
          <w:i/>
          <w:caps/>
          <w:color w:val="000000"/>
          <w:sz w:val="18"/>
          <w:szCs w:val="18"/>
          <w:lang w:eastAsia="sl-SI"/>
        </w:rPr>
      </w:pPr>
    </w:p>
    <w:p w14:paraId="5FBC7510" w14:textId="4ECE799A" w:rsidR="00F80D74" w:rsidRDefault="00F80D74">
      <w:pPr>
        <w:rPr>
          <w:rFonts w:ascii="Segoe UI" w:eastAsia="Times New Roman" w:hAnsi="Segoe UI" w:cs="Segoe UI"/>
          <w:i/>
          <w:sz w:val="18"/>
          <w:szCs w:val="18"/>
          <w:lang w:eastAsia="ar-SA"/>
        </w:rPr>
      </w:pPr>
      <w:r>
        <w:rPr>
          <w:rFonts w:ascii="Segoe UI" w:eastAsia="Times New Roman" w:hAnsi="Segoe UI" w:cs="Segoe UI"/>
          <w:i/>
          <w:sz w:val="18"/>
          <w:szCs w:val="18"/>
          <w:lang w:eastAsia="ar-SA"/>
        </w:rPr>
        <w:br w:type="page"/>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C20170" w:rsidRDefault="00642DF9" w:rsidP="00642DF9">
      <w:pPr>
        <w:spacing w:line="240" w:lineRule="auto"/>
        <w:jc w:val="both"/>
        <w:rPr>
          <w:rFonts w:ascii="Segoe UI" w:eastAsia="Calibri" w:hAnsi="Segoe UI" w:cs="Segoe UI"/>
          <w:sz w:val="22"/>
          <w:szCs w:val="20"/>
          <w:lang w:eastAsia="sl-SI"/>
        </w:rPr>
      </w:pPr>
      <w:r w:rsidRPr="00C20170">
        <w:rPr>
          <w:rFonts w:ascii="Segoe UI" w:eastAsia="Calibri" w:hAnsi="Segoe UI" w:cs="Segoe UI"/>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938FCAB" w:rsidR="00642DF9" w:rsidRPr="00C20170" w:rsidRDefault="00642DF9" w:rsidP="00642DF9">
      <w:pPr>
        <w:spacing w:line="240" w:lineRule="auto"/>
        <w:jc w:val="both"/>
        <w:rPr>
          <w:rFonts w:ascii="Segoe UI" w:eastAsia="Calibri" w:hAnsi="Segoe UI" w:cs="Segoe UI"/>
          <w:sz w:val="22"/>
          <w:szCs w:val="20"/>
        </w:rPr>
      </w:pPr>
      <w:r w:rsidRPr="00C20170">
        <w:rPr>
          <w:rFonts w:ascii="Segoe UI" w:eastAsia="Calibri" w:hAnsi="Segoe UI" w:cs="Segoe UI"/>
          <w:sz w:val="22"/>
          <w:szCs w:val="20"/>
        </w:rPr>
        <w:t xml:space="preserve">Če bo ponudnik izvajal javno naročilo s podizvajalci, mora v ponudbi navesti vse podizvajalce ter vsak del javnega naročila, ki ga namerava oddati v </w:t>
      </w:r>
      <w:proofErr w:type="spellStart"/>
      <w:r w:rsidRPr="00C20170">
        <w:rPr>
          <w:rFonts w:ascii="Segoe UI" w:eastAsia="Calibri" w:hAnsi="Segoe UI" w:cs="Segoe UI"/>
          <w:sz w:val="22"/>
          <w:szCs w:val="20"/>
        </w:rPr>
        <w:t>podizvajanje</w:t>
      </w:r>
      <w:proofErr w:type="spellEnd"/>
      <w:r w:rsidRPr="00C20170">
        <w:rPr>
          <w:rFonts w:ascii="Segoe UI" w:eastAsia="Calibri" w:hAnsi="Segoe UI" w:cs="Segoe UI"/>
          <w:sz w:val="22"/>
          <w:szCs w:val="20"/>
        </w:rPr>
        <w:t xml:space="preserve">, kontaktne podatke in zakonite zastopnike predlaganih podizvajalcev </w:t>
      </w:r>
      <w:r w:rsidR="00C20170" w:rsidRPr="00C20170">
        <w:rPr>
          <w:rFonts w:ascii="Segoe UI" w:eastAsia="Calibri" w:hAnsi="Segoe UI" w:cs="Segoe UI"/>
          <w:sz w:val="22"/>
          <w:szCs w:val="20"/>
        </w:rPr>
        <w:t>ter</w:t>
      </w:r>
      <w:r w:rsidRPr="00C20170">
        <w:rPr>
          <w:rFonts w:ascii="Segoe UI" w:eastAsia="Calibri" w:hAnsi="Segoe UI" w:cs="Segoe UI"/>
          <w:sz w:val="22"/>
          <w:szCs w:val="20"/>
        </w:rPr>
        <w:t xml:space="preserve"> izpolniti </w:t>
      </w:r>
      <w:r w:rsidR="00C20170" w:rsidRPr="00C20170">
        <w:rPr>
          <w:rFonts w:ascii="Segoe UI" w:eastAsia="Calibri" w:hAnsi="Segoe UI" w:cs="Segoe UI"/>
          <w:sz w:val="22"/>
          <w:szCs w:val="20"/>
        </w:rPr>
        <w:t>Obrazec 4</w:t>
      </w:r>
      <w:r w:rsidRPr="00C20170">
        <w:rPr>
          <w:rFonts w:ascii="Segoe UI" w:eastAsia="Calibri" w:hAnsi="Segoe UI" w:cs="Segoe UI"/>
          <w:sz w:val="22"/>
          <w:szCs w:val="20"/>
        </w:rPr>
        <w:t xml:space="preserve"> </w:t>
      </w:r>
      <w:r w:rsidR="00C20170" w:rsidRPr="00C20170">
        <w:rPr>
          <w:rFonts w:ascii="Segoe UI" w:eastAsia="Calibri" w:hAnsi="Segoe UI" w:cs="Segoe UI"/>
          <w:sz w:val="22"/>
          <w:szCs w:val="20"/>
        </w:rPr>
        <w:t xml:space="preserve"> za vse </w:t>
      </w:r>
      <w:r w:rsidRPr="00C20170">
        <w:rPr>
          <w:rFonts w:ascii="Segoe UI" w:eastAsia="Calibri" w:hAnsi="Segoe UI" w:cs="Segoe UI"/>
          <w:sz w:val="22"/>
          <w:szCs w:val="20"/>
        </w:rPr>
        <w:t>podizvajalce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1B93C2A3" w14:textId="77777777" w:rsidR="00CC56C8" w:rsidRDefault="00CC56C8" w:rsidP="00CC56C8">
      <w:pPr>
        <w:shd w:val="clear" w:color="auto" w:fill="DEEAF6" w:themeFill="accent5" w:themeFillTint="33"/>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000000"/>
          <w:lang w:eastAsia="sl-SI"/>
        </w:rPr>
      </w:pPr>
      <w:r>
        <w:rPr>
          <w:rFonts w:ascii="Segoe UI" w:hAnsi="Segoe UI" w:cs="Segoe UI"/>
          <w:b/>
          <w:caps/>
          <w:sz w:val="28"/>
          <w:szCs w:val="28"/>
          <w:lang w:eastAsia="sl-SI"/>
        </w:rPr>
        <w:lastRenderedPageBreak/>
        <w:t xml:space="preserve">izjava o IZPOLNJEVANJU POGOJEV za gospodarski subjekt </w:t>
      </w:r>
      <w:r>
        <w:rPr>
          <w:rFonts w:ascii="Segoe UI" w:hAnsi="Segoe UI" w:cs="Segoe UI"/>
          <w:color w:val="000000"/>
          <w:sz w:val="22"/>
          <w:lang w:eastAsia="sl-SI"/>
        </w:rPr>
        <w:t>(samostojni ponudnik, ponudnik v skupni ponudbi, podizvajalec, subjekt, katerih zmogljivosti namerava uporabiti ponudnik)</w:t>
      </w:r>
    </w:p>
    <w:p w14:paraId="0E9E966C" w14:textId="77777777" w:rsidR="00CC56C8" w:rsidRDefault="00CC56C8" w:rsidP="00CC56C8">
      <w:pPr>
        <w:autoSpaceDE w:val="0"/>
        <w:autoSpaceDN w:val="0"/>
        <w:adjustRightInd w:val="0"/>
        <w:spacing w:line="240" w:lineRule="auto"/>
        <w:rPr>
          <w:rFonts w:ascii="Segoe UI" w:eastAsia="Times New Roman" w:hAnsi="Segoe UI" w:cs="Segoe UI"/>
          <w:color w:val="000000"/>
          <w:sz w:val="8"/>
          <w:szCs w:val="8"/>
          <w:lang w:eastAsia="sl-SI"/>
        </w:rPr>
      </w:pPr>
    </w:p>
    <w:p w14:paraId="74FD7157" w14:textId="77777777" w:rsidR="00CC56C8" w:rsidRDefault="00CC56C8" w:rsidP="00CC56C8">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4</w:t>
      </w:r>
    </w:p>
    <w:p w14:paraId="39F21B14" w14:textId="77777777" w:rsidR="00CC56C8" w:rsidRDefault="00CC56C8" w:rsidP="00CC56C8">
      <w:pPr>
        <w:autoSpaceDE w:val="0"/>
        <w:autoSpaceDN w:val="0"/>
        <w:adjustRightInd w:val="0"/>
        <w:spacing w:line="240" w:lineRule="auto"/>
        <w:rPr>
          <w:rFonts w:ascii="Segoe UI" w:eastAsia="Times New Roman" w:hAnsi="Segoe UI" w:cs="Segoe UI"/>
          <w:color w:val="000000"/>
          <w:sz w:val="20"/>
          <w:szCs w:val="20"/>
          <w:lang w:eastAsia="sl-SI"/>
        </w:rPr>
      </w:pPr>
    </w:p>
    <w:tbl>
      <w:tblPr>
        <w:tblW w:w="10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5142"/>
      </w:tblGrid>
      <w:tr w:rsidR="00CC56C8" w14:paraId="56544133" w14:textId="77777777" w:rsidTr="00D834FD">
        <w:trPr>
          <w:trHeight w:val="276"/>
        </w:trPr>
        <w:tc>
          <w:tcPr>
            <w:tcW w:w="5102" w:type="dxa"/>
            <w:tcBorders>
              <w:top w:val="single" w:sz="4" w:space="0" w:color="auto"/>
              <w:left w:val="single" w:sz="4" w:space="0" w:color="auto"/>
              <w:bottom w:val="single" w:sz="4" w:space="0" w:color="auto"/>
              <w:right w:val="single" w:sz="4" w:space="0" w:color="auto"/>
            </w:tcBorders>
            <w:hideMark/>
          </w:tcPr>
          <w:p w14:paraId="1805AD81" w14:textId="77777777" w:rsidR="00CC56C8" w:rsidRDefault="00CC56C8" w:rsidP="00D834FD">
            <w:pPr>
              <w:jc w:val="both"/>
              <w:rPr>
                <w:rFonts w:ascii="Segoe UI" w:hAnsi="Segoe UI" w:cs="Segoe UI"/>
                <w:color w:val="000000"/>
                <w:sz w:val="22"/>
              </w:rPr>
            </w:pPr>
            <w:r>
              <w:rPr>
                <w:rFonts w:ascii="Segoe UI" w:hAnsi="Segoe UI" w:cs="Segoe UI"/>
                <w:color w:val="000000"/>
                <w:sz w:val="22"/>
              </w:rPr>
              <w:t>Polni naziv ponudnika:</w:t>
            </w:r>
          </w:p>
        </w:tc>
        <w:tc>
          <w:tcPr>
            <w:tcW w:w="5140" w:type="dxa"/>
            <w:tcBorders>
              <w:top w:val="single" w:sz="4" w:space="0" w:color="auto"/>
              <w:left w:val="single" w:sz="4" w:space="0" w:color="auto"/>
              <w:bottom w:val="single" w:sz="4" w:space="0" w:color="auto"/>
              <w:right w:val="single" w:sz="4" w:space="0" w:color="auto"/>
            </w:tcBorders>
          </w:tcPr>
          <w:p w14:paraId="2CDDDC2C" w14:textId="77777777" w:rsidR="00CC56C8" w:rsidRDefault="00CC56C8" w:rsidP="00D834FD">
            <w:pPr>
              <w:jc w:val="both"/>
              <w:rPr>
                <w:rFonts w:ascii="Segoe UI" w:hAnsi="Segoe UI" w:cs="Segoe UI"/>
                <w:color w:val="000000"/>
                <w:sz w:val="22"/>
              </w:rPr>
            </w:pPr>
          </w:p>
        </w:tc>
      </w:tr>
      <w:tr w:rsidR="00CC56C8" w14:paraId="3C293B57" w14:textId="77777777" w:rsidTr="00D834FD">
        <w:trPr>
          <w:trHeight w:val="264"/>
        </w:trPr>
        <w:tc>
          <w:tcPr>
            <w:tcW w:w="5102" w:type="dxa"/>
            <w:tcBorders>
              <w:top w:val="single" w:sz="4" w:space="0" w:color="auto"/>
              <w:left w:val="single" w:sz="4" w:space="0" w:color="auto"/>
              <w:bottom w:val="single" w:sz="4" w:space="0" w:color="auto"/>
              <w:right w:val="single" w:sz="4" w:space="0" w:color="auto"/>
            </w:tcBorders>
            <w:hideMark/>
          </w:tcPr>
          <w:p w14:paraId="79562AB9" w14:textId="77777777" w:rsidR="00CC56C8" w:rsidRDefault="00CC56C8" w:rsidP="00D834FD">
            <w:pPr>
              <w:rPr>
                <w:rFonts w:ascii="Segoe UI" w:hAnsi="Segoe UI" w:cs="Segoe UI"/>
                <w:color w:val="000000"/>
                <w:sz w:val="22"/>
              </w:rPr>
            </w:pPr>
            <w:r>
              <w:rPr>
                <w:rFonts w:ascii="Segoe UI" w:hAnsi="Segoe UI" w:cs="Segoe UI"/>
                <w:color w:val="000000"/>
                <w:sz w:val="22"/>
              </w:rPr>
              <w:t>Sedež (naslov) ponudnika:</w:t>
            </w:r>
          </w:p>
        </w:tc>
        <w:tc>
          <w:tcPr>
            <w:tcW w:w="5140" w:type="dxa"/>
            <w:tcBorders>
              <w:top w:val="single" w:sz="4" w:space="0" w:color="auto"/>
              <w:left w:val="single" w:sz="4" w:space="0" w:color="auto"/>
              <w:bottom w:val="single" w:sz="4" w:space="0" w:color="auto"/>
              <w:right w:val="single" w:sz="4" w:space="0" w:color="auto"/>
            </w:tcBorders>
          </w:tcPr>
          <w:p w14:paraId="79B1FC4E" w14:textId="77777777" w:rsidR="00CC56C8" w:rsidRDefault="00CC56C8" w:rsidP="00D834FD">
            <w:pPr>
              <w:jc w:val="both"/>
              <w:rPr>
                <w:rFonts w:ascii="Segoe UI" w:hAnsi="Segoe UI" w:cs="Segoe UI"/>
                <w:color w:val="000000"/>
                <w:sz w:val="22"/>
              </w:rPr>
            </w:pPr>
          </w:p>
        </w:tc>
      </w:tr>
      <w:tr w:rsidR="00CC56C8" w14:paraId="5186A0F1" w14:textId="77777777" w:rsidTr="00D834FD">
        <w:trPr>
          <w:trHeight w:val="276"/>
        </w:trPr>
        <w:tc>
          <w:tcPr>
            <w:tcW w:w="5102" w:type="dxa"/>
            <w:tcBorders>
              <w:top w:val="single" w:sz="4" w:space="0" w:color="auto"/>
              <w:left w:val="single" w:sz="4" w:space="0" w:color="auto"/>
              <w:bottom w:val="single" w:sz="4" w:space="0" w:color="auto"/>
              <w:right w:val="single" w:sz="4" w:space="0" w:color="auto"/>
            </w:tcBorders>
            <w:hideMark/>
          </w:tcPr>
          <w:p w14:paraId="14D64DF4" w14:textId="77777777" w:rsidR="00CC56C8" w:rsidRDefault="00CC56C8" w:rsidP="00D834FD">
            <w:pPr>
              <w:rPr>
                <w:rFonts w:ascii="Segoe UI" w:hAnsi="Segoe UI" w:cs="Segoe UI"/>
                <w:color w:val="000000"/>
                <w:sz w:val="22"/>
              </w:rPr>
            </w:pPr>
            <w:r>
              <w:rPr>
                <w:rFonts w:ascii="Segoe UI" w:hAnsi="Segoe UI" w:cs="Segoe UI"/>
                <w:color w:val="000000"/>
                <w:sz w:val="22"/>
              </w:rPr>
              <w:t>Občina sedeža ponudnika:</w:t>
            </w:r>
          </w:p>
        </w:tc>
        <w:tc>
          <w:tcPr>
            <w:tcW w:w="5140" w:type="dxa"/>
            <w:tcBorders>
              <w:top w:val="single" w:sz="4" w:space="0" w:color="auto"/>
              <w:left w:val="single" w:sz="4" w:space="0" w:color="auto"/>
              <w:bottom w:val="single" w:sz="4" w:space="0" w:color="auto"/>
              <w:right w:val="single" w:sz="4" w:space="0" w:color="auto"/>
            </w:tcBorders>
          </w:tcPr>
          <w:p w14:paraId="7C7938D8" w14:textId="77777777" w:rsidR="00CC56C8" w:rsidRDefault="00CC56C8" w:rsidP="00D834FD">
            <w:pPr>
              <w:jc w:val="both"/>
              <w:rPr>
                <w:rFonts w:ascii="Segoe UI" w:hAnsi="Segoe UI" w:cs="Segoe UI"/>
                <w:color w:val="000000"/>
                <w:sz w:val="22"/>
              </w:rPr>
            </w:pPr>
          </w:p>
        </w:tc>
      </w:tr>
      <w:tr w:rsidR="00CC56C8" w14:paraId="7E1CBC0B" w14:textId="77777777" w:rsidTr="00D834FD">
        <w:trPr>
          <w:trHeight w:val="264"/>
        </w:trPr>
        <w:tc>
          <w:tcPr>
            <w:tcW w:w="5102" w:type="dxa"/>
            <w:tcBorders>
              <w:top w:val="single" w:sz="4" w:space="0" w:color="auto"/>
              <w:left w:val="single" w:sz="4" w:space="0" w:color="auto"/>
              <w:bottom w:val="single" w:sz="4" w:space="0" w:color="auto"/>
              <w:right w:val="single" w:sz="4" w:space="0" w:color="auto"/>
            </w:tcBorders>
            <w:hideMark/>
          </w:tcPr>
          <w:p w14:paraId="34D91BBD" w14:textId="77777777" w:rsidR="00CC56C8" w:rsidRDefault="00CC56C8" w:rsidP="00D834FD">
            <w:pPr>
              <w:rPr>
                <w:rFonts w:ascii="Segoe UI" w:hAnsi="Segoe UI" w:cs="Segoe UI"/>
                <w:color w:val="000000"/>
                <w:sz w:val="22"/>
              </w:rPr>
            </w:pPr>
            <w:r>
              <w:rPr>
                <w:rFonts w:ascii="Segoe UI" w:hAnsi="Segoe UI" w:cs="Segoe UI"/>
                <w:color w:val="000000"/>
                <w:sz w:val="22"/>
              </w:rPr>
              <w:t>Matična številka ponudnika:</w:t>
            </w:r>
          </w:p>
        </w:tc>
        <w:tc>
          <w:tcPr>
            <w:tcW w:w="5140" w:type="dxa"/>
            <w:tcBorders>
              <w:top w:val="single" w:sz="4" w:space="0" w:color="auto"/>
              <w:left w:val="single" w:sz="4" w:space="0" w:color="auto"/>
              <w:bottom w:val="single" w:sz="4" w:space="0" w:color="auto"/>
              <w:right w:val="single" w:sz="4" w:space="0" w:color="auto"/>
            </w:tcBorders>
          </w:tcPr>
          <w:p w14:paraId="0809E181" w14:textId="77777777" w:rsidR="00CC56C8" w:rsidRDefault="00CC56C8" w:rsidP="00D834FD">
            <w:pPr>
              <w:jc w:val="both"/>
              <w:rPr>
                <w:rFonts w:ascii="Segoe UI" w:hAnsi="Segoe UI" w:cs="Segoe UI"/>
                <w:color w:val="000000"/>
                <w:sz w:val="22"/>
              </w:rPr>
            </w:pPr>
          </w:p>
        </w:tc>
      </w:tr>
    </w:tbl>
    <w:p w14:paraId="2F66FC51" w14:textId="77777777" w:rsidR="00CC56C8" w:rsidRDefault="00CC56C8" w:rsidP="00CC56C8">
      <w:pPr>
        <w:rPr>
          <w:rFonts w:ascii="Segoe UI" w:hAnsi="Segoe UI" w:cs="Segoe UI"/>
          <w:sz w:val="22"/>
          <w:u w:val="single"/>
        </w:rPr>
      </w:pPr>
    </w:p>
    <w:p w14:paraId="1CEA6EE4" w14:textId="77777777" w:rsidR="00CC56C8" w:rsidRDefault="00CC56C8" w:rsidP="00CC56C8">
      <w:pPr>
        <w:jc w:val="both"/>
        <w:rPr>
          <w:rFonts w:ascii="Segoe UI" w:hAnsi="Segoe UI" w:cs="Segoe UI"/>
          <w:color w:val="000000"/>
          <w:sz w:val="22"/>
        </w:rPr>
      </w:pPr>
      <w:r>
        <w:rPr>
          <w:rFonts w:ascii="Segoe UI" w:hAnsi="Segoe UI" w:cs="Segoe UI"/>
          <w:color w:val="000000"/>
          <w:sz w:val="22"/>
        </w:rPr>
        <w:t>S podpisom te izjave pod kazensko in materialno odgovornostjo izjavljamo, da:</w:t>
      </w:r>
    </w:p>
    <w:p w14:paraId="68ACF4E5" w14:textId="77777777" w:rsidR="00CC56C8" w:rsidRPr="002D586F" w:rsidRDefault="00CC56C8" w:rsidP="00CC56C8">
      <w:pPr>
        <w:jc w:val="both"/>
        <w:rPr>
          <w:rFonts w:ascii="Segoe UI" w:hAnsi="Segoe UI" w:cs="Segoe UI"/>
          <w:color w:val="FF0000"/>
          <w:sz w:val="22"/>
        </w:rPr>
      </w:pPr>
    </w:p>
    <w:p w14:paraId="4E3BEDC0" w14:textId="77777777" w:rsidR="00CC56C8" w:rsidRPr="00171EF9" w:rsidRDefault="00CC56C8" w:rsidP="000C6382">
      <w:pPr>
        <w:pStyle w:val="ListParagraph"/>
        <w:numPr>
          <w:ilvl w:val="0"/>
          <w:numId w:val="20"/>
        </w:numPr>
        <w:rPr>
          <w:rFonts w:ascii="Segoe UI" w:hAnsi="Segoe UI" w:cs="Segoe UI"/>
          <w:sz w:val="18"/>
          <w:szCs w:val="18"/>
          <w:lang w:eastAsia="en-GB"/>
        </w:rPr>
      </w:pPr>
      <w:r w:rsidRPr="00171EF9">
        <w:rPr>
          <w:rFonts w:ascii="Segoe UI" w:hAnsi="Segoe UI" w:cs="Segoe UI"/>
          <w:sz w:val="22"/>
          <w:lang w:eastAsia="sl-SI"/>
        </w:rPr>
        <w:t xml:space="preserve">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Pr="00171EF9">
        <w:rPr>
          <w:rFonts w:ascii="Segoe UI" w:hAnsi="Segoe UI" w:cs="Segoe UI"/>
          <w:sz w:val="22"/>
        </w:rPr>
        <w:t xml:space="preserve">(Uradni list RS, št. 91/15, 14/18, 121/21, 10/22, 74/22 – </w:t>
      </w:r>
      <w:proofErr w:type="spellStart"/>
      <w:r w:rsidRPr="00171EF9">
        <w:rPr>
          <w:rFonts w:ascii="Segoe UI" w:hAnsi="Segoe UI" w:cs="Segoe UI"/>
          <w:sz w:val="22"/>
        </w:rPr>
        <w:t>odl</w:t>
      </w:r>
      <w:proofErr w:type="spellEnd"/>
      <w:r w:rsidRPr="00171EF9">
        <w:rPr>
          <w:rFonts w:ascii="Segoe UI" w:hAnsi="Segoe UI" w:cs="Segoe UI"/>
          <w:sz w:val="22"/>
        </w:rPr>
        <w:t xml:space="preserve">. US, 100/22 – ZNUZSZS in 28/23) </w:t>
      </w:r>
      <w:r w:rsidRPr="00171EF9">
        <w:rPr>
          <w:rFonts w:ascii="Segoe UI" w:hAnsi="Segoe UI" w:cs="Segoe UI"/>
          <w:sz w:val="22"/>
          <w:lang w:eastAsia="sl-SI"/>
        </w:rPr>
        <w:t>; v nadaljevanju ZJN-3);</w:t>
      </w:r>
    </w:p>
    <w:p w14:paraId="6C1CC28D" w14:textId="77777777" w:rsidR="00CC56C8" w:rsidRPr="00D225D8" w:rsidRDefault="00CC56C8" w:rsidP="000C6382">
      <w:pPr>
        <w:numPr>
          <w:ilvl w:val="0"/>
          <w:numId w:val="20"/>
        </w:numPr>
        <w:spacing w:line="260" w:lineRule="atLeast"/>
        <w:jc w:val="both"/>
        <w:rPr>
          <w:rFonts w:ascii="Segoe UI" w:hAnsi="Segoe UI" w:cs="Segoe UI"/>
          <w:sz w:val="22"/>
          <w:lang w:eastAsia="sl-SI"/>
        </w:rPr>
      </w:pPr>
      <w:r w:rsidRPr="00D225D8">
        <w:rPr>
          <w:rFonts w:ascii="Segoe UI" w:hAnsi="Segoe UI" w:cs="Segoe UI"/>
          <w:sz w:val="22"/>
          <w:lang w:eastAsia="sl-SI"/>
        </w:rPr>
        <w:t>naša družba na dan, ko poteče rok za oddajo ponudb, ni uvrščena v evidenco gospodarskih subjektov z negativnimi referencami iz a) točke četrtega odstavka 75. člena ZJN-3;</w:t>
      </w:r>
    </w:p>
    <w:p w14:paraId="26609954" w14:textId="77777777" w:rsidR="00CC56C8" w:rsidRPr="00D225D8" w:rsidRDefault="00CC56C8" w:rsidP="000C6382">
      <w:pPr>
        <w:numPr>
          <w:ilvl w:val="0"/>
          <w:numId w:val="20"/>
        </w:numPr>
        <w:spacing w:line="260" w:lineRule="atLeast"/>
        <w:jc w:val="both"/>
        <w:rPr>
          <w:rFonts w:ascii="Segoe UI" w:hAnsi="Segoe UI" w:cs="Segoe UI"/>
          <w:sz w:val="22"/>
          <w:lang w:eastAsia="sl-SI"/>
        </w:rPr>
      </w:pPr>
      <w:r w:rsidRPr="00D225D8">
        <w:rPr>
          <w:rFonts w:ascii="Segoe UI" w:hAnsi="Segoe UI" w:cs="Segoe UI"/>
          <w:sz w:val="22"/>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w:t>
      </w:r>
      <w:r>
        <w:rPr>
          <w:rFonts w:ascii="Segoe UI" w:hAnsi="Segoe UI" w:cs="Segoe UI"/>
          <w:sz w:val="22"/>
          <w:lang w:eastAsia="sl-SI"/>
        </w:rPr>
        <w:t xml:space="preserve">, </w:t>
      </w:r>
      <w:r w:rsidRPr="004F2598">
        <w:rPr>
          <w:rFonts w:ascii="Segoe UI" w:hAnsi="Segoe UI" w:cs="Segoe UI"/>
          <w:sz w:val="22"/>
          <w:lang w:eastAsia="sl-SI"/>
        </w:rPr>
        <w:t xml:space="preserve">ko poteče rok za oddajo </w:t>
      </w:r>
      <w:r w:rsidRPr="00D225D8">
        <w:rPr>
          <w:rFonts w:ascii="Segoe UI" w:hAnsi="Segoe UI" w:cs="Segoe UI"/>
          <w:sz w:val="22"/>
          <w:lang w:eastAsia="sl-SI"/>
        </w:rPr>
        <w:t xml:space="preserve">ponudbe ali prijave ne znaša 50 EUR ali več. Na dan oddaje ponudbe imamo predložene vse obračune davčnih odtegljajev za dohodke iz delovnega razmerja za obdobje zadnjih petih </w:t>
      </w:r>
      <w:r w:rsidRPr="004F2598">
        <w:rPr>
          <w:rFonts w:ascii="Segoe UI" w:hAnsi="Segoe UI" w:cs="Segoe UI"/>
          <w:sz w:val="22"/>
          <w:lang w:eastAsia="sl-SI"/>
        </w:rPr>
        <w:t>let do roka za oddajo ponudbe;</w:t>
      </w:r>
    </w:p>
    <w:p w14:paraId="62E6F9F7" w14:textId="77777777" w:rsidR="00CC56C8" w:rsidRDefault="00CC56C8" w:rsidP="000C6382">
      <w:pPr>
        <w:pStyle w:val="rkovnatokazaodstavkom"/>
        <w:numPr>
          <w:ilvl w:val="0"/>
          <w:numId w:val="20"/>
        </w:numPr>
        <w:spacing w:before="0" w:after="0"/>
        <w:textAlignment w:val="auto"/>
        <w:rPr>
          <w:rFonts w:ascii="Segoe UI" w:hAnsi="Segoe UI" w:cs="Segoe UI"/>
        </w:rPr>
      </w:pPr>
      <w:r>
        <w:rPr>
          <w:rFonts w:ascii="Segoe UI" w:hAnsi="Segoe UI" w:cs="Segoe UI"/>
        </w:rPr>
        <w:t>naši družbi v zadnjih treh letih pred potekom roka za oddajo ponudb ali prijav pristojni organ Republike Slovenije ali druge države članice ali tretje države ni s pravnomočno odločbo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2105963" w14:textId="77777777" w:rsidR="00CC56C8" w:rsidRDefault="00CC56C8" w:rsidP="00CC56C8">
      <w:pPr>
        <w:ind w:left="330" w:firstLine="330"/>
        <w:jc w:val="both"/>
        <w:rPr>
          <w:rFonts w:ascii="Segoe UI" w:hAnsi="Segoe UI" w:cs="Segoe UI"/>
          <w:sz w:val="18"/>
          <w:szCs w:val="18"/>
          <w:lang w:eastAsia="en-GB"/>
        </w:rPr>
      </w:pPr>
    </w:p>
    <w:p w14:paraId="584210F1" w14:textId="77777777" w:rsidR="00CC56C8" w:rsidRDefault="00CC56C8" w:rsidP="00CC56C8">
      <w:pPr>
        <w:jc w:val="both"/>
        <w:rPr>
          <w:rFonts w:ascii="Segoe UI" w:hAnsi="Segoe UI" w:cs="Segoe UI"/>
          <w:color w:val="000000"/>
          <w:sz w:val="22"/>
        </w:rPr>
      </w:pPr>
      <w:r>
        <w:rPr>
          <w:rFonts w:ascii="Segoe UI" w:hAnsi="Segoe UI" w:cs="Segoe UI"/>
          <w:color w:val="000000"/>
          <w:sz w:val="22"/>
        </w:rPr>
        <w:t xml:space="preserve">in dajemo </w:t>
      </w:r>
    </w:p>
    <w:p w14:paraId="7990CF8E" w14:textId="77777777" w:rsidR="00CC56C8" w:rsidRDefault="00CC56C8" w:rsidP="00CC56C8">
      <w:pPr>
        <w:jc w:val="both"/>
        <w:rPr>
          <w:rFonts w:ascii="Segoe UI" w:hAnsi="Segoe UI" w:cs="Segoe UI"/>
          <w:b/>
          <w:color w:val="000000"/>
          <w:sz w:val="28"/>
          <w:szCs w:val="28"/>
        </w:rPr>
      </w:pPr>
      <w:r>
        <w:rPr>
          <w:rFonts w:ascii="Segoe UI" w:hAnsi="Segoe UI" w:cs="Segoe UI"/>
          <w:color w:val="000000"/>
          <w:sz w:val="22"/>
        </w:rPr>
        <w:t xml:space="preserve">                                                                    </w:t>
      </w:r>
      <w:r>
        <w:rPr>
          <w:rFonts w:ascii="Segoe UI" w:hAnsi="Segoe UI" w:cs="Segoe UI"/>
          <w:b/>
          <w:color w:val="000000"/>
          <w:sz w:val="28"/>
          <w:szCs w:val="28"/>
        </w:rPr>
        <w:t>SOGLASJE</w:t>
      </w:r>
    </w:p>
    <w:p w14:paraId="43776AE7" w14:textId="77777777" w:rsidR="00CC56C8" w:rsidRDefault="00CC56C8" w:rsidP="00CC56C8">
      <w:pPr>
        <w:jc w:val="center"/>
        <w:rPr>
          <w:rFonts w:ascii="Segoe UI" w:hAnsi="Segoe UI" w:cs="Segoe UI"/>
          <w:b/>
          <w:color w:val="000000"/>
          <w:sz w:val="28"/>
          <w:szCs w:val="28"/>
        </w:rPr>
      </w:pPr>
    </w:p>
    <w:p w14:paraId="574D048C" w14:textId="77777777" w:rsidR="00CC56C8" w:rsidRDefault="00CC56C8" w:rsidP="00CC56C8">
      <w:pPr>
        <w:jc w:val="both"/>
        <w:rPr>
          <w:rFonts w:ascii="Segoe UI" w:hAnsi="Segoe UI" w:cs="Segoe UI"/>
          <w:sz w:val="22"/>
          <w:lang w:eastAsia="sl-SI"/>
        </w:rPr>
      </w:pPr>
      <w:r>
        <w:rPr>
          <w:rFonts w:ascii="Segoe UI" w:hAnsi="Segoe UI" w:cs="Segoe UI"/>
          <w:color w:val="000000"/>
          <w:sz w:val="22"/>
        </w:rPr>
        <w:t>Podpisani soglašamo, da Institut “Jožef Stefan”, iz uradnih evidenc pridobi podatke za potrebe preverjanja izpolnjevanja pogojev v postopku oddaje javnega naročila.</w:t>
      </w:r>
    </w:p>
    <w:tbl>
      <w:tblPr>
        <w:tblW w:w="10200" w:type="dxa"/>
        <w:tblLayout w:type="fixed"/>
        <w:tblLook w:val="04A0" w:firstRow="1" w:lastRow="0" w:firstColumn="1" w:lastColumn="0" w:noHBand="0" w:noVBand="1"/>
      </w:tblPr>
      <w:tblGrid>
        <w:gridCol w:w="3188"/>
        <w:gridCol w:w="3188"/>
        <w:gridCol w:w="3824"/>
      </w:tblGrid>
      <w:tr w:rsidR="00CC56C8" w14:paraId="62626937" w14:textId="77777777" w:rsidTr="00D834FD">
        <w:tc>
          <w:tcPr>
            <w:tcW w:w="3188" w:type="dxa"/>
          </w:tcPr>
          <w:p w14:paraId="40B44687" w14:textId="77777777" w:rsidR="00CC56C8" w:rsidRDefault="00CC56C8" w:rsidP="00D834FD">
            <w:pPr>
              <w:jc w:val="both"/>
              <w:rPr>
                <w:rFonts w:ascii="Segoe UI" w:hAnsi="Segoe UI" w:cs="Segoe UI"/>
                <w:color w:val="000000"/>
                <w:sz w:val="20"/>
                <w:szCs w:val="20"/>
              </w:rPr>
            </w:pPr>
          </w:p>
        </w:tc>
        <w:tc>
          <w:tcPr>
            <w:tcW w:w="3188" w:type="dxa"/>
          </w:tcPr>
          <w:p w14:paraId="5F027073" w14:textId="77777777" w:rsidR="00CC56C8" w:rsidRDefault="00CC56C8" w:rsidP="00D834FD">
            <w:pPr>
              <w:jc w:val="both"/>
              <w:rPr>
                <w:rFonts w:ascii="Segoe UI" w:hAnsi="Segoe UI" w:cs="Segoe UI"/>
                <w:color w:val="000000"/>
              </w:rPr>
            </w:pPr>
          </w:p>
        </w:tc>
        <w:tc>
          <w:tcPr>
            <w:tcW w:w="3824" w:type="dxa"/>
            <w:hideMark/>
          </w:tcPr>
          <w:p w14:paraId="7BA0C996" w14:textId="77777777" w:rsidR="00CC56C8" w:rsidRDefault="00CC56C8" w:rsidP="00D834FD">
            <w:pPr>
              <w:jc w:val="center"/>
              <w:rPr>
                <w:rFonts w:ascii="Segoe UI" w:hAnsi="Segoe UI" w:cs="Segoe UI"/>
                <w:color w:val="000000"/>
                <w:sz w:val="22"/>
              </w:rPr>
            </w:pPr>
            <w:r>
              <w:rPr>
                <w:rFonts w:ascii="Segoe UI" w:hAnsi="Segoe UI" w:cs="Segoe UI"/>
                <w:color w:val="000000"/>
                <w:sz w:val="22"/>
              </w:rPr>
              <w:t>Ponudnik:</w:t>
            </w:r>
          </w:p>
        </w:tc>
      </w:tr>
      <w:tr w:rsidR="00CC56C8" w14:paraId="5234DA43" w14:textId="77777777" w:rsidTr="00D834FD">
        <w:trPr>
          <w:trHeight w:hRule="exact" w:val="645"/>
        </w:trPr>
        <w:tc>
          <w:tcPr>
            <w:tcW w:w="3188" w:type="dxa"/>
          </w:tcPr>
          <w:p w14:paraId="746B4835" w14:textId="77777777" w:rsidR="00CC56C8" w:rsidRDefault="00CC56C8" w:rsidP="00D834FD">
            <w:pPr>
              <w:jc w:val="center"/>
              <w:rPr>
                <w:rFonts w:ascii="Segoe UI" w:hAnsi="Segoe UI" w:cs="Segoe UI"/>
                <w:i/>
                <w:color w:val="000000"/>
                <w:sz w:val="20"/>
                <w:szCs w:val="20"/>
                <w:vertAlign w:val="superscript"/>
              </w:rPr>
            </w:pPr>
          </w:p>
        </w:tc>
        <w:tc>
          <w:tcPr>
            <w:tcW w:w="3188" w:type="dxa"/>
          </w:tcPr>
          <w:p w14:paraId="52BE024D" w14:textId="77777777" w:rsidR="00CC56C8" w:rsidRDefault="00CC56C8" w:rsidP="00D834FD">
            <w:pPr>
              <w:jc w:val="center"/>
              <w:rPr>
                <w:rFonts w:ascii="Segoe UI" w:hAnsi="Segoe UI" w:cs="Segoe UI"/>
                <w:i/>
                <w:color w:val="000000"/>
                <w:vertAlign w:val="superscript"/>
              </w:rPr>
            </w:pPr>
          </w:p>
        </w:tc>
        <w:tc>
          <w:tcPr>
            <w:tcW w:w="3824" w:type="dxa"/>
          </w:tcPr>
          <w:p w14:paraId="5E6B3749" w14:textId="77777777" w:rsidR="00CC56C8" w:rsidRDefault="00CC56C8" w:rsidP="00D834FD">
            <w:pPr>
              <w:jc w:val="center"/>
              <w:rPr>
                <w:rFonts w:ascii="Segoe UI" w:hAnsi="Segoe UI" w:cs="Segoe UI"/>
                <w:i/>
                <w:color w:val="000000"/>
                <w:vertAlign w:val="superscript"/>
              </w:rPr>
            </w:pPr>
          </w:p>
        </w:tc>
      </w:tr>
      <w:tr w:rsidR="00CC56C8" w14:paraId="2B9C2AC2" w14:textId="77777777" w:rsidTr="00D834FD">
        <w:trPr>
          <w:trHeight w:val="86"/>
        </w:trPr>
        <w:tc>
          <w:tcPr>
            <w:tcW w:w="3188" w:type="dxa"/>
            <w:tcBorders>
              <w:top w:val="dashed" w:sz="4" w:space="0" w:color="auto"/>
              <w:left w:val="nil"/>
              <w:bottom w:val="dashed" w:sz="4" w:space="0" w:color="auto"/>
              <w:right w:val="nil"/>
            </w:tcBorders>
            <w:hideMark/>
          </w:tcPr>
          <w:p w14:paraId="50A62803" w14:textId="77777777" w:rsidR="00CC56C8" w:rsidRDefault="00CC56C8" w:rsidP="00D834FD">
            <w:pPr>
              <w:jc w:val="center"/>
              <w:rPr>
                <w:rFonts w:ascii="Segoe UI" w:hAnsi="Segoe UI" w:cs="Segoe UI"/>
                <w:i/>
                <w:color w:val="000000"/>
                <w:sz w:val="16"/>
              </w:rPr>
            </w:pPr>
            <w:r>
              <w:rPr>
                <w:rFonts w:ascii="Segoe UI" w:hAnsi="Segoe UI" w:cs="Segoe UI"/>
                <w:i/>
                <w:color w:val="000000"/>
                <w:sz w:val="16"/>
              </w:rPr>
              <w:t>(kraj, datum)</w:t>
            </w:r>
          </w:p>
        </w:tc>
        <w:tc>
          <w:tcPr>
            <w:tcW w:w="3188" w:type="dxa"/>
            <w:hideMark/>
          </w:tcPr>
          <w:p w14:paraId="1159D59B" w14:textId="77777777" w:rsidR="00CC56C8" w:rsidRDefault="00CC56C8" w:rsidP="00D834FD">
            <w:pPr>
              <w:jc w:val="center"/>
              <w:rPr>
                <w:rFonts w:ascii="Segoe UI" w:hAnsi="Segoe UI" w:cs="Segoe UI"/>
                <w:i/>
                <w:color w:val="000000"/>
                <w:sz w:val="16"/>
              </w:rPr>
            </w:pPr>
            <w:r>
              <w:rPr>
                <w:rFonts w:ascii="Segoe UI" w:hAnsi="Segoe UI" w:cs="Segoe UI"/>
                <w:i/>
                <w:color w:val="000000"/>
                <w:sz w:val="16"/>
              </w:rPr>
              <w:t>(žig)</w:t>
            </w:r>
          </w:p>
        </w:tc>
        <w:tc>
          <w:tcPr>
            <w:tcW w:w="3824" w:type="dxa"/>
            <w:tcBorders>
              <w:top w:val="dashed" w:sz="4" w:space="0" w:color="auto"/>
              <w:left w:val="nil"/>
              <w:bottom w:val="dashed" w:sz="4" w:space="0" w:color="auto"/>
              <w:right w:val="nil"/>
            </w:tcBorders>
            <w:hideMark/>
          </w:tcPr>
          <w:p w14:paraId="3E645EF8" w14:textId="77777777" w:rsidR="00CC56C8" w:rsidRDefault="00CC56C8" w:rsidP="00D834FD">
            <w:pPr>
              <w:jc w:val="center"/>
              <w:rPr>
                <w:rFonts w:ascii="Segoe UI" w:hAnsi="Segoe UI" w:cs="Segoe UI"/>
                <w:i/>
                <w:color w:val="000000"/>
                <w:sz w:val="16"/>
              </w:rPr>
            </w:pPr>
            <w:r>
              <w:rPr>
                <w:rFonts w:ascii="Segoe UI" w:hAnsi="Segoe UI" w:cs="Segoe UI"/>
                <w:i/>
                <w:color w:val="000000"/>
                <w:sz w:val="16"/>
              </w:rPr>
              <w:t>(podpis predstavnika)</w:t>
            </w:r>
          </w:p>
        </w:tc>
      </w:tr>
    </w:tbl>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58B2D17" w14:textId="54E7C739" w:rsidR="008F5677" w:rsidRPr="007E1A57" w:rsidRDefault="008F5677" w:rsidP="007E1A57">
      <w:pPr>
        <w:shd w:val="clear" w:color="auto" w:fill="DEEAF6" w:themeFill="accent5" w:themeFillTint="33"/>
        <w:tabs>
          <w:tab w:val="left" w:pos="9639"/>
        </w:tabs>
        <w:rPr>
          <w:rFonts w:ascii="Segoe UI" w:hAnsi="Segoe UI" w:cs="Segoe UI"/>
          <w:sz w:val="28"/>
          <w:szCs w:val="28"/>
        </w:rPr>
      </w:pPr>
      <w:bookmarkStart w:id="2" w:name="_Hlk49839866"/>
      <w:r w:rsidRPr="008F5677">
        <w:rPr>
          <w:rFonts w:ascii="Segoe UI" w:hAnsi="Segoe UI" w:cs="Segoe UI"/>
          <w:b/>
          <w:color w:val="000000"/>
          <w:sz w:val="28"/>
          <w:szCs w:val="28"/>
          <w:lang w:eastAsia="ar-SA"/>
        </w:rPr>
        <w:lastRenderedPageBreak/>
        <w:t>PREDRAČUN</w:t>
      </w:r>
      <w:r w:rsidRPr="008F5677">
        <w:rPr>
          <w:rFonts w:ascii="Segoe UI" w:eastAsia="Cambria" w:hAnsi="Segoe UI" w:cs="Segoe UI"/>
          <w:b/>
          <w:color w:val="000000"/>
          <w:sz w:val="22"/>
          <w:lang w:eastAsia="ar-SA"/>
        </w:rPr>
        <w:t xml:space="preserve">                 </w:t>
      </w:r>
    </w:p>
    <w:p w14:paraId="2EE1C4AB" w14:textId="263AB40F" w:rsidR="008F5677" w:rsidRPr="00642DF9" w:rsidRDefault="008F5677" w:rsidP="008F5677">
      <w:pPr>
        <w:autoSpaceDE w:val="0"/>
        <w:autoSpaceDN w:val="0"/>
        <w:adjustRightInd w:val="0"/>
        <w:spacing w:line="240" w:lineRule="auto"/>
        <w:jc w:val="right"/>
        <w:rPr>
          <w:rFonts w:ascii="Segoe UI" w:eastAsia="Times New Roman" w:hAnsi="Segoe UI" w:cs="Segoe UI"/>
          <w:color w:val="000000"/>
          <w:sz w:val="20"/>
          <w:szCs w:val="20"/>
          <w:lang w:eastAsia="sl-SI"/>
        </w:rPr>
      </w:pPr>
      <w:bookmarkStart w:id="3" w:name="_Hlk177049580"/>
      <w:r w:rsidRPr="00642DF9">
        <w:rPr>
          <w:rFonts w:ascii="Segoe UI" w:eastAsia="Times New Roman" w:hAnsi="Segoe UI" w:cs="Segoe UI"/>
          <w:b/>
          <w:color w:val="FFFFFF" w:themeColor="background1"/>
          <w:sz w:val="28"/>
          <w:szCs w:val="28"/>
          <w:shd w:val="clear" w:color="auto" w:fill="2F5496" w:themeFill="accent1" w:themeFillShade="BF"/>
          <w:lang w:eastAsia="sl-SI"/>
        </w:rPr>
        <w:t>OBRAZEC</w:t>
      </w:r>
      <w:r>
        <w:rPr>
          <w:rFonts w:ascii="Segoe UI" w:eastAsia="Times New Roman" w:hAnsi="Segoe UI" w:cs="Segoe UI"/>
          <w:b/>
          <w:color w:val="FFFFFF" w:themeColor="background1"/>
          <w:sz w:val="28"/>
          <w:szCs w:val="28"/>
          <w:shd w:val="clear" w:color="auto" w:fill="2F5496" w:themeFill="accent1" w:themeFillShade="BF"/>
          <w:lang w:eastAsia="sl-SI"/>
        </w:rPr>
        <w:t xml:space="preserve"> 5</w:t>
      </w:r>
      <w:bookmarkEnd w:id="3"/>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374D8BDF" w14:textId="65977D6F" w:rsidR="008F5677" w:rsidRPr="008F5677" w:rsidRDefault="008F5677" w:rsidP="008F5677">
      <w:pPr>
        <w:tabs>
          <w:tab w:val="left" w:pos="9639"/>
        </w:tabs>
        <w:jc w:val="right"/>
        <w:rPr>
          <w:rFonts w:ascii="Segoe UI" w:hAnsi="Segoe UI" w:cs="Segoe UI"/>
          <w:sz w:val="22"/>
        </w:rPr>
      </w:pPr>
      <w:r w:rsidRPr="008F5677">
        <w:rPr>
          <w:rFonts w:ascii="Segoe UI" w:hAnsi="Segoe UI" w:cs="Segoe UI"/>
          <w:b/>
          <w:color w:val="000000"/>
          <w:sz w:val="22"/>
        </w:rPr>
        <w:t xml:space="preserve"> </w:t>
      </w:r>
    </w:p>
    <w:tbl>
      <w:tblPr>
        <w:tblW w:w="102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0"/>
        <w:gridCol w:w="6120"/>
      </w:tblGrid>
      <w:tr w:rsidR="004C7434" w14:paraId="2BC441B4" w14:textId="77777777" w:rsidTr="00CA191B">
        <w:trPr>
          <w:trHeight w:val="458"/>
        </w:trPr>
        <w:tc>
          <w:tcPr>
            <w:tcW w:w="408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3964DF4" w14:textId="50BA4BEA" w:rsidR="004C7434" w:rsidRDefault="004C7434">
            <w:pPr>
              <w:spacing w:before="120" w:after="60" w:line="240" w:lineRule="auto"/>
              <w:rPr>
                <w:rFonts w:ascii="Segoe UI" w:eastAsia="Times New Roman" w:hAnsi="Segoe UI" w:cs="Segoe UI"/>
                <w:sz w:val="22"/>
              </w:rPr>
            </w:pPr>
            <w:r>
              <w:rPr>
                <w:rFonts w:ascii="Segoe UI" w:eastAsia="Times New Roman" w:hAnsi="Segoe UI" w:cs="Segoe UI"/>
                <w:sz w:val="22"/>
              </w:rPr>
              <w:t>Naziv ponudnika:</w:t>
            </w:r>
          </w:p>
        </w:tc>
        <w:tc>
          <w:tcPr>
            <w:tcW w:w="6120" w:type="dxa"/>
            <w:tcBorders>
              <w:top w:val="single" w:sz="4" w:space="0" w:color="auto"/>
              <w:left w:val="single" w:sz="4" w:space="0" w:color="auto"/>
              <w:bottom w:val="single" w:sz="4" w:space="0" w:color="auto"/>
              <w:right w:val="single" w:sz="4" w:space="0" w:color="auto"/>
            </w:tcBorders>
            <w:vAlign w:val="center"/>
          </w:tcPr>
          <w:p w14:paraId="58395D7C" w14:textId="77777777" w:rsidR="004C7434" w:rsidRDefault="004C7434">
            <w:pPr>
              <w:spacing w:before="120" w:after="60" w:line="240" w:lineRule="auto"/>
              <w:rPr>
                <w:rFonts w:ascii="Segoe UI" w:eastAsia="Times New Roman" w:hAnsi="Segoe UI" w:cs="Segoe UI"/>
                <w:sz w:val="22"/>
              </w:rPr>
            </w:pPr>
          </w:p>
        </w:tc>
      </w:tr>
      <w:tr w:rsidR="004C7434" w14:paraId="60D1B598" w14:textId="77777777" w:rsidTr="00CA191B">
        <w:trPr>
          <w:trHeight w:val="408"/>
        </w:trPr>
        <w:tc>
          <w:tcPr>
            <w:tcW w:w="408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3196032" w14:textId="77777777" w:rsidR="004C7434" w:rsidRDefault="004C7434">
            <w:pPr>
              <w:tabs>
                <w:tab w:val="center" w:pos="4153"/>
                <w:tab w:val="right" w:pos="8306"/>
              </w:tabs>
              <w:spacing w:before="120" w:after="60" w:line="240" w:lineRule="auto"/>
              <w:rPr>
                <w:rFonts w:ascii="Segoe UI" w:eastAsia="Times New Roman" w:hAnsi="Segoe UI" w:cs="Segoe UI"/>
                <w:sz w:val="22"/>
              </w:rPr>
            </w:pPr>
            <w:r>
              <w:rPr>
                <w:rFonts w:ascii="Segoe UI" w:eastAsia="Times New Roman" w:hAnsi="Segoe UI" w:cs="Segoe UI"/>
                <w:sz w:val="22"/>
              </w:rPr>
              <w:t>Naslov ponudnika:</w:t>
            </w:r>
          </w:p>
        </w:tc>
        <w:tc>
          <w:tcPr>
            <w:tcW w:w="6120" w:type="dxa"/>
            <w:tcBorders>
              <w:top w:val="single" w:sz="4" w:space="0" w:color="auto"/>
              <w:left w:val="single" w:sz="4" w:space="0" w:color="auto"/>
              <w:bottom w:val="single" w:sz="4" w:space="0" w:color="auto"/>
              <w:right w:val="single" w:sz="4" w:space="0" w:color="auto"/>
            </w:tcBorders>
            <w:vAlign w:val="center"/>
          </w:tcPr>
          <w:p w14:paraId="1F8C34C9" w14:textId="77777777" w:rsidR="004C7434" w:rsidRDefault="004C7434">
            <w:pPr>
              <w:spacing w:before="120" w:after="60" w:line="240" w:lineRule="auto"/>
              <w:rPr>
                <w:rFonts w:ascii="Segoe UI" w:eastAsia="Times New Roman" w:hAnsi="Segoe UI" w:cs="Segoe UI"/>
                <w:sz w:val="22"/>
              </w:rPr>
            </w:pPr>
          </w:p>
        </w:tc>
      </w:tr>
      <w:tr w:rsidR="004C7434" w14:paraId="47F241A6" w14:textId="77777777" w:rsidTr="00CA191B">
        <w:trPr>
          <w:trHeight w:val="463"/>
        </w:trPr>
        <w:tc>
          <w:tcPr>
            <w:tcW w:w="408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830795C" w14:textId="77777777" w:rsidR="004C7434" w:rsidRDefault="004C7434">
            <w:pPr>
              <w:spacing w:before="120" w:after="60" w:line="240" w:lineRule="auto"/>
              <w:rPr>
                <w:rFonts w:ascii="Segoe UI" w:eastAsia="Times New Roman" w:hAnsi="Segoe UI" w:cs="Segoe UI"/>
                <w:sz w:val="22"/>
              </w:rPr>
            </w:pPr>
            <w:r>
              <w:rPr>
                <w:rFonts w:ascii="Segoe UI" w:eastAsia="Times New Roman" w:hAnsi="Segoe UI" w:cs="Segoe UI"/>
                <w:sz w:val="22"/>
              </w:rPr>
              <w:t>Kontaktna oseba:</w:t>
            </w:r>
          </w:p>
        </w:tc>
        <w:tc>
          <w:tcPr>
            <w:tcW w:w="6120" w:type="dxa"/>
            <w:tcBorders>
              <w:top w:val="single" w:sz="4" w:space="0" w:color="auto"/>
              <w:left w:val="single" w:sz="4" w:space="0" w:color="auto"/>
              <w:bottom w:val="single" w:sz="4" w:space="0" w:color="auto"/>
              <w:right w:val="single" w:sz="4" w:space="0" w:color="auto"/>
            </w:tcBorders>
            <w:vAlign w:val="center"/>
          </w:tcPr>
          <w:p w14:paraId="26ACA2E7" w14:textId="77777777" w:rsidR="004C7434" w:rsidRDefault="004C7434">
            <w:pPr>
              <w:spacing w:before="120" w:after="60" w:line="240" w:lineRule="auto"/>
              <w:jc w:val="center"/>
              <w:rPr>
                <w:rFonts w:ascii="Segoe UI" w:eastAsia="Times New Roman" w:hAnsi="Segoe UI" w:cs="Segoe UI"/>
                <w:sz w:val="22"/>
              </w:rPr>
            </w:pPr>
          </w:p>
        </w:tc>
      </w:tr>
      <w:tr w:rsidR="004C7434" w14:paraId="439708CB" w14:textId="77777777" w:rsidTr="00CA191B">
        <w:tc>
          <w:tcPr>
            <w:tcW w:w="408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CD4CF4" w14:textId="77777777" w:rsidR="004C7434" w:rsidRDefault="004C7434">
            <w:pPr>
              <w:spacing w:before="120" w:after="60" w:line="240" w:lineRule="auto"/>
              <w:rPr>
                <w:rFonts w:ascii="Segoe UI" w:eastAsia="Times New Roman" w:hAnsi="Segoe UI" w:cs="Segoe UI"/>
                <w:sz w:val="22"/>
              </w:rPr>
            </w:pPr>
            <w:r>
              <w:rPr>
                <w:rFonts w:ascii="Segoe UI" w:eastAsia="Times New Roman" w:hAnsi="Segoe UI" w:cs="Segoe UI"/>
                <w:sz w:val="22"/>
              </w:rPr>
              <w:t>Elektronski naslov kontaktne osebe:</w:t>
            </w:r>
          </w:p>
        </w:tc>
        <w:tc>
          <w:tcPr>
            <w:tcW w:w="6120" w:type="dxa"/>
            <w:tcBorders>
              <w:top w:val="single" w:sz="4" w:space="0" w:color="auto"/>
              <w:left w:val="single" w:sz="4" w:space="0" w:color="auto"/>
              <w:bottom w:val="single" w:sz="4" w:space="0" w:color="auto"/>
              <w:right w:val="single" w:sz="4" w:space="0" w:color="auto"/>
            </w:tcBorders>
            <w:vAlign w:val="center"/>
          </w:tcPr>
          <w:p w14:paraId="660E09B3" w14:textId="77777777" w:rsidR="004C7434" w:rsidRDefault="004C7434">
            <w:pPr>
              <w:spacing w:before="120" w:after="60" w:line="240" w:lineRule="auto"/>
              <w:rPr>
                <w:rFonts w:ascii="Segoe UI" w:eastAsia="Times New Roman" w:hAnsi="Segoe UI" w:cs="Segoe UI"/>
                <w:sz w:val="22"/>
              </w:rPr>
            </w:pPr>
          </w:p>
        </w:tc>
      </w:tr>
    </w:tbl>
    <w:p w14:paraId="174C4E21" w14:textId="77777777" w:rsidR="004C7434" w:rsidRDefault="004C7434" w:rsidP="004C7434">
      <w:pPr>
        <w:spacing w:before="120" w:after="60" w:line="240" w:lineRule="auto"/>
        <w:jc w:val="both"/>
        <w:rPr>
          <w:rFonts w:ascii="Segoe UI" w:eastAsia="Times New Roman" w:hAnsi="Segoe UI" w:cs="Segoe UI"/>
          <w:color w:val="000000"/>
          <w:sz w:val="22"/>
          <w:szCs w:val="20"/>
        </w:rPr>
      </w:pPr>
      <w:r>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4C7434" w14:paraId="18CDE3F7" w14:textId="77777777" w:rsidTr="004C7434">
        <w:tc>
          <w:tcPr>
            <w:tcW w:w="2093" w:type="dxa"/>
            <w:tcBorders>
              <w:top w:val="nil"/>
              <w:left w:val="nil"/>
              <w:bottom w:val="nil"/>
              <w:right w:val="nil"/>
            </w:tcBorders>
            <w:shd w:val="clear" w:color="auto" w:fill="DEEAF6"/>
            <w:hideMark/>
          </w:tcPr>
          <w:p w14:paraId="655DF638" w14:textId="77777777" w:rsidR="004C7434" w:rsidRDefault="004C7434">
            <w:pPr>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PONUDBO št.</w:t>
            </w:r>
          </w:p>
        </w:tc>
        <w:tc>
          <w:tcPr>
            <w:tcW w:w="2410" w:type="dxa"/>
            <w:tcBorders>
              <w:top w:val="nil"/>
              <w:left w:val="nil"/>
              <w:bottom w:val="dashed" w:sz="4" w:space="0" w:color="auto"/>
              <w:right w:val="nil"/>
            </w:tcBorders>
          </w:tcPr>
          <w:p w14:paraId="60BB9EF4" w14:textId="77777777" w:rsidR="004C7434" w:rsidRDefault="004C7434">
            <w:pPr>
              <w:spacing w:before="120" w:after="60" w:line="240" w:lineRule="auto"/>
              <w:jc w:val="both"/>
              <w:rPr>
                <w:rFonts w:ascii="Segoe UI" w:eastAsia="Times New Roman" w:hAnsi="Segoe UI" w:cs="Segoe UI"/>
                <w:color w:val="000000"/>
                <w:szCs w:val="24"/>
              </w:rPr>
            </w:pPr>
          </w:p>
        </w:tc>
      </w:tr>
    </w:tbl>
    <w:p w14:paraId="7897E6AA" w14:textId="1A1D6205" w:rsidR="008F5677" w:rsidRPr="008F5677" w:rsidRDefault="008F5677" w:rsidP="008F5677">
      <w:pPr>
        <w:rPr>
          <w:rFonts w:ascii="Segoe UI" w:hAnsi="Segoe UI" w:cs="Segoe UI"/>
          <w:vanish/>
          <w:color w:val="000000"/>
          <w:sz w:val="22"/>
        </w:rPr>
      </w:pPr>
      <w:r w:rsidRPr="008F5677">
        <w:rPr>
          <w:rFonts w:ascii="Segoe UI" w:hAnsi="Segoe UI" w:cs="Segoe UI"/>
          <w:noProof/>
          <w:sz w:val="22"/>
        </w:rPr>
        <mc:AlternateContent>
          <mc:Choice Requires="wps">
            <w:drawing>
              <wp:anchor distT="0" distB="0" distL="114935" distR="114935" simplePos="0" relativeHeight="251663360" behindDoc="0" locked="0" layoutInCell="1" allowOverlap="1" wp14:anchorId="17C2D618" wp14:editId="2C42CF74">
                <wp:simplePos x="0" y="0"/>
                <wp:positionH relativeFrom="page">
                  <wp:posOffset>3227070</wp:posOffset>
                </wp:positionH>
                <wp:positionV relativeFrom="page">
                  <wp:posOffset>3841115</wp:posOffset>
                </wp:positionV>
                <wp:extent cx="3502025" cy="17145"/>
                <wp:effectExtent l="0" t="0" r="0" b="0"/>
                <wp:wrapSquare wrapText="bothSides"/>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2025" cy="17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595"/>
                              <w:gridCol w:w="1424"/>
                              <w:gridCol w:w="958"/>
                              <w:gridCol w:w="2544"/>
                            </w:tblGrid>
                            <w:tr w:rsidR="00641769" w14:paraId="0D5534C8" w14:textId="77777777">
                              <w:tc>
                                <w:tcPr>
                                  <w:tcW w:w="2019" w:type="dxa"/>
                                  <w:gridSpan w:val="2"/>
                                  <w:shd w:val="clear" w:color="auto" w:fill="auto"/>
                                  <w:vAlign w:val="bottom"/>
                                </w:tcPr>
                                <w:p w14:paraId="0B2C60E2" w14:textId="77777777" w:rsidR="00641769" w:rsidRDefault="00641769">
                                  <w:pPr>
                                    <w:snapToGrid w:val="0"/>
                                    <w:jc w:val="right"/>
                                  </w:pPr>
                                  <w:r>
                                    <w:rPr>
                                      <w:rFonts w:ascii="Cambria" w:hAnsi="Cambria" w:cs="Cambria"/>
                                      <w:b/>
                                      <w:color w:val="000000"/>
                                      <w:sz w:val="28"/>
                                      <w:szCs w:val="28"/>
                                    </w:rPr>
                                    <w:t>PREDRAČUN</w:t>
                                  </w:r>
                                </w:p>
                              </w:tc>
                              <w:tc>
                                <w:tcPr>
                                  <w:tcW w:w="958" w:type="dxa"/>
                                  <w:shd w:val="clear" w:color="auto" w:fill="auto"/>
                                  <w:vAlign w:val="bottom"/>
                                </w:tcPr>
                                <w:p w14:paraId="408D6E5B" w14:textId="77777777" w:rsidR="00641769" w:rsidRDefault="00641769">
                                  <w:pPr>
                                    <w:jc w:val="right"/>
                                  </w:pPr>
                                  <w:r>
                                    <w:rPr>
                                      <w:rFonts w:ascii="Cambria" w:hAnsi="Cambria" w:cs="Cambria"/>
                                      <w:color w:val="000000"/>
                                      <w:sz w:val="23"/>
                                      <w:szCs w:val="23"/>
                                    </w:rPr>
                                    <w:t>št.</w:t>
                                  </w:r>
                                </w:p>
                              </w:tc>
                              <w:tc>
                                <w:tcPr>
                                  <w:tcW w:w="2544" w:type="dxa"/>
                                  <w:tcBorders>
                                    <w:bottom w:val="dashed" w:sz="4" w:space="0" w:color="000000"/>
                                  </w:tcBorders>
                                  <w:shd w:val="clear" w:color="auto" w:fill="auto"/>
                                  <w:vAlign w:val="bottom"/>
                                </w:tcPr>
                                <w:p w14:paraId="0CCF7200" w14:textId="77777777" w:rsidR="00641769" w:rsidRDefault="00641769">
                                  <w:pPr>
                                    <w:snapToGrid w:val="0"/>
                                    <w:rPr>
                                      <w:rFonts w:ascii="Cambria" w:hAnsi="Cambria" w:cs="Cambria"/>
                                      <w:color w:val="000000"/>
                                      <w:sz w:val="23"/>
                                      <w:szCs w:val="23"/>
                                    </w:rPr>
                                  </w:pPr>
                                </w:p>
                              </w:tc>
                            </w:tr>
                            <w:tr w:rsidR="00641769" w14:paraId="2DF7FEBA" w14:textId="77777777">
                              <w:tc>
                                <w:tcPr>
                                  <w:tcW w:w="595" w:type="dxa"/>
                                  <w:shd w:val="clear" w:color="auto" w:fill="auto"/>
                                  <w:vAlign w:val="bottom"/>
                                </w:tcPr>
                                <w:p w14:paraId="18D69AC6" w14:textId="77777777" w:rsidR="00641769" w:rsidRDefault="00641769">
                                  <w:pPr>
                                    <w:snapToGrid w:val="0"/>
                                    <w:rPr>
                                      <w:rFonts w:ascii="Cambria" w:hAnsi="Cambria" w:cs="Cambria"/>
                                      <w:color w:val="000000"/>
                                      <w:sz w:val="23"/>
                                      <w:szCs w:val="23"/>
                                      <w:lang w:val="en-GB"/>
                                    </w:rPr>
                                  </w:pPr>
                                </w:p>
                              </w:tc>
                              <w:tc>
                                <w:tcPr>
                                  <w:tcW w:w="1424" w:type="dxa"/>
                                  <w:shd w:val="clear" w:color="auto" w:fill="auto"/>
                                  <w:vAlign w:val="bottom"/>
                                </w:tcPr>
                                <w:p w14:paraId="7BFC67A8" w14:textId="77777777" w:rsidR="00641769" w:rsidRDefault="00641769">
                                  <w:pPr>
                                    <w:jc w:val="center"/>
                                  </w:pPr>
                                  <w:r>
                                    <w:rPr>
                                      <w:rFonts w:ascii="Cambria" w:eastAsia="Cambria" w:hAnsi="Cambria" w:cs="Cambria"/>
                                      <w:color w:val="000000"/>
                                      <w:sz w:val="31"/>
                                    </w:rPr>
                                    <w:t xml:space="preserve">  </w:t>
                                  </w:r>
                                </w:p>
                              </w:tc>
                              <w:tc>
                                <w:tcPr>
                                  <w:tcW w:w="958" w:type="dxa"/>
                                  <w:shd w:val="clear" w:color="auto" w:fill="auto"/>
                                  <w:vAlign w:val="bottom"/>
                                </w:tcPr>
                                <w:p w14:paraId="1D218E0C" w14:textId="77777777" w:rsidR="00641769" w:rsidRDefault="00641769">
                                  <w:pPr>
                                    <w:jc w:val="right"/>
                                  </w:pPr>
                                  <w:r>
                                    <w:rPr>
                                      <w:rFonts w:ascii="Cambria" w:eastAsia="Cambria" w:hAnsi="Cambria" w:cs="Cambria"/>
                                      <w:color w:val="000000"/>
                                      <w:sz w:val="31"/>
                                    </w:rPr>
                                    <w:t xml:space="preserve"> </w:t>
                                  </w:r>
                                  <w:r>
                                    <w:rPr>
                                      <w:rFonts w:ascii="Cambria" w:hAnsi="Cambria" w:cs="Cambria"/>
                                      <w:color w:val="000000"/>
                                      <w:sz w:val="23"/>
                                    </w:rPr>
                                    <w:t xml:space="preserve">kraj: </w:t>
                                  </w:r>
                                </w:p>
                              </w:tc>
                              <w:tc>
                                <w:tcPr>
                                  <w:tcW w:w="2544" w:type="dxa"/>
                                  <w:tcBorders>
                                    <w:bottom w:val="dashed" w:sz="4" w:space="0" w:color="000000"/>
                                  </w:tcBorders>
                                  <w:shd w:val="clear" w:color="auto" w:fill="auto"/>
                                  <w:vAlign w:val="bottom"/>
                                </w:tcPr>
                                <w:p w14:paraId="2B531922" w14:textId="77777777" w:rsidR="00641769" w:rsidRDefault="00641769">
                                  <w:pPr>
                                    <w:snapToGrid w:val="0"/>
                                    <w:rPr>
                                      <w:rFonts w:ascii="Cambria" w:hAnsi="Cambria" w:cs="Cambria"/>
                                      <w:color w:val="000000"/>
                                      <w:sz w:val="23"/>
                                    </w:rPr>
                                  </w:pPr>
                                </w:p>
                              </w:tc>
                            </w:tr>
                            <w:tr w:rsidR="00641769" w14:paraId="1C57D402" w14:textId="77777777">
                              <w:tc>
                                <w:tcPr>
                                  <w:tcW w:w="2019" w:type="dxa"/>
                                  <w:gridSpan w:val="2"/>
                                  <w:shd w:val="clear" w:color="auto" w:fill="auto"/>
                                  <w:vAlign w:val="bottom"/>
                                </w:tcPr>
                                <w:p w14:paraId="1DF3E317" w14:textId="77777777" w:rsidR="00641769" w:rsidRDefault="00641769">
                                  <w:pPr>
                                    <w:snapToGrid w:val="0"/>
                                    <w:jc w:val="right"/>
                                    <w:rPr>
                                      <w:rFonts w:ascii="Cambria" w:hAnsi="Cambria" w:cs="Cambria"/>
                                      <w:b/>
                                      <w:color w:val="000000"/>
                                      <w:sz w:val="31"/>
                                      <w:lang w:val="en-GB"/>
                                    </w:rPr>
                                  </w:pPr>
                                </w:p>
                              </w:tc>
                              <w:tc>
                                <w:tcPr>
                                  <w:tcW w:w="958" w:type="dxa"/>
                                  <w:shd w:val="clear" w:color="auto" w:fill="auto"/>
                                  <w:vAlign w:val="bottom"/>
                                </w:tcPr>
                                <w:p w14:paraId="305BA1B4" w14:textId="77777777" w:rsidR="00641769" w:rsidRDefault="00641769">
                                  <w:pPr>
                                    <w:jc w:val="right"/>
                                  </w:pPr>
                                  <w:r>
                                    <w:rPr>
                                      <w:rFonts w:ascii="Cambria" w:hAnsi="Cambria" w:cs="Cambria"/>
                                      <w:color w:val="000000"/>
                                      <w:sz w:val="23"/>
                                    </w:rPr>
                                    <w:t>datum:</w:t>
                                  </w:r>
                                </w:p>
                              </w:tc>
                              <w:tc>
                                <w:tcPr>
                                  <w:tcW w:w="2544" w:type="dxa"/>
                                  <w:tcBorders>
                                    <w:top w:val="dashed" w:sz="4" w:space="0" w:color="000000"/>
                                    <w:bottom w:val="dashed" w:sz="4" w:space="0" w:color="000000"/>
                                  </w:tcBorders>
                                  <w:shd w:val="clear" w:color="auto" w:fill="auto"/>
                                  <w:vAlign w:val="bottom"/>
                                </w:tcPr>
                                <w:p w14:paraId="465740A5" w14:textId="77777777" w:rsidR="00641769" w:rsidRDefault="00641769">
                                  <w:pPr>
                                    <w:snapToGrid w:val="0"/>
                                    <w:rPr>
                                      <w:rFonts w:ascii="Cambria" w:hAnsi="Cambria" w:cs="Cambria"/>
                                      <w:color w:val="000000"/>
                                      <w:sz w:val="23"/>
                                    </w:rPr>
                                  </w:pPr>
                                </w:p>
                              </w:tc>
                            </w:tr>
                          </w:tbl>
                          <w:p w14:paraId="706D10F0" w14:textId="77777777" w:rsidR="00641769" w:rsidRDefault="00641769" w:rsidP="008F5677">
                            <w:r>
                              <w:t xml:space="preserve"> </w:t>
                            </w:r>
                          </w:p>
                        </w:txbxContent>
                      </wps:txbx>
                      <wps:bodyPr rot="0" vert="horz" wrap="square" lIns="3175" tIns="3175" rIns="3175" bIns="317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C2D618" id="_x0000_t202" coordsize="21600,21600" o:spt="202" path="m,l,21600r21600,l21600,xe">
                <v:stroke joinstyle="miter"/>
                <v:path gradientshapeok="t" o:connecttype="rect"/>
              </v:shapetype>
              <v:shape id="Polje z besedilom 10" o:spid="_x0000_s1026" type="#_x0000_t202" style="position:absolute;margin-left:254.1pt;margin-top:302.45pt;width:275.75pt;height:1.35pt;z-index:251663360;visibility:visible;mso-wrap-style:square;mso-width-percent:0;mso-height-percent:0;mso-wrap-distance-left:9.05pt;mso-wrap-distance-top:0;mso-wrap-distance-right:9.0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" stroked="f">
                <v:textbox inset=".25pt,.25pt,.25pt,.25pt">
                  <w:txbxContent>
                    <w:tbl>
                      <w:tblPr>
                        <w:tblW w:w="0" w:type="auto"/>
                        <w:tblInd w:w="108" w:type="dxa"/>
                        <w:tblLayout w:type="fixed"/>
                        <w:tblLook w:val="0000" w:firstRow="0" w:lastRow="0" w:firstColumn="0" w:lastColumn="0" w:noHBand="0" w:noVBand="0"/>
                      </w:tblPr>
                      <w:tblGrid>
                        <w:gridCol w:w="595"/>
                        <w:gridCol w:w="1424"/>
                        <w:gridCol w:w="958"/>
                        <w:gridCol w:w="2544"/>
                      </w:tblGrid>
                      <w:tr w:rsidR="00641769" w14:paraId="0D5534C8" w14:textId="77777777">
                        <w:tc>
                          <w:tcPr>
                            <w:tcW w:w="2019" w:type="dxa"/>
                            <w:gridSpan w:val="2"/>
                            <w:shd w:val="clear" w:color="auto" w:fill="auto"/>
                            <w:vAlign w:val="bottom"/>
                          </w:tcPr>
                          <w:p w14:paraId="0B2C60E2" w14:textId="77777777" w:rsidR="00641769" w:rsidRDefault="00641769">
                            <w:pPr>
                              <w:snapToGrid w:val="0"/>
                              <w:jc w:val="right"/>
                            </w:pPr>
                            <w:r>
                              <w:rPr>
                                <w:rFonts w:ascii="Cambria" w:hAnsi="Cambria" w:cs="Cambria"/>
                                <w:b/>
                                <w:color w:val="000000"/>
                                <w:sz w:val="28"/>
                                <w:szCs w:val="28"/>
                              </w:rPr>
                              <w:t>PREDRAČUN</w:t>
                            </w:r>
                          </w:p>
                        </w:tc>
                        <w:tc>
                          <w:tcPr>
                            <w:tcW w:w="958" w:type="dxa"/>
                            <w:shd w:val="clear" w:color="auto" w:fill="auto"/>
                            <w:vAlign w:val="bottom"/>
                          </w:tcPr>
                          <w:p w14:paraId="408D6E5B" w14:textId="77777777" w:rsidR="00641769" w:rsidRDefault="00641769">
                            <w:pPr>
                              <w:jc w:val="right"/>
                            </w:pPr>
                            <w:r>
                              <w:rPr>
                                <w:rFonts w:ascii="Cambria" w:hAnsi="Cambria" w:cs="Cambria"/>
                                <w:color w:val="000000"/>
                                <w:sz w:val="23"/>
                                <w:szCs w:val="23"/>
                              </w:rPr>
                              <w:t>št.</w:t>
                            </w:r>
                          </w:p>
                        </w:tc>
                        <w:tc>
                          <w:tcPr>
                            <w:tcW w:w="2544" w:type="dxa"/>
                            <w:tcBorders>
                              <w:bottom w:val="dashed" w:sz="4" w:space="0" w:color="000000"/>
                            </w:tcBorders>
                            <w:shd w:val="clear" w:color="auto" w:fill="auto"/>
                            <w:vAlign w:val="bottom"/>
                          </w:tcPr>
                          <w:p w14:paraId="0CCF7200" w14:textId="77777777" w:rsidR="00641769" w:rsidRDefault="00641769">
                            <w:pPr>
                              <w:snapToGrid w:val="0"/>
                              <w:rPr>
                                <w:rFonts w:ascii="Cambria" w:hAnsi="Cambria" w:cs="Cambria"/>
                                <w:color w:val="000000"/>
                                <w:sz w:val="23"/>
                                <w:szCs w:val="23"/>
                              </w:rPr>
                            </w:pPr>
                          </w:p>
                        </w:tc>
                      </w:tr>
                      <w:tr w:rsidR="00641769" w14:paraId="2DF7FEBA" w14:textId="77777777">
                        <w:tc>
                          <w:tcPr>
                            <w:tcW w:w="595" w:type="dxa"/>
                            <w:shd w:val="clear" w:color="auto" w:fill="auto"/>
                            <w:vAlign w:val="bottom"/>
                          </w:tcPr>
                          <w:p w14:paraId="18D69AC6" w14:textId="77777777" w:rsidR="00641769" w:rsidRDefault="00641769">
                            <w:pPr>
                              <w:snapToGrid w:val="0"/>
                              <w:rPr>
                                <w:rFonts w:ascii="Cambria" w:hAnsi="Cambria" w:cs="Cambria"/>
                                <w:color w:val="000000"/>
                                <w:sz w:val="23"/>
                                <w:szCs w:val="23"/>
                                <w:lang w:val="en-GB"/>
                              </w:rPr>
                            </w:pPr>
                          </w:p>
                        </w:tc>
                        <w:tc>
                          <w:tcPr>
                            <w:tcW w:w="1424" w:type="dxa"/>
                            <w:shd w:val="clear" w:color="auto" w:fill="auto"/>
                            <w:vAlign w:val="bottom"/>
                          </w:tcPr>
                          <w:p w14:paraId="7BFC67A8" w14:textId="77777777" w:rsidR="00641769" w:rsidRDefault="00641769">
                            <w:pPr>
                              <w:jc w:val="center"/>
                            </w:pPr>
                            <w:r>
                              <w:rPr>
                                <w:rFonts w:ascii="Cambria" w:eastAsia="Cambria" w:hAnsi="Cambria" w:cs="Cambria"/>
                                <w:color w:val="000000"/>
                                <w:sz w:val="31"/>
                              </w:rPr>
                              <w:t xml:space="preserve">  </w:t>
                            </w:r>
                          </w:p>
                        </w:tc>
                        <w:tc>
                          <w:tcPr>
                            <w:tcW w:w="958" w:type="dxa"/>
                            <w:shd w:val="clear" w:color="auto" w:fill="auto"/>
                            <w:vAlign w:val="bottom"/>
                          </w:tcPr>
                          <w:p w14:paraId="1D218E0C" w14:textId="77777777" w:rsidR="00641769" w:rsidRDefault="00641769">
                            <w:pPr>
                              <w:jc w:val="right"/>
                            </w:pPr>
                            <w:r>
                              <w:rPr>
                                <w:rFonts w:ascii="Cambria" w:eastAsia="Cambria" w:hAnsi="Cambria" w:cs="Cambria"/>
                                <w:color w:val="000000"/>
                                <w:sz w:val="31"/>
                              </w:rPr>
                              <w:t xml:space="preserve"> </w:t>
                            </w:r>
                            <w:r>
                              <w:rPr>
                                <w:rFonts w:ascii="Cambria" w:hAnsi="Cambria" w:cs="Cambria"/>
                                <w:color w:val="000000"/>
                                <w:sz w:val="23"/>
                              </w:rPr>
                              <w:t xml:space="preserve">kraj: </w:t>
                            </w:r>
                          </w:p>
                        </w:tc>
                        <w:tc>
                          <w:tcPr>
                            <w:tcW w:w="2544" w:type="dxa"/>
                            <w:tcBorders>
                              <w:bottom w:val="dashed" w:sz="4" w:space="0" w:color="000000"/>
                            </w:tcBorders>
                            <w:shd w:val="clear" w:color="auto" w:fill="auto"/>
                            <w:vAlign w:val="bottom"/>
                          </w:tcPr>
                          <w:p w14:paraId="2B531922" w14:textId="77777777" w:rsidR="00641769" w:rsidRDefault="00641769">
                            <w:pPr>
                              <w:snapToGrid w:val="0"/>
                              <w:rPr>
                                <w:rFonts w:ascii="Cambria" w:hAnsi="Cambria" w:cs="Cambria"/>
                                <w:color w:val="000000"/>
                                <w:sz w:val="23"/>
                              </w:rPr>
                            </w:pPr>
                          </w:p>
                        </w:tc>
                      </w:tr>
                      <w:tr w:rsidR="00641769" w14:paraId="1C57D402" w14:textId="77777777">
                        <w:tc>
                          <w:tcPr>
                            <w:tcW w:w="2019" w:type="dxa"/>
                            <w:gridSpan w:val="2"/>
                            <w:shd w:val="clear" w:color="auto" w:fill="auto"/>
                            <w:vAlign w:val="bottom"/>
                          </w:tcPr>
                          <w:p w14:paraId="1DF3E317" w14:textId="77777777" w:rsidR="00641769" w:rsidRDefault="00641769">
                            <w:pPr>
                              <w:snapToGrid w:val="0"/>
                              <w:jc w:val="right"/>
                              <w:rPr>
                                <w:rFonts w:ascii="Cambria" w:hAnsi="Cambria" w:cs="Cambria"/>
                                <w:b/>
                                <w:color w:val="000000"/>
                                <w:sz w:val="31"/>
                                <w:lang w:val="en-GB"/>
                              </w:rPr>
                            </w:pPr>
                          </w:p>
                        </w:tc>
                        <w:tc>
                          <w:tcPr>
                            <w:tcW w:w="958" w:type="dxa"/>
                            <w:shd w:val="clear" w:color="auto" w:fill="auto"/>
                            <w:vAlign w:val="bottom"/>
                          </w:tcPr>
                          <w:p w14:paraId="305BA1B4" w14:textId="77777777" w:rsidR="00641769" w:rsidRDefault="00641769">
                            <w:pPr>
                              <w:jc w:val="right"/>
                            </w:pPr>
                            <w:r>
                              <w:rPr>
                                <w:rFonts w:ascii="Cambria" w:hAnsi="Cambria" w:cs="Cambria"/>
                                <w:color w:val="000000"/>
                                <w:sz w:val="23"/>
                              </w:rPr>
                              <w:t>datum:</w:t>
                            </w:r>
                          </w:p>
                        </w:tc>
                        <w:tc>
                          <w:tcPr>
                            <w:tcW w:w="2544" w:type="dxa"/>
                            <w:tcBorders>
                              <w:top w:val="dashed" w:sz="4" w:space="0" w:color="000000"/>
                              <w:bottom w:val="dashed" w:sz="4" w:space="0" w:color="000000"/>
                            </w:tcBorders>
                            <w:shd w:val="clear" w:color="auto" w:fill="auto"/>
                            <w:vAlign w:val="bottom"/>
                          </w:tcPr>
                          <w:p w14:paraId="465740A5" w14:textId="77777777" w:rsidR="00641769" w:rsidRDefault="00641769">
                            <w:pPr>
                              <w:snapToGrid w:val="0"/>
                              <w:rPr>
                                <w:rFonts w:ascii="Cambria" w:hAnsi="Cambria" w:cs="Cambria"/>
                                <w:color w:val="000000"/>
                                <w:sz w:val="23"/>
                              </w:rPr>
                            </w:pPr>
                          </w:p>
                        </w:tc>
                      </w:tr>
                    </w:tbl>
                    <w:p w14:paraId="706D10F0" w14:textId="77777777" w:rsidR="00641769" w:rsidRDefault="00641769" w:rsidP="008F5677">
                      <w:r>
                        <w:t xml:space="preserve"> </w:t>
                      </w:r>
                    </w:p>
                  </w:txbxContent>
                </v:textbox>
                <w10:wrap type="square" anchorx="page" anchory="page"/>
              </v:shape>
            </w:pict>
          </mc:Fallback>
        </mc:AlternateContent>
      </w:r>
    </w:p>
    <w:p w14:paraId="48DA574D" w14:textId="77777777" w:rsidR="008F5677" w:rsidRPr="008F5677" w:rsidRDefault="008F5677" w:rsidP="008F5677">
      <w:pPr>
        <w:rPr>
          <w:rFonts w:ascii="Segoe UI" w:hAnsi="Segoe UI" w:cs="Segoe UI"/>
          <w:color w:val="000000"/>
          <w:sz w:val="22"/>
          <w:u w:val="single"/>
        </w:rPr>
      </w:pPr>
    </w:p>
    <w:tbl>
      <w:tblPr>
        <w:tblW w:w="0" w:type="auto"/>
        <w:tblLayout w:type="fixed"/>
        <w:tblLook w:val="0000" w:firstRow="0" w:lastRow="0" w:firstColumn="0" w:lastColumn="0" w:noHBand="0" w:noVBand="0"/>
      </w:tblPr>
      <w:tblGrid>
        <w:gridCol w:w="1829"/>
        <w:gridCol w:w="284"/>
        <w:gridCol w:w="1562"/>
        <w:gridCol w:w="284"/>
        <w:gridCol w:w="1584"/>
        <w:gridCol w:w="284"/>
        <w:gridCol w:w="1592"/>
        <w:gridCol w:w="284"/>
        <w:gridCol w:w="1584"/>
      </w:tblGrid>
      <w:tr w:rsidR="008F5677" w:rsidRPr="008F5677" w14:paraId="5EB811AB" w14:textId="77777777" w:rsidTr="00D834FD">
        <w:tc>
          <w:tcPr>
            <w:tcW w:w="1829" w:type="dxa"/>
            <w:shd w:val="clear" w:color="auto" w:fill="auto"/>
          </w:tcPr>
          <w:p w14:paraId="7B540E05" w14:textId="77777777" w:rsidR="008F5677" w:rsidRPr="008F5677" w:rsidRDefault="008F5677" w:rsidP="00D834FD">
            <w:pPr>
              <w:rPr>
                <w:rFonts w:ascii="Segoe UI" w:hAnsi="Segoe UI" w:cs="Segoe UI"/>
                <w:sz w:val="22"/>
              </w:rPr>
            </w:pPr>
            <w:r w:rsidRPr="008F5677">
              <w:rPr>
                <w:rFonts w:ascii="Segoe UI" w:hAnsi="Segoe UI" w:cs="Segoe UI"/>
                <w:color w:val="000000"/>
                <w:sz w:val="22"/>
              </w:rPr>
              <w:t>Vrsta nabave:</w:t>
            </w:r>
          </w:p>
        </w:tc>
        <w:tc>
          <w:tcPr>
            <w:tcW w:w="284" w:type="dxa"/>
            <w:tcBorders>
              <w:top w:val="single" w:sz="4" w:space="0" w:color="000000"/>
              <w:left w:val="single" w:sz="4" w:space="0" w:color="000000"/>
              <w:bottom w:val="single" w:sz="4" w:space="0" w:color="000000"/>
            </w:tcBorders>
            <w:shd w:val="clear" w:color="auto" w:fill="auto"/>
            <w:vAlign w:val="center"/>
          </w:tcPr>
          <w:p w14:paraId="62AAC8FB" w14:textId="0838971A" w:rsidR="008F5677" w:rsidRPr="008F5677" w:rsidRDefault="00CC56C8" w:rsidP="00D834FD">
            <w:pPr>
              <w:snapToGrid w:val="0"/>
              <w:jc w:val="center"/>
              <w:rPr>
                <w:rFonts w:ascii="Segoe UI" w:hAnsi="Segoe UI" w:cs="Segoe UI"/>
                <w:b/>
                <w:color w:val="000000"/>
                <w:sz w:val="22"/>
              </w:rPr>
            </w:pPr>
            <w:r>
              <w:rPr>
                <w:rFonts w:ascii="Segoe UI" w:hAnsi="Segoe UI" w:cs="Segoe UI"/>
                <w:b/>
                <w:color w:val="000000"/>
                <w:sz w:val="22"/>
              </w:rPr>
              <w:t>x</w:t>
            </w:r>
          </w:p>
        </w:tc>
        <w:tc>
          <w:tcPr>
            <w:tcW w:w="1562" w:type="dxa"/>
            <w:tcBorders>
              <w:left w:val="single" w:sz="4" w:space="0" w:color="000000"/>
            </w:tcBorders>
            <w:shd w:val="clear" w:color="auto" w:fill="auto"/>
          </w:tcPr>
          <w:p w14:paraId="4CED2611" w14:textId="77777777" w:rsidR="008F5677" w:rsidRPr="008F5677" w:rsidRDefault="008F5677" w:rsidP="00D834FD">
            <w:pPr>
              <w:rPr>
                <w:rFonts w:ascii="Segoe UI" w:hAnsi="Segoe UI" w:cs="Segoe UI"/>
                <w:sz w:val="22"/>
              </w:rPr>
            </w:pPr>
            <w:r w:rsidRPr="008F5677">
              <w:rPr>
                <w:rFonts w:ascii="Segoe UI" w:hAnsi="Segoe UI" w:cs="Segoe UI"/>
                <w:color w:val="000000"/>
                <w:sz w:val="22"/>
              </w:rPr>
              <w:t>Storitev</w:t>
            </w:r>
          </w:p>
        </w:tc>
        <w:tc>
          <w:tcPr>
            <w:tcW w:w="284" w:type="dxa"/>
            <w:tcBorders>
              <w:top w:val="single" w:sz="4" w:space="0" w:color="000000"/>
              <w:left w:val="single" w:sz="4" w:space="0" w:color="000000"/>
              <w:bottom w:val="single" w:sz="4" w:space="0" w:color="000000"/>
            </w:tcBorders>
            <w:shd w:val="clear" w:color="auto" w:fill="auto"/>
            <w:vAlign w:val="center"/>
          </w:tcPr>
          <w:p w14:paraId="40DA2EB2" w14:textId="7E096FF2" w:rsidR="008F5677" w:rsidRPr="008F5677" w:rsidRDefault="008F5677" w:rsidP="00D834FD">
            <w:pPr>
              <w:snapToGrid w:val="0"/>
              <w:jc w:val="center"/>
              <w:rPr>
                <w:rFonts w:ascii="Segoe UI" w:hAnsi="Segoe UI" w:cs="Segoe UI"/>
                <w:b/>
                <w:color w:val="000000"/>
                <w:sz w:val="22"/>
              </w:rPr>
            </w:pPr>
          </w:p>
        </w:tc>
        <w:tc>
          <w:tcPr>
            <w:tcW w:w="1584" w:type="dxa"/>
            <w:tcBorders>
              <w:left w:val="single" w:sz="4" w:space="0" w:color="000000"/>
            </w:tcBorders>
            <w:shd w:val="clear" w:color="auto" w:fill="auto"/>
          </w:tcPr>
          <w:p w14:paraId="0D3E384F" w14:textId="77777777" w:rsidR="008F5677" w:rsidRPr="008F5677" w:rsidRDefault="008F5677" w:rsidP="00D834FD">
            <w:pPr>
              <w:rPr>
                <w:rFonts w:ascii="Segoe UI" w:hAnsi="Segoe UI" w:cs="Segoe UI"/>
                <w:sz w:val="22"/>
              </w:rPr>
            </w:pPr>
            <w:r w:rsidRPr="008F5677">
              <w:rPr>
                <w:rFonts w:ascii="Segoe UI" w:hAnsi="Segoe UI" w:cs="Segoe UI"/>
                <w:color w:val="000000"/>
                <w:sz w:val="22"/>
              </w:rPr>
              <w:t>Material</w:t>
            </w:r>
          </w:p>
        </w:tc>
        <w:tc>
          <w:tcPr>
            <w:tcW w:w="284" w:type="dxa"/>
            <w:tcBorders>
              <w:top w:val="single" w:sz="4" w:space="0" w:color="000000"/>
              <w:left w:val="single" w:sz="4" w:space="0" w:color="000000"/>
              <w:bottom w:val="single" w:sz="4" w:space="0" w:color="000000"/>
            </w:tcBorders>
            <w:shd w:val="clear" w:color="auto" w:fill="auto"/>
            <w:vAlign w:val="center"/>
          </w:tcPr>
          <w:p w14:paraId="2702F9C7" w14:textId="77777777" w:rsidR="008F5677" w:rsidRPr="008F5677" w:rsidRDefault="008F5677" w:rsidP="00D834FD">
            <w:pPr>
              <w:jc w:val="center"/>
              <w:rPr>
                <w:rFonts w:ascii="Segoe UI" w:hAnsi="Segoe UI" w:cs="Segoe UI"/>
                <w:sz w:val="22"/>
              </w:rPr>
            </w:pPr>
          </w:p>
        </w:tc>
        <w:tc>
          <w:tcPr>
            <w:tcW w:w="1592" w:type="dxa"/>
            <w:tcBorders>
              <w:left w:val="single" w:sz="4" w:space="0" w:color="000000"/>
            </w:tcBorders>
            <w:shd w:val="clear" w:color="auto" w:fill="auto"/>
          </w:tcPr>
          <w:p w14:paraId="38352148" w14:textId="77777777" w:rsidR="008F5677" w:rsidRPr="008F5677" w:rsidRDefault="008F5677" w:rsidP="00D834FD">
            <w:pPr>
              <w:rPr>
                <w:rFonts w:ascii="Segoe UI" w:hAnsi="Segoe UI" w:cs="Segoe UI"/>
                <w:sz w:val="22"/>
              </w:rPr>
            </w:pPr>
            <w:r w:rsidRPr="008F5677">
              <w:rPr>
                <w:rFonts w:ascii="Segoe UI" w:hAnsi="Segoe UI" w:cs="Segoe UI"/>
                <w:color w:val="000000"/>
                <w:sz w:val="22"/>
              </w:rPr>
              <w:t>Oprema</w:t>
            </w:r>
          </w:p>
        </w:tc>
        <w:tc>
          <w:tcPr>
            <w:tcW w:w="284" w:type="dxa"/>
            <w:tcBorders>
              <w:top w:val="single" w:sz="4" w:space="0" w:color="000000"/>
              <w:left w:val="single" w:sz="4" w:space="0" w:color="000000"/>
              <w:bottom w:val="single" w:sz="4" w:space="0" w:color="000000"/>
            </w:tcBorders>
            <w:shd w:val="clear" w:color="auto" w:fill="auto"/>
            <w:vAlign w:val="center"/>
          </w:tcPr>
          <w:p w14:paraId="694AA6C3" w14:textId="77777777" w:rsidR="008F5677" w:rsidRPr="008F5677" w:rsidRDefault="008F5677" w:rsidP="00D834FD">
            <w:pPr>
              <w:snapToGrid w:val="0"/>
              <w:jc w:val="center"/>
              <w:rPr>
                <w:rFonts w:ascii="Segoe UI" w:hAnsi="Segoe UI" w:cs="Segoe UI"/>
                <w:b/>
                <w:color w:val="000000"/>
                <w:sz w:val="22"/>
              </w:rPr>
            </w:pPr>
          </w:p>
        </w:tc>
        <w:tc>
          <w:tcPr>
            <w:tcW w:w="1584" w:type="dxa"/>
            <w:tcBorders>
              <w:left w:val="single" w:sz="4" w:space="0" w:color="000000"/>
            </w:tcBorders>
            <w:shd w:val="clear" w:color="auto" w:fill="auto"/>
          </w:tcPr>
          <w:p w14:paraId="6FEC7E59" w14:textId="77777777" w:rsidR="008F5677" w:rsidRPr="008F5677" w:rsidRDefault="008F5677" w:rsidP="00D834FD">
            <w:pPr>
              <w:rPr>
                <w:rFonts w:ascii="Segoe UI" w:hAnsi="Segoe UI" w:cs="Segoe UI"/>
                <w:sz w:val="22"/>
              </w:rPr>
            </w:pPr>
            <w:r w:rsidRPr="008F5677">
              <w:rPr>
                <w:rFonts w:ascii="Segoe UI" w:hAnsi="Segoe UI" w:cs="Segoe UI"/>
                <w:color w:val="000000"/>
                <w:sz w:val="22"/>
              </w:rPr>
              <w:t>Gradnja</w:t>
            </w:r>
          </w:p>
        </w:tc>
      </w:tr>
    </w:tbl>
    <w:p w14:paraId="568AB858" w14:textId="382D716C" w:rsidR="008F5677" w:rsidRDefault="008F5677" w:rsidP="008F5677">
      <w:pPr>
        <w:rPr>
          <w:rFonts w:ascii="Segoe UI" w:hAnsi="Segoe UI" w:cs="Segoe UI"/>
          <w:b/>
          <w:color w:val="000000"/>
          <w:sz w:val="22"/>
          <w:lang w:val="en-GB"/>
        </w:rPr>
      </w:pPr>
    </w:p>
    <w:tbl>
      <w:tblPr>
        <w:tblW w:w="9952" w:type="dxa"/>
        <w:tblInd w:w="108" w:type="dxa"/>
        <w:tblLook w:val="04A0" w:firstRow="1" w:lastRow="0" w:firstColumn="1" w:lastColumn="0" w:noHBand="0" w:noVBand="1"/>
      </w:tblPr>
      <w:tblGrid>
        <w:gridCol w:w="1021"/>
        <w:gridCol w:w="4536"/>
        <w:gridCol w:w="1985"/>
        <w:gridCol w:w="2410"/>
      </w:tblGrid>
      <w:tr w:rsidR="006C25B2" w:rsidRPr="001C437B" w14:paraId="3AE144F7" w14:textId="77777777" w:rsidTr="006C25B2">
        <w:trPr>
          <w:trHeight w:val="300"/>
        </w:trPr>
        <w:tc>
          <w:tcPr>
            <w:tcW w:w="102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750E9BC" w14:textId="77777777" w:rsidR="006C25B2" w:rsidRPr="001C437B" w:rsidRDefault="006C25B2" w:rsidP="00D834FD">
            <w:pPr>
              <w:spacing w:line="240" w:lineRule="auto"/>
              <w:rPr>
                <w:rFonts w:ascii="Segoe UI" w:eastAsia="Times New Roman" w:hAnsi="Segoe UI" w:cs="Segoe UI"/>
                <w:b/>
                <w:bCs/>
                <w:color w:val="000000"/>
                <w:sz w:val="22"/>
              </w:rPr>
            </w:pPr>
            <w:proofErr w:type="spellStart"/>
            <w:r w:rsidRPr="001C437B">
              <w:rPr>
                <w:rFonts w:ascii="Segoe UI" w:eastAsia="Times New Roman" w:hAnsi="Segoe UI" w:cs="Segoe UI"/>
                <w:b/>
                <w:bCs/>
                <w:color w:val="000000"/>
                <w:sz w:val="22"/>
              </w:rPr>
              <w:t>Zap</w:t>
            </w:r>
            <w:proofErr w:type="spellEnd"/>
            <w:r w:rsidRPr="001C437B">
              <w:rPr>
                <w:rFonts w:ascii="Segoe UI" w:eastAsia="Times New Roman" w:hAnsi="Segoe UI" w:cs="Segoe UI"/>
                <w:b/>
                <w:bCs/>
                <w:color w:val="000000"/>
                <w:sz w:val="22"/>
              </w:rPr>
              <w:t>. št.</w:t>
            </w:r>
          </w:p>
        </w:tc>
        <w:tc>
          <w:tcPr>
            <w:tcW w:w="4536"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0623BDF2" w14:textId="7D1F1520" w:rsidR="006C25B2" w:rsidRPr="001C437B" w:rsidRDefault="006C25B2" w:rsidP="00D834FD">
            <w:pPr>
              <w:spacing w:line="240" w:lineRule="auto"/>
              <w:rPr>
                <w:rFonts w:ascii="Segoe UI" w:eastAsia="Times New Roman" w:hAnsi="Segoe UI" w:cs="Segoe UI"/>
                <w:b/>
                <w:bCs/>
                <w:color w:val="000000"/>
                <w:sz w:val="22"/>
              </w:rPr>
            </w:pPr>
            <w:r w:rsidRPr="001C437B">
              <w:rPr>
                <w:rFonts w:ascii="Segoe UI" w:eastAsia="Times New Roman" w:hAnsi="Segoe UI" w:cs="Segoe UI"/>
                <w:b/>
                <w:bCs/>
                <w:color w:val="000000"/>
                <w:sz w:val="22"/>
              </w:rPr>
              <w:t>Opis storitev po fazah</w:t>
            </w:r>
          </w:p>
        </w:tc>
        <w:tc>
          <w:tcPr>
            <w:tcW w:w="1985"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243AAEEE" w14:textId="6A3DD9C1" w:rsidR="006C25B2" w:rsidRPr="001C437B" w:rsidRDefault="006C25B2" w:rsidP="00D834FD">
            <w:pPr>
              <w:spacing w:line="240" w:lineRule="auto"/>
              <w:rPr>
                <w:rFonts w:ascii="Segoe UI" w:eastAsia="Times New Roman" w:hAnsi="Segoe UI" w:cs="Segoe UI"/>
                <w:b/>
                <w:bCs/>
                <w:color w:val="000000"/>
                <w:sz w:val="22"/>
              </w:rPr>
            </w:pPr>
            <w:r w:rsidRPr="001C437B">
              <w:rPr>
                <w:rFonts w:ascii="Segoe UI" w:eastAsia="Times New Roman" w:hAnsi="Segoe UI" w:cs="Segoe UI"/>
                <w:b/>
                <w:bCs/>
                <w:color w:val="000000"/>
                <w:sz w:val="22"/>
              </w:rPr>
              <w:t>ENOTA</w:t>
            </w:r>
          </w:p>
        </w:tc>
        <w:tc>
          <w:tcPr>
            <w:tcW w:w="241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A5594E8" w14:textId="2F871008" w:rsidR="006C25B2" w:rsidRPr="001C437B" w:rsidRDefault="006C25B2" w:rsidP="00D834FD">
            <w:pPr>
              <w:spacing w:line="240" w:lineRule="auto"/>
              <w:rPr>
                <w:rFonts w:ascii="Segoe UI" w:eastAsia="Times New Roman" w:hAnsi="Segoe UI" w:cs="Segoe UI"/>
                <w:b/>
                <w:bCs/>
                <w:color w:val="000000"/>
                <w:sz w:val="22"/>
              </w:rPr>
            </w:pPr>
            <w:r w:rsidRPr="001C437B">
              <w:rPr>
                <w:rFonts w:ascii="Segoe UI" w:eastAsia="Times New Roman" w:hAnsi="Segoe UI" w:cs="Segoe UI"/>
                <w:b/>
                <w:bCs/>
                <w:color w:val="000000"/>
                <w:sz w:val="22"/>
              </w:rPr>
              <w:t>Cena EUR brez DDV</w:t>
            </w:r>
          </w:p>
        </w:tc>
      </w:tr>
      <w:tr w:rsidR="006C25B2" w:rsidRPr="001C437B" w14:paraId="4C380A17" w14:textId="77777777" w:rsidTr="006C25B2">
        <w:trPr>
          <w:trHeight w:val="335"/>
        </w:trPr>
        <w:tc>
          <w:tcPr>
            <w:tcW w:w="102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9A15D2" w14:textId="77777777" w:rsidR="006C25B2" w:rsidRPr="001C437B" w:rsidRDefault="006C25B2" w:rsidP="009E7A90">
            <w:pPr>
              <w:spacing w:line="240" w:lineRule="auto"/>
              <w:jc w:val="center"/>
              <w:rPr>
                <w:rFonts w:ascii="Segoe UI" w:eastAsia="Times New Roman" w:hAnsi="Segoe UI" w:cs="Segoe UI"/>
                <w:b/>
                <w:bCs/>
                <w:sz w:val="22"/>
              </w:rPr>
            </w:pPr>
            <w:r w:rsidRPr="001C437B">
              <w:rPr>
                <w:rFonts w:ascii="Segoe UI" w:eastAsia="Times New Roman" w:hAnsi="Segoe UI" w:cs="Segoe UI"/>
                <w:b/>
                <w:bCs/>
                <w:sz w:val="22"/>
              </w:rPr>
              <w:t>1.</w:t>
            </w:r>
          </w:p>
          <w:p w14:paraId="6F1F91CB" w14:textId="717364F5" w:rsidR="00D70286" w:rsidRPr="001C437B" w:rsidRDefault="00D70286" w:rsidP="009E7A90">
            <w:pPr>
              <w:spacing w:line="240" w:lineRule="auto"/>
              <w:jc w:val="center"/>
              <w:rPr>
                <w:rFonts w:ascii="Segoe UI" w:eastAsia="Times New Roman" w:hAnsi="Segoe UI" w:cs="Segoe UI"/>
                <w:b/>
                <w:bCs/>
                <w:sz w:val="22"/>
              </w:rPr>
            </w:pPr>
          </w:p>
        </w:tc>
        <w:tc>
          <w:tcPr>
            <w:tcW w:w="4536" w:type="dxa"/>
            <w:tcBorders>
              <w:top w:val="single" w:sz="4" w:space="0" w:color="auto"/>
              <w:left w:val="nil"/>
              <w:bottom w:val="single" w:sz="4" w:space="0" w:color="auto"/>
              <w:right w:val="single" w:sz="4" w:space="0" w:color="auto"/>
            </w:tcBorders>
            <w:shd w:val="clear" w:color="auto" w:fill="auto"/>
            <w:vAlign w:val="center"/>
          </w:tcPr>
          <w:p w14:paraId="2928FF53" w14:textId="56969749" w:rsidR="006C25B2" w:rsidRPr="001C437B" w:rsidRDefault="006C25B2" w:rsidP="00D80D18">
            <w:pPr>
              <w:spacing w:line="240" w:lineRule="auto"/>
              <w:rPr>
                <w:rFonts w:ascii="Segoe UI" w:eastAsia="Calibri" w:hAnsi="Segoe UI" w:cs="Segoe UI"/>
                <w:b/>
                <w:bCs/>
                <w:sz w:val="22"/>
                <w:lang w:val="pt-BR"/>
              </w:rPr>
            </w:pPr>
            <w:r w:rsidRPr="001C437B">
              <w:rPr>
                <w:rFonts w:ascii="Segoe UI" w:hAnsi="Segoe UI" w:cs="Segoe UI"/>
                <w:b/>
                <w:bCs/>
                <w:sz w:val="22"/>
              </w:rPr>
              <w:t xml:space="preserve">SODELOVANJE PRI IZVEDBI PROJEKTNEGA VODENJA IN POROČANJA PROJEKTA </w:t>
            </w:r>
            <w:proofErr w:type="spellStart"/>
            <w:r w:rsidRPr="001C437B">
              <w:rPr>
                <w:rFonts w:ascii="Segoe UI" w:hAnsi="Segoe UI" w:cs="Segoe UI"/>
                <w:b/>
                <w:bCs/>
                <w:sz w:val="22"/>
              </w:rPr>
              <w:t>RecovREE</w:t>
            </w:r>
            <w:proofErr w:type="spellEnd"/>
          </w:p>
        </w:tc>
        <w:tc>
          <w:tcPr>
            <w:tcW w:w="1985" w:type="dxa"/>
            <w:tcBorders>
              <w:top w:val="single" w:sz="4" w:space="0" w:color="auto"/>
              <w:left w:val="nil"/>
              <w:bottom w:val="single" w:sz="4" w:space="0" w:color="auto"/>
              <w:right w:val="single" w:sz="4" w:space="0" w:color="auto"/>
            </w:tcBorders>
            <w:shd w:val="clear" w:color="auto" w:fill="auto"/>
            <w:noWrap/>
            <w:vAlign w:val="center"/>
            <w:hideMark/>
          </w:tcPr>
          <w:p w14:paraId="24D7E041" w14:textId="1DA7470F" w:rsidR="006C25B2" w:rsidRPr="001C437B" w:rsidRDefault="006C25B2" w:rsidP="009E7A90">
            <w:pPr>
              <w:spacing w:line="240" w:lineRule="auto"/>
              <w:jc w:val="center"/>
              <w:rPr>
                <w:rFonts w:ascii="Segoe UI" w:eastAsia="Times New Roman" w:hAnsi="Segoe UI" w:cs="Segoe UI"/>
                <w:b/>
                <w:bCs/>
                <w:sz w:val="22"/>
              </w:rPr>
            </w:pPr>
            <w:r w:rsidRPr="001C437B">
              <w:rPr>
                <w:rFonts w:ascii="Segoe UI" w:eastAsia="Times New Roman" w:hAnsi="Segoe UI" w:cs="Segoe UI"/>
                <w:b/>
                <w:bCs/>
                <w:sz w:val="20"/>
                <w:szCs w:val="20"/>
              </w:rPr>
              <w:t>Celotno obdobje trajanja</w:t>
            </w:r>
            <w:r w:rsidR="001C437B" w:rsidRPr="001C437B">
              <w:rPr>
                <w:rFonts w:ascii="Segoe UI" w:eastAsia="Times New Roman" w:hAnsi="Segoe UI" w:cs="Segoe UI"/>
                <w:b/>
                <w:bCs/>
                <w:sz w:val="20"/>
                <w:szCs w:val="20"/>
              </w:rPr>
              <w:t xml:space="preserve"> projekta</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08C2F3EF" w14:textId="77777777" w:rsidR="006C25B2" w:rsidRPr="001C437B" w:rsidRDefault="006C25B2" w:rsidP="00D834FD">
            <w:pPr>
              <w:spacing w:line="240" w:lineRule="auto"/>
              <w:jc w:val="center"/>
              <w:rPr>
                <w:rFonts w:ascii="Segoe UI" w:eastAsia="Times New Roman" w:hAnsi="Segoe UI" w:cs="Segoe UI"/>
                <w:sz w:val="22"/>
              </w:rPr>
            </w:pPr>
            <w:r w:rsidRPr="001C437B">
              <w:rPr>
                <w:rFonts w:ascii="Segoe UI" w:eastAsia="Times New Roman" w:hAnsi="Segoe UI" w:cs="Segoe UI"/>
                <w:sz w:val="22"/>
              </w:rPr>
              <w:t> </w:t>
            </w:r>
          </w:p>
        </w:tc>
      </w:tr>
    </w:tbl>
    <w:p w14:paraId="14F37E64" w14:textId="77777777" w:rsidR="00CA191B" w:rsidRDefault="00CA191B" w:rsidP="00CA191B">
      <w:pPr>
        <w:spacing w:before="120" w:after="60" w:line="240" w:lineRule="auto"/>
        <w:rPr>
          <w:rFonts w:ascii="Segoe UI" w:eastAsia="Times New Roman" w:hAnsi="Segoe UI" w:cs="Segoe UI"/>
          <w:color w:val="000000"/>
          <w:sz w:val="10"/>
          <w:szCs w:val="10"/>
          <w:u w:val="single"/>
        </w:rPr>
      </w:pPr>
    </w:p>
    <w:tbl>
      <w:tblPr>
        <w:tblW w:w="5400" w:type="dxa"/>
        <w:tblInd w:w="478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57"/>
        <w:gridCol w:w="2143"/>
      </w:tblGrid>
      <w:tr w:rsidR="00CA191B" w14:paraId="589B4927" w14:textId="77777777" w:rsidTr="00CA191B">
        <w:trPr>
          <w:cantSplit/>
        </w:trPr>
        <w:tc>
          <w:tcPr>
            <w:tcW w:w="3260" w:type="dxa"/>
            <w:tcBorders>
              <w:top w:val="single" w:sz="12" w:space="0" w:color="auto"/>
              <w:left w:val="single" w:sz="12" w:space="0" w:color="auto"/>
              <w:bottom w:val="single" w:sz="4" w:space="0" w:color="auto"/>
              <w:right w:val="single" w:sz="4" w:space="0" w:color="auto"/>
            </w:tcBorders>
            <w:hideMark/>
          </w:tcPr>
          <w:p w14:paraId="5C447E58" w14:textId="77777777" w:rsidR="00CA191B" w:rsidRDefault="00CA191B">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SKUPAJ EUR brez DDV</w:t>
            </w:r>
          </w:p>
        </w:tc>
        <w:tc>
          <w:tcPr>
            <w:tcW w:w="2145" w:type="dxa"/>
            <w:tcBorders>
              <w:top w:val="single" w:sz="12" w:space="0" w:color="auto"/>
              <w:left w:val="single" w:sz="4" w:space="0" w:color="auto"/>
              <w:bottom w:val="single" w:sz="4" w:space="0" w:color="auto"/>
              <w:right w:val="single" w:sz="12" w:space="0" w:color="auto"/>
            </w:tcBorders>
            <w:vAlign w:val="center"/>
          </w:tcPr>
          <w:p w14:paraId="4AAFE2C4" w14:textId="77777777" w:rsidR="00CA191B" w:rsidRDefault="00CA191B">
            <w:pPr>
              <w:spacing w:line="240" w:lineRule="auto"/>
              <w:jc w:val="right"/>
              <w:rPr>
                <w:rFonts w:ascii="Segoe UI" w:eastAsia="Times New Roman" w:hAnsi="Segoe UI" w:cs="Segoe UI"/>
                <w:b/>
                <w:color w:val="000000"/>
                <w:sz w:val="22"/>
              </w:rPr>
            </w:pPr>
          </w:p>
        </w:tc>
      </w:tr>
      <w:tr w:rsidR="00CA191B" w14:paraId="2CCE180D" w14:textId="77777777" w:rsidTr="00CA191B">
        <w:trPr>
          <w:cantSplit/>
        </w:trPr>
        <w:tc>
          <w:tcPr>
            <w:tcW w:w="3260" w:type="dxa"/>
            <w:tcBorders>
              <w:top w:val="single" w:sz="4" w:space="0" w:color="auto"/>
              <w:left w:val="single" w:sz="12" w:space="0" w:color="auto"/>
              <w:bottom w:val="single" w:sz="4" w:space="0" w:color="auto"/>
              <w:right w:val="single" w:sz="4" w:space="0" w:color="auto"/>
            </w:tcBorders>
            <w:hideMark/>
          </w:tcPr>
          <w:p w14:paraId="58522FBD" w14:textId="77777777" w:rsidR="00CA191B" w:rsidRDefault="00CA191B">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DDV</w:t>
            </w:r>
          </w:p>
        </w:tc>
        <w:tc>
          <w:tcPr>
            <w:tcW w:w="2145" w:type="dxa"/>
            <w:tcBorders>
              <w:top w:val="single" w:sz="4" w:space="0" w:color="auto"/>
              <w:left w:val="single" w:sz="4" w:space="0" w:color="auto"/>
              <w:bottom w:val="single" w:sz="4" w:space="0" w:color="auto"/>
              <w:right w:val="single" w:sz="12" w:space="0" w:color="auto"/>
            </w:tcBorders>
            <w:vAlign w:val="center"/>
          </w:tcPr>
          <w:p w14:paraId="63FE45F1" w14:textId="77777777" w:rsidR="00CA191B" w:rsidRDefault="00CA191B">
            <w:pPr>
              <w:spacing w:line="240" w:lineRule="auto"/>
              <w:jc w:val="right"/>
              <w:rPr>
                <w:rFonts w:ascii="Segoe UI" w:eastAsia="Times New Roman" w:hAnsi="Segoe UI" w:cs="Segoe UI"/>
                <w:b/>
                <w:color w:val="000000"/>
                <w:sz w:val="22"/>
              </w:rPr>
            </w:pPr>
          </w:p>
        </w:tc>
      </w:tr>
      <w:tr w:rsidR="00CA191B" w14:paraId="787B0014" w14:textId="77777777" w:rsidTr="00CA191B">
        <w:trPr>
          <w:cantSplit/>
        </w:trPr>
        <w:tc>
          <w:tcPr>
            <w:tcW w:w="3260" w:type="dxa"/>
            <w:tcBorders>
              <w:top w:val="double" w:sz="4" w:space="0" w:color="auto"/>
              <w:left w:val="single" w:sz="12" w:space="0" w:color="auto"/>
              <w:bottom w:val="single" w:sz="12" w:space="0" w:color="auto"/>
              <w:right w:val="single" w:sz="4" w:space="0" w:color="auto"/>
            </w:tcBorders>
            <w:hideMark/>
          </w:tcPr>
          <w:p w14:paraId="797D7AF8" w14:textId="77777777" w:rsidR="00CA191B" w:rsidRDefault="00CA191B">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SKUPAJ EUR Z DDV</w:t>
            </w:r>
          </w:p>
        </w:tc>
        <w:tc>
          <w:tcPr>
            <w:tcW w:w="2145" w:type="dxa"/>
            <w:tcBorders>
              <w:top w:val="double" w:sz="4" w:space="0" w:color="auto"/>
              <w:left w:val="single" w:sz="4" w:space="0" w:color="auto"/>
              <w:bottom w:val="single" w:sz="12" w:space="0" w:color="auto"/>
              <w:right w:val="single" w:sz="12" w:space="0" w:color="auto"/>
            </w:tcBorders>
            <w:vAlign w:val="center"/>
          </w:tcPr>
          <w:p w14:paraId="5DE36A89" w14:textId="77777777" w:rsidR="00CA191B" w:rsidRDefault="00CA191B">
            <w:pPr>
              <w:spacing w:line="240" w:lineRule="auto"/>
              <w:jc w:val="center"/>
              <w:rPr>
                <w:rFonts w:ascii="Segoe UI" w:eastAsia="Times New Roman" w:hAnsi="Segoe UI" w:cs="Segoe UI"/>
                <w:b/>
                <w:color w:val="000000"/>
                <w:sz w:val="22"/>
              </w:rPr>
            </w:pPr>
          </w:p>
        </w:tc>
      </w:tr>
    </w:tbl>
    <w:p w14:paraId="7265A458" w14:textId="405ECA2A" w:rsidR="00CA191B" w:rsidRDefault="00CA191B" w:rsidP="008F5677">
      <w:pPr>
        <w:rPr>
          <w:rFonts w:ascii="Segoe UI" w:hAnsi="Segoe UI" w:cs="Segoe UI"/>
          <w:b/>
          <w:color w:val="000000"/>
          <w:sz w:val="22"/>
          <w:lang w:val="en-GB"/>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520"/>
      </w:tblGrid>
      <w:tr w:rsidR="00CA191B" w14:paraId="1C9C76C7" w14:textId="77777777" w:rsidTr="007755DD">
        <w:tc>
          <w:tcPr>
            <w:tcW w:w="3573" w:type="dxa"/>
            <w:tcBorders>
              <w:top w:val="single" w:sz="4" w:space="0" w:color="auto"/>
              <w:left w:val="single" w:sz="4" w:space="0" w:color="auto"/>
              <w:bottom w:val="single" w:sz="4" w:space="0" w:color="auto"/>
              <w:right w:val="single" w:sz="4" w:space="0" w:color="auto"/>
            </w:tcBorders>
            <w:shd w:val="clear" w:color="auto" w:fill="DEEAF6"/>
            <w:hideMark/>
          </w:tcPr>
          <w:p w14:paraId="7ADC9FD5" w14:textId="77777777" w:rsidR="00CA191B" w:rsidRDefault="00CA191B">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Plačilni pogoji:</w:t>
            </w:r>
          </w:p>
        </w:tc>
        <w:tc>
          <w:tcPr>
            <w:tcW w:w="6520" w:type="dxa"/>
            <w:tcBorders>
              <w:top w:val="single" w:sz="4" w:space="0" w:color="auto"/>
              <w:left w:val="single" w:sz="4" w:space="0" w:color="auto"/>
              <w:bottom w:val="single" w:sz="4" w:space="0" w:color="auto"/>
              <w:right w:val="single" w:sz="4" w:space="0" w:color="auto"/>
            </w:tcBorders>
            <w:hideMark/>
          </w:tcPr>
          <w:p w14:paraId="7CEC9EFE" w14:textId="77777777" w:rsidR="00CA191B" w:rsidRDefault="00CA191B">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30 dni po izstavitvi računa</w:t>
            </w:r>
          </w:p>
        </w:tc>
      </w:tr>
      <w:tr w:rsidR="00CA191B" w14:paraId="7BD086AE" w14:textId="77777777" w:rsidTr="007755DD">
        <w:tc>
          <w:tcPr>
            <w:tcW w:w="3573" w:type="dxa"/>
            <w:tcBorders>
              <w:top w:val="single" w:sz="4" w:space="0" w:color="auto"/>
              <w:left w:val="single" w:sz="4" w:space="0" w:color="auto"/>
              <w:bottom w:val="single" w:sz="4" w:space="0" w:color="auto"/>
              <w:right w:val="single" w:sz="4" w:space="0" w:color="auto"/>
            </w:tcBorders>
            <w:shd w:val="clear" w:color="auto" w:fill="DEEAF6"/>
            <w:hideMark/>
          </w:tcPr>
          <w:p w14:paraId="3985778D" w14:textId="06A6241C" w:rsidR="00CA191B" w:rsidRDefault="00C20170">
            <w:pPr>
              <w:spacing w:line="240" w:lineRule="auto"/>
              <w:rPr>
                <w:rFonts w:ascii="Segoe UI" w:eastAsia="Times New Roman" w:hAnsi="Segoe UI" w:cs="Segoe UI"/>
                <w:color w:val="000000"/>
                <w:sz w:val="22"/>
                <w:lang w:eastAsia="sl-SI"/>
              </w:rPr>
            </w:pPr>
            <w:r w:rsidRPr="00C20170">
              <w:rPr>
                <w:rFonts w:ascii="Segoe UI" w:eastAsia="Times New Roman" w:hAnsi="Segoe UI" w:cs="Segoe UI"/>
                <w:sz w:val="22"/>
                <w:lang w:eastAsia="sl-SI"/>
              </w:rPr>
              <w:t>Izvedbeni rok</w:t>
            </w:r>
            <w:r w:rsidR="00CA191B" w:rsidRPr="00C20170">
              <w:rPr>
                <w:rFonts w:ascii="Segoe UI" w:eastAsia="Times New Roman" w:hAnsi="Segoe UI" w:cs="Segoe UI"/>
                <w:sz w:val="22"/>
                <w:lang w:eastAsia="sl-SI"/>
              </w:rPr>
              <w:t>:</w:t>
            </w:r>
          </w:p>
        </w:tc>
        <w:tc>
          <w:tcPr>
            <w:tcW w:w="6520" w:type="dxa"/>
            <w:tcBorders>
              <w:top w:val="single" w:sz="4" w:space="0" w:color="auto"/>
              <w:left w:val="single" w:sz="4" w:space="0" w:color="auto"/>
              <w:bottom w:val="single" w:sz="4" w:space="0" w:color="auto"/>
              <w:right w:val="single" w:sz="4" w:space="0" w:color="auto"/>
            </w:tcBorders>
            <w:hideMark/>
          </w:tcPr>
          <w:p w14:paraId="50482C18" w14:textId="15EA3610" w:rsidR="00CA191B" w:rsidRDefault="009043AE">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Skladno z razpisno dokumentacijo</w:t>
            </w:r>
          </w:p>
        </w:tc>
      </w:tr>
      <w:tr w:rsidR="00CA191B" w14:paraId="1178FDB0" w14:textId="77777777" w:rsidTr="007755DD">
        <w:trPr>
          <w:trHeight w:val="70"/>
        </w:trPr>
        <w:tc>
          <w:tcPr>
            <w:tcW w:w="3573" w:type="dxa"/>
            <w:tcBorders>
              <w:top w:val="single" w:sz="4" w:space="0" w:color="auto"/>
              <w:left w:val="single" w:sz="4" w:space="0" w:color="auto"/>
              <w:bottom w:val="single" w:sz="4" w:space="0" w:color="auto"/>
              <w:right w:val="single" w:sz="4" w:space="0" w:color="auto"/>
            </w:tcBorders>
            <w:shd w:val="clear" w:color="auto" w:fill="DEEAF6"/>
            <w:hideMark/>
          </w:tcPr>
          <w:p w14:paraId="09CBCBFB" w14:textId="77777777" w:rsidR="00CA191B" w:rsidRDefault="00CA191B">
            <w:pPr>
              <w:spacing w:line="240" w:lineRule="auto"/>
              <w:rPr>
                <w:rFonts w:ascii="Segoe UI" w:eastAsia="Times New Roman" w:hAnsi="Segoe UI" w:cs="Segoe UI"/>
                <w:sz w:val="22"/>
                <w:lang w:eastAsia="sl-SI"/>
              </w:rPr>
            </w:pPr>
            <w:r>
              <w:rPr>
                <w:rFonts w:ascii="Segoe UI" w:eastAsia="Times New Roman" w:hAnsi="Segoe UI" w:cs="Segoe UI"/>
                <w:sz w:val="22"/>
                <w:lang w:eastAsia="sl-SI"/>
              </w:rPr>
              <w:t>Veljavnost ponudbe do:</w:t>
            </w:r>
          </w:p>
        </w:tc>
        <w:tc>
          <w:tcPr>
            <w:tcW w:w="6520" w:type="dxa"/>
            <w:tcBorders>
              <w:top w:val="single" w:sz="4" w:space="0" w:color="auto"/>
              <w:left w:val="single" w:sz="4" w:space="0" w:color="auto"/>
              <w:bottom w:val="single" w:sz="4" w:space="0" w:color="auto"/>
              <w:right w:val="single" w:sz="4" w:space="0" w:color="auto"/>
            </w:tcBorders>
            <w:hideMark/>
          </w:tcPr>
          <w:p w14:paraId="6A5D1EF1" w14:textId="2B886C17" w:rsidR="00CA191B" w:rsidRDefault="007E1A57">
            <w:pPr>
              <w:spacing w:line="240" w:lineRule="auto"/>
              <w:rPr>
                <w:rFonts w:ascii="Segoe UI" w:eastAsia="Times New Roman" w:hAnsi="Segoe UI" w:cs="Segoe UI"/>
                <w:b/>
                <w:bCs/>
                <w:sz w:val="22"/>
                <w:lang w:eastAsia="sl-SI"/>
              </w:rPr>
            </w:pPr>
            <w:r w:rsidRPr="007E1A57">
              <w:rPr>
                <w:rFonts w:ascii="Segoe UI" w:eastAsia="Times New Roman" w:hAnsi="Segoe UI" w:cs="Segoe UI"/>
                <w:b/>
                <w:bCs/>
                <w:color w:val="000000" w:themeColor="text1"/>
                <w:sz w:val="22"/>
                <w:lang w:eastAsia="sl-SI"/>
              </w:rPr>
              <w:t>3</w:t>
            </w:r>
            <w:r w:rsidR="007755DD">
              <w:rPr>
                <w:rFonts w:ascii="Segoe UI" w:eastAsia="Times New Roman" w:hAnsi="Segoe UI" w:cs="Segoe UI"/>
                <w:b/>
                <w:bCs/>
                <w:color w:val="000000" w:themeColor="text1"/>
                <w:sz w:val="22"/>
                <w:lang w:eastAsia="sl-SI"/>
              </w:rPr>
              <w:t>1</w:t>
            </w:r>
            <w:r w:rsidRPr="007E1A57">
              <w:rPr>
                <w:rFonts w:ascii="Segoe UI" w:eastAsia="Times New Roman" w:hAnsi="Segoe UI" w:cs="Segoe UI"/>
                <w:b/>
                <w:bCs/>
                <w:color w:val="000000" w:themeColor="text1"/>
                <w:sz w:val="22"/>
                <w:lang w:eastAsia="sl-SI"/>
              </w:rPr>
              <w:t>.</w:t>
            </w:r>
            <w:r w:rsidR="007755DD">
              <w:rPr>
                <w:rFonts w:ascii="Segoe UI" w:eastAsia="Times New Roman" w:hAnsi="Segoe UI" w:cs="Segoe UI"/>
                <w:b/>
                <w:bCs/>
                <w:color w:val="000000" w:themeColor="text1"/>
                <w:sz w:val="22"/>
                <w:lang w:eastAsia="sl-SI"/>
              </w:rPr>
              <w:t>1</w:t>
            </w:r>
            <w:r w:rsidRPr="007E1A57">
              <w:rPr>
                <w:rFonts w:ascii="Segoe UI" w:eastAsia="Times New Roman" w:hAnsi="Segoe UI" w:cs="Segoe UI"/>
                <w:b/>
                <w:bCs/>
                <w:color w:val="000000" w:themeColor="text1"/>
                <w:sz w:val="22"/>
                <w:lang w:eastAsia="sl-SI"/>
              </w:rPr>
              <w:t>0.</w:t>
            </w:r>
            <w:r w:rsidR="00CA191B">
              <w:rPr>
                <w:rFonts w:ascii="Segoe UI" w:eastAsia="Times New Roman" w:hAnsi="Segoe UI" w:cs="Segoe UI"/>
                <w:b/>
                <w:bCs/>
                <w:sz w:val="22"/>
                <w:lang w:eastAsia="sl-SI"/>
              </w:rPr>
              <w:t>202</w:t>
            </w:r>
            <w:r w:rsidR="009043AE">
              <w:rPr>
                <w:rFonts w:ascii="Segoe UI" w:eastAsia="Times New Roman" w:hAnsi="Segoe UI" w:cs="Segoe UI"/>
                <w:b/>
                <w:bCs/>
                <w:sz w:val="22"/>
                <w:lang w:eastAsia="sl-SI"/>
              </w:rPr>
              <w:t>6</w:t>
            </w:r>
          </w:p>
        </w:tc>
      </w:tr>
    </w:tbl>
    <w:p w14:paraId="0D5D1E42" w14:textId="77777777" w:rsidR="00507895" w:rsidRDefault="00507895" w:rsidP="00ED1E1F">
      <w:pPr>
        <w:spacing w:before="120" w:after="60" w:line="240" w:lineRule="auto"/>
        <w:jc w:val="both"/>
        <w:rPr>
          <w:rFonts w:ascii="Segoe UI" w:eastAsia="Times New Roman" w:hAnsi="Segoe UI" w:cs="Segoe UI"/>
          <w:b/>
          <w:color w:val="000000"/>
          <w:sz w:val="22"/>
        </w:rPr>
      </w:pPr>
    </w:p>
    <w:p w14:paraId="6D5B6D29" w14:textId="77777777" w:rsidR="00507895" w:rsidRDefault="00507895" w:rsidP="00ED1E1F">
      <w:pPr>
        <w:spacing w:before="120" w:after="60" w:line="240" w:lineRule="auto"/>
        <w:jc w:val="both"/>
        <w:rPr>
          <w:rFonts w:ascii="Segoe UI" w:eastAsia="Times New Roman" w:hAnsi="Segoe UI" w:cs="Segoe UI"/>
          <w:b/>
          <w:color w:val="000000"/>
          <w:sz w:val="22"/>
        </w:rPr>
      </w:pPr>
    </w:p>
    <w:p w14:paraId="224FFA26" w14:textId="485E8685" w:rsidR="00ED1E1F" w:rsidRDefault="00ED1E1F" w:rsidP="00ED1E1F">
      <w:pPr>
        <w:spacing w:before="120" w:after="60" w:line="240" w:lineRule="auto"/>
        <w:jc w:val="both"/>
        <w:rPr>
          <w:rFonts w:ascii="Segoe UI" w:eastAsia="Times New Roman" w:hAnsi="Segoe UI" w:cs="Segoe UI"/>
          <w:b/>
          <w:color w:val="000000"/>
          <w:sz w:val="22"/>
        </w:rPr>
      </w:pPr>
      <w:r>
        <w:rPr>
          <w:rFonts w:ascii="Segoe UI" w:eastAsia="Times New Roman" w:hAnsi="Segoe UI" w:cs="Segoe UI"/>
          <w:b/>
          <w:color w:val="000000"/>
          <w:sz w:val="22"/>
        </w:rPr>
        <w:t>OBVEZNA PRILOGA:</w:t>
      </w:r>
    </w:p>
    <w:p w14:paraId="311874B0" w14:textId="59FE1A38" w:rsidR="00ED1E1F" w:rsidRDefault="00ED1E1F" w:rsidP="00ED1E1F">
      <w:pPr>
        <w:spacing w:before="120" w:after="60" w:line="240" w:lineRule="auto"/>
        <w:jc w:val="both"/>
        <w:rPr>
          <w:rFonts w:ascii="Segoe UI" w:eastAsia="Times New Roman" w:hAnsi="Segoe UI" w:cs="Segoe UI"/>
          <w:b/>
          <w:i/>
          <w:color w:val="000000"/>
          <w:sz w:val="18"/>
          <w:szCs w:val="18"/>
        </w:rPr>
      </w:pPr>
      <w:r>
        <w:rPr>
          <w:rFonts w:ascii="Segoe UI" w:eastAsia="Times New Roman" w:hAnsi="Segoe UI" w:cs="Segoe UI"/>
          <w:b/>
          <w:i/>
          <w:color w:val="000000"/>
          <w:sz w:val="18"/>
          <w:szCs w:val="18"/>
        </w:rPr>
        <w:t>Tehnični opis in specifikacija ter vaš original ponudbe.</w:t>
      </w:r>
    </w:p>
    <w:tbl>
      <w:tblPr>
        <w:tblW w:w="10200" w:type="dxa"/>
        <w:tblLayout w:type="fixed"/>
        <w:tblLook w:val="04A0" w:firstRow="1" w:lastRow="0" w:firstColumn="1" w:lastColumn="0" w:noHBand="0" w:noVBand="1"/>
      </w:tblPr>
      <w:tblGrid>
        <w:gridCol w:w="3188"/>
        <w:gridCol w:w="3188"/>
        <w:gridCol w:w="3824"/>
      </w:tblGrid>
      <w:tr w:rsidR="00ED1E1F" w14:paraId="75B1A270" w14:textId="77777777" w:rsidTr="00ED1E1F">
        <w:tc>
          <w:tcPr>
            <w:tcW w:w="3190" w:type="dxa"/>
          </w:tcPr>
          <w:p w14:paraId="12414FB1" w14:textId="77777777" w:rsidR="00ED1E1F" w:rsidRDefault="00ED1E1F">
            <w:pPr>
              <w:spacing w:line="240" w:lineRule="auto"/>
              <w:jc w:val="both"/>
              <w:rPr>
                <w:rFonts w:ascii="Segoe UI" w:eastAsia="Times New Roman" w:hAnsi="Segoe UI" w:cs="Segoe UI"/>
                <w:color w:val="000000"/>
                <w:sz w:val="22"/>
              </w:rPr>
            </w:pPr>
          </w:p>
        </w:tc>
        <w:tc>
          <w:tcPr>
            <w:tcW w:w="3190" w:type="dxa"/>
          </w:tcPr>
          <w:p w14:paraId="6E9B0547" w14:textId="77777777" w:rsidR="00ED1E1F" w:rsidRDefault="00ED1E1F">
            <w:pPr>
              <w:spacing w:line="240" w:lineRule="auto"/>
              <w:jc w:val="both"/>
              <w:rPr>
                <w:rFonts w:ascii="Segoe UI" w:eastAsia="Times New Roman" w:hAnsi="Segoe UI" w:cs="Segoe UI"/>
                <w:color w:val="000000"/>
                <w:sz w:val="22"/>
              </w:rPr>
            </w:pPr>
          </w:p>
        </w:tc>
        <w:tc>
          <w:tcPr>
            <w:tcW w:w="3826" w:type="dxa"/>
            <w:hideMark/>
          </w:tcPr>
          <w:p w14:paraId="4C2655AD" w14:textId="77777777" w:rsidR="00ED1E1F" w:rsidRDefault="00ED1E1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Ponudnik:</w:t>
            </w:r>
          </w:p>
        </w:tc>
      </w:tr>
      <w:tr w:rsidR="00ED1E1F" w14:paraId="3931BD7E" w14:textId="77777777" w:rsidTr="00ED1E1F">
        <w:trPr>
          <w:trHeight w:hRule="exact" w:val="873"/>
        </w:trPr>
        <w:tc>
          <w:tcPr>
            <w:tcW w:w="3190" w:type="dxa"/>
          </w:tcPr>
          <w:p w14:paraId="3AB1A5AA" w14:textId="77777777" w:rsidR="00ED1E1F" w:rsidRDefault="00ED1E1F">
            <w:pPr>
              <w:spacing w:line="240" w:lineRule="auto"/>
              <w:jc w:val="center"/>
              <w:rPr>
                <w:rFonts w:ascii="Segoe UI" w:eastAsia="Times New Roman" w:hAnsi="Segoe UI" w:cs="Segoe UI"/>
                <w:i/>
                <w:color w:val="000000"/>
                <w:sz w:val="22"/>
                <w:szCs w:val="20"/>
                <w:vertAlign w:val="superscript"/>
              </w:rPr>
            </w:pPr>
          </w:p>
        </w:tc>
        <w:tc>
          <w:tcPr>
            <w:tcW w:w="3190" w:type="dxa"/>
          </w:tcPr>
          <w:p w14:paraId="4C2D31B7" w14:textId="77777777" w:rsidR="00ED1E1F" w:rsidRDefault="00ED1E1F">
            <w:pPr>
              <w:spacing w:line="240" w:lineRule="auto"/>
              <w:jc w:val="center"/>
              <w:rPr>
                <w:rFonts w:ascii="Segoe UI" w:eastAsia="Times New Roman" w:hAnsi="Segoe UI" w:cs="Segoe UI"/>
                <w:i/>
                <w:color w:val="000000"/>
                <w:sz w:val="22"/>
                <w:szCs w:val="20"/>
                <w:vertAlign w:val="superscript"/>
              </w:rPr>
            </w:pPr>
          </w:p>
        </w:tc>
        <w:tc>
          <w:tcPr>
            <w:tcW w:w="3826" w:type="dxa"/>
          </w:tcPr>
          <w:p w14:paraId="7CD913D7" w14:textId="77777777" w:rsidR="00ED1E1F" w:rsidRDefault="00ED1E1F">
            <w:pPr>
              <w:spacing w:line="240" w:lineRule="auto"/>
              <w:jc w:val="center"/>
              <w:rPr>
                <w:rFonts w:ascii="Segoe UI" w:eastAsia="Times New Roman" w:hAnsi="Segoe UI" w:cs="Segoe UI"/>
                <w:i/>
                <w:color w:val="000000"/>
                <w:sz w:val="22"/>
                <w:szCs w:val="20"/>
                <w:vertAlign w:val="superscript"/>
              </w:rPr>
            </w:pPr>
          </w:p>
          <w:p w14:paraId="2EDB218F" w14:textId="77777777" w:rsidR="00ED1E1F" w:rsidRDefault="00ED1E1F">
            <w:pPr>
              <w:spacing w:line="240" w:lineRule="auto"/>
              <w:jc w:val="center"/>
              <w:rPr>
                <w:rFonts w:ascii="Segoe UI" w:eastAsia="Times New Roman" w:hAnsi="Segoe UI" w:cs="Segoe UI"/>
                <w:i/>
                <w:color w:val="000000"/>
                <w:sz w:val="22"/>
                <w:szCs w:val="20"/>
                <w:vertAlign w:val="superscript"/>
              </w:rPr>
            </w:pPr>
          </w:p>
          <w:p w14:paraId="27A32791" w14:textId="77777777" w:rsidR="00ED1E1F" w:rsidRDefault="00ED1E1F">
            <w:pPr>
              <w:spacing w:line="240" w:lineRule="auto"/>
              <w:jc w:val="center"/>
              <w:rPr>
                <w:rFonts w:ascii="Segoe UI" w:eastAsia="Times New Roman" w:hAnsi="Segoe UI" w:cs="Segoe UI"/>
                <w:i/>
                <w:color w:val="000000"/>
                <w:sz w:val="22"/>
                <w:szCs w:val="20"/>
                <w:vertAlign w:val="superscript"/>
              </w:rPr>
            </w:pPr>
          </w:p>
        </w:tc>
      </w:tr>
      <w:tr w:rsidR="00ED1E1F" w14:paraId="35890E80" w14:textId="77777777" w:rsidTr="00ED1E1F">
        <w:trPr>
          <w:trHeight w:val="86"/>
        </w:trPr>
        <w:tc>
          <w:tcPr>
            <w:tcW w:w="3190" w:type="dxa"/>
            <w:tcBorders>
              <w:top w:val="dashed" w:sz="4" w:space="0" w:color="auto"/>
              <w:left w:val="nil"/>
              <w:bottom w:val="nil"/>
              <w:right w:val="nil"/>
            </w:tcBorders>
            <w:hideMark/>
          </w:tcPr>
          <w:p w14:paraId="443F601E" w14:textId="77777777" w:rsidR="00ED1E1F" w:rsidRDefault="00ED1E1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(kraj, datum)</w:t>
            </w:r>
          </w:p>
        </w:tc>
        <w:tc>
          <w:tcPr>
            <w:tcW w:w="3190" w:type="dxa"/>
            <w:hideMark/>
          </w:tcPr>
          <w:p w14:paraId="4E573477" w14:textId="77777777" w:rsidR="00ED1E1F" w:rsidRDefault="00ED1E1F">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(žig)</w:t>
            </w:r>
          </w:p>
        </w:tc>
        <w:tc>
          <w:tcPr>
            <w:tcW w:w="3826" w:type="dxa"/>
            <w:tcBorders>
              <w:top w:val="dashed" w:sz="4" w:space="0" w:color="auto"/>
              <w:left w:val="nil"/>
              <w:bottom w:val="nil"/>
              <w:right w:val="nil"/>
            </w:tcBorders>
            <w:hideMark/>
          </w:tcPr>
          <w:p w14:paraId="0284A3B5" w14:textId="5AD2BF48" w:rsidR="00CC56C8" w:rsidRDefault="00ED1E1F" w:rsidP="007E1A57">
            <w:pPr>
              <w:spacing w:line="240" w:lineRule="auto"/>
              <w:jc w:val="center"/>
              <w:rPr>
                <w:rFonts w:ascii="Segoe UI" w:eastAsia="Times New Roman" w:hAnsi="Segoe UI" w:cs="Segoe UI"/>
                <w:i/>
                <w:color w:val="000000"/>
                <w:sz w:val="18"/>
                <w:szCs w:val="18"/>
              </w:rPr>
            </w:pPr>
            <w:r>
              <w:rPr>
                <w:rFonts w:ascii="Segoe UI" w:eastAsia="Times New Roman" w:hAnsi="Segoe UI" w:cs="Segoe UI"/>
                <w:i/>
                <w:color w:val="000000"/>
                <w:sz w:val="18"/>
                <w:szCs w:val="18"/>
              </w:rPr>
              <w:t>(podpis predstavnika)</w:t>
            </w:r>
          </w:p>
        </w:tc>
      </w:tr>
    </w:tbl>
    <w:p w14:paraId="5C689375" w14:textId="1CB0B4C5" w:rsidR="00550B29" w:rsidRPr="008F5677" w:rsidRDefault="00550B29" w:rsidP="00550B29">
      <w:pPr>
        <w:rPr>
          <w:rFonts w:ascii="Segoe UI" w:hAnsi="Segoe UI" w:cs="Segoe UI"/>
          <w:vanish/>
          <w:color w:val="000000"/>
          <w:sz w:val="22"/>
        </w:rPr>
      </w:pPr>
      <w:r w:rsidRPr="008F5677">
        <w:rPr>
          <w:rFonts w:ascii="Segoe UI" w:hAnsi="Segoe UI" w:cs="Segoe UI"/>
          <w:noProof/>
          <w:sz w:val="22"/>
        </w:rPr>
        <mc:AlternateContent>
          <mc:Choice Requires="wps">
            <w:drawing>
              <wp:anchor distT="0" distB="0" distL="114935" distR="114935" simplePos="0" relativeHeight="251669504" behindDoc="0" locked="0" layoutInCell="1" allowOverlap="1" wp14:anchorId="68391D65" wp14:editId="7229A260">
                <wp:simplePos x="0" y="0"/>
                <wp:positionH relativeFrom="page">
                  <wp:posOffset>3227070</wp:posOffset>
                </wp:positionH>
                <wp:positionV relativeFrom="page">
                  <wp:posOffset>3841115</wp:posOffset>
                </wp:positionV>
                <wp:extent cx="3502025" cy="17145"/>
                <wp:effectExtent l="0" t="0" r="0" b="0"/>
                <wp:wrapSquare wrapText="bothSides"/>
                <wp:docPr id="12" name="Polje z besedilom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2025" cy="171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595"/>
                              <w:gridCol w:w="1424"/>
                              <w:gridCol w:w="958"/>
                              <w:gridCol w:w="2544"/>
                            </w:tblGrid>
                            <w:tr w:rsidR="00641769" w14:paraId="746FA47A" w14:textId="77777777">
                              <w:tc>
                                <w:tcPr>
                                  <w:tcW w:w="2019" w:type="dxa"/>
                                  <w:gridSpan w:val="2"/>
                                  <w:shd w:val="clear" w:color="auto" w:fill="auto"/>
                                  <w:vAlign w:val="bottom"/>
                                </w:tcPr>
                                <w:p w14:paraId="3F3A3054" w14:textId="77777777" w:rsidR="00641769" w:rsidRDefault="00641769">
                                  <w:pPr>
                                    <w:snapToGrid w:val="0"/>
                                    <w:jc w:val="right"/>
                                  </w:pPr>
                                  <w:r>
                                    <w:rPr>
                                      <w:rFonts w:ascii="Cambria" w:hAnsi="Cambria" w:cs="Cambria"/>
                                      <w:b/>
                                      <w:color w:val="000000"/>
                                      <w:sz w:val="28"/>
                                      <w:szCs w:val="28"/>
                                    </w:rPr>
                                    <w:t>PREDRAČUN</w:t>
                                  </w:r>
                                </w:p>
                              </w:tc>
                              <w:tc>
                                <w:tcPr>
                                  <w:tcW w:w="958" w:type="dxa"/>
                                  <w:shd w:val="clear" w:color="auto" w:fill="auto"/>
                                  <w:vAlign w:val="bottom"/>
                                </w:tcPr>
                                <w:p w14:paraId="365CE24E" w14:textId="77777777" w:rsidR="00641769" w:rsidRDefault="00641769">
                                  <w:pPr>
                                    <w:jc w:val="right"/>
                                  </w:pPr>
                                  <w:r>
                                    <w:rPr>
                                      <w:rFonts w:ascii="Cambria" w:hAnsi="Cambria" w:cs="Cambria"/>
                                      <w:color w:val="000000"/>
                                      <w:sz w:val="23"/>
                                      <w:szCs w:val="23"/>
                                    </w:rPr>
                                    <w:t>št.</w:t>
                                  </w:r>
                                </w:p>
                              </w:tc>
                              <w:tc>
                                <w:tcPr>
                                  <w:tcW w:w="2544" w:type="dxa"/>
                                  <w:tcBorders>
                                    <w:bottom w:val="dashed" w:sz="4" w:space="0" w:color="000000"/>
                                  </w:tcBorders>
                                  <w:shd w:val="clear" w:color="auto" w:fill="auto"/>
                                  <w:vAlign w:val="bottom"/>
                                </w:tcPr>
                                <w:p w14:paraId="2462915F" w14:textId="77777777" w:rsidR="00641769" w:rsidRDefault="00641769">
                                  <w:pPr>
                                    <w:snapToGrid w:val="0"/>
                                    <w:rPr>
                                      <w:rFonts w:ascii="Cambria" w:hAnsi="Cambria" w:cs="Cambria"/>
                                      <w:color w:val="000000"/>
                                      <w:sz w:val="23"/>
                                      <w:szCs w:val="23"/>
                                    </w:rPr>
                                  </w:pPr>
                                </w:p>
                              </w:tc>
                            </w:tr>
                            <w:tr w:rsidR="00641769" w14:paraId="4DC1442B" w14:textId="77777777">
                              <w:tc>
                                <w:tcPr>
                                  <w:tcW w:w="595" w:type="dxa"/>
                                  <w:shd w:val="clear" w:color="auto" w:fill="auto"/>
                                  <w:vAlign w:val="bottom"/>
                                </w:tcPr>
                                <w:p w14:paraId="7A05DAA5" w14:textId="77777777" w:rsidR="00641769" w:rsidRDefault="00641769">
                                  <w:pPr>
                                    <w:snapToGrid w:val="0"/>
                                    <w:rPr>
                                      <w:rFonts w:ascii="Cambria" w:hAnsi="Cambria" w:cs="Cambria"/>
                                      <w:color w:val="000000"/>
                                      <w:sz w:val="23"/>
                                      <w:szCs w:val="23"/>
                                      <w:lang w:val="en-GB"/>
                                    </w:rPr>
                                  </w:pPr>
                                </w:p>
                              </w:tc>
                              <w:tc>
                                <w:tcPr>
                                  <w:tcW w:w="1424" w:type="dxa"/>
                                  <w:shd w:val="clear" w:color="auto" w:fill="auto"/>
                                  <w:vAlign w:val="bottom"/>
                                </w:tcPr>
                                <w:p w14:paraId="4DA1F5BC" w14:textId="77777777" w:rsidR="00641769" w:rsidRDefault="00641769">
                                  <w:pPr>
                                    <w:jc w:val="center"/>
                                  </w:pPr>
                                  <w:r>
                                    <w:rPr>
                                      <w:rFonts w:ascii="Cambria" w:eastAsia="Cambria" w:hAnsi="Cambria" w:cs="Cambria"/>
                                      <w:color w:val="000000"/>
                                      <w:sz w:val="31"/>
                                    </w:rPr>
                                    <w:t xml:space="preserve">  </w:t>
                                  </w:r>
                                </w:p>
                              </w:tc>
                              <w:tc>
                                <w:tcPr>
                                  <w:tcW w:w="958" w:type="dxa"/>
                                  <w:shd w:val="clear" w:color="auto" w:fill="auto"/>
                                  <w:vAlign w:val="bottom"/>
                                </w:tcPr>
                                <w:p w14:paraId="595D08A2" w14:textId="77777777" w:rsidR="00641769" w:rsidRDefault="00641769">
                                  <w:pPr>
                                    <w:jc w:val="right"/>
                                  </w:pPr>
                                  <w:r>
                                    <w:rPr>
                                      <w:rFonts w:ascii="Cambria" w:eastAsia="Cambria" w:hAnsi="Cambria" w:cs="Cambria"/>
                                      <w:color w:val="000000"/>
                                      <w:sz w:val="31"/>
                                    </w:rPr>
                                    <w:t xml:space="preserve"> </w:t>
                                  </w:r>
                                  <w:r>
                                    <w:rPr>
                                      <w:rFonts w:ascii="Cambria" w:hAnsi="Cambria" w:cs="Cambria"/>
                                      <w:color w:val="000000"/>
                                      <w:sz w:val="23"/>
                                    </w:rPr>
                                    <w:t xml:space="preserve">kraj: </w:t>
                                  </w:r>
                                </w:p>
                              </w:tc>
                              <w:tc>
                                <w:tcPr>
                                  <w:tcW w:w="2544" w:type="dxa"/>
                                  <w:tcBorders>
                                    <w:bottom w:val="dashed" w:sz="4" w:space="0" w:color="000000"/>
                                  </w:tcBorders>
                                  <w:shd w:val="clear" w:color="auto" w:fill="auto"/>
                                  <w:vAlign w:val="bottom"/>
                                </w:tcPr>
                                <w:p w14:paraId="612118CC" w14:textId="77777777" w:rsidR="00641769" w:rsidRDefault="00641769">
                                  <w:pPr>
                                    <w:snapToGrid w:val="0"/>
                                    <w:rPr>
                                      <w:rFonts w:ascii="Cambria" w:hAnsi="Cambria" w:cs="Cambria"/>
                                      <w:color w:val="000000"/>
                                      <w:sz w:val="23"/>
                                    </w:rPr>
                                  </w:pPr>
                                </w:p>
                              </w:tc>
                            </w:tr>
                            <w:tr w:rsidR="00641769" w14:paraId="32832DC1" w14:textId="77777777">
                              <w:tc>
                                <w:tcPr>
                                  <w:tcW w:w="2019" w:type="dxa"/>
                                  <w:gridSpan w:val="2"/>
                                  <w:shd w:val="clear" w:color="auto" w:fill="auto"/>
                                  <w:vAlign w:val="bottom"/>
                                </w:tcPr>
                                <w:p w14:paraId="0A60FB58" w14:textId="77777777" w:rsidR="00641769" w:rsidRDefault="00641769">
                                  <w:pPr>
                                    <w:snapToGrid w:val="0"/>
                                    <w:jc w:val="right"/>
                                    <w:rPr>
                                      <w:rFonts w:ascii="Cambria" w:hAnsi="Cambria" w:cs="Cambria"/>
                                      <w:b/>
                                      <w:color w:val="000000"/>
                                      <w:sz w:val="31"/>
                                      <w:lang w:val="en-GB"/>
                                    </w:rPr>
                                  </w:pPr>
                                </w:p>
                              </w:tc>
                              <w:tc>
                                <w:tcPr>
                                  <w:tcW w:w="958" w:type="dxa"/>
                                  <w:shd w:val="clear" w:color="auto" w:fill="auto"/>
                                  <w:vAlign w:val="bottom"/>
                                </w:tcPr>
                                <w:p w14:paraId="45970AA7" w14:textId="77777777" w:rsidR="00641769" w:rsidRDefault="00641769">
                                  <w:pPr>
                                    <w:jc w:val="right"/>
                                  </w:pPr>
                                  <w:r>
                                    <w:rPr>
                                      <w:rFonts w:ascii="Cambria" w:hAnsi="Cambria" w:cs="Cambria"/>
                                      <w:color w:val="000000"/>
                                      <w:sz w:val="23"/>
                                    </w:rPr>
                                    <w:t>datum:</w:t>
                                  </w:r>
                                </w:p>
                              </w:tc>
                              <w:tc>
                                <w:tcPr>
                                  <w:tcW w:w="2544" w:type="dxa"/>
                                  <w:tcBorders>
                                    <w:top w:val="dashed" w:sz="4" w:space="0" w:color="000000"/>
                                    <w:bottom w:val="dashed" w:sz="4" w:space="0" w:color="000000"/>
                                  </w:tcBorders>
                                  <w:shd w:val="clear" w:color="auto" w:fill="auto"/>
                                  <w:vAlign w:val="bottom"/>
                                </w:tcPr>
                                <w:p w14:paraId="4E807E89" w14:textId="77777777" w:rsidR="00641769" w:rsidRDefault="00641769">
                                  <w:pPr>
                                    <w:snapToGrid w:val="0"/>
                                    <w:rPr>
                                      <w:rFonts w:ascii="Cambria" w:hAnsi="Cambria" w:cs="Cambria"/>
                                      <w:color w:val="000000"/>
                                      <w:sz w:val="23"/>
                                    </w:rPr>
                                  </w:pPr>
                                </w:p>
                              </w:tc>
                            </w:tr>
                          </w:tbl>
                          <w:p w14:paraId="6D7F12BD" w14:textId="77777777" w:rsidR="00641769" w:rsidRDefault="00641769" w:rsidP="00550B29">
                            <w:r>
                              <w:t xml:space="preserve"> </w:t>
                            </w:r>
                          </w:p>
                        </w:txbxContent>
                      </wps:txbx>
                      <wps:bodyPr rot="0" vert="horz" wrap="square" lIns="3175" tIns="3175" rIns="3175" bIns="317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91D65" id="Polje z besedilom 12" o:spid="_x0000_s1027" type="#_x0000_t202" style="position:absolute;margin-left:254.1pt;margin-top:302.45pt;width:275.75pt;height:1.35pt;z-index:251669504;visibility:visible;mso-wrap-style:square;mso-width-percent:0;mso-height-percent:0;mso-wrap-distance-left:9.05pt;mso-wrap-distance-top:0;mso-wrap-distance-right:9.0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" stroked="f">
                <v:textbox inset=".25pt,.25pt,.25pt,.25pt">
                  <w:txbxContent>
                    <w:tbl>
                      <w:tblPr>
                        <w:tblW w:w="0" w:type="auto"/>
                        <w:tblInd w:w="108" w:type="dxa"/>
                        <w:tblLayout w:type="fixed"/>
                        <w:tblLook w:val="0000" w:firstRow="0" w:lastRow="0" w:firstColumn="0" w:lastColumn="0" w:noHBand="0" w:noVBand="0"/>
                      </w:tblPr>
                      <w:tblGrid>
                        <w:gridCol w:w="595"/>
                        <w:gridCol w:w="1424"/>
                        <w:gridCol w:w="958"/>
                        <w:gridCol w:w="2544"/>
                      </w:tblGrid>
                      <w:tr w:rsidR="00641769" w14:paraId="746FA47A" w14:textId="77777777">
                        <w:tc>
                          <w:tcPr>
                            <w:tcW w:w="2019" w:type="dxa"/>
                            <w:gridSpan w:val="2"/>
                            <w:shd w:val="clear" w:color="auto" w:fill="auto"/>
                            <w:vAlign w:val="bottom"/>
                          </w:tcPr>
                          <w:p w14:paraId="3F3A3054" w14:textId="77777777" w:rsidR="00641769" w:rsidRDefault="00641769">
                            <w:pPr>
                              <w:snapToGrid w:val="0"/>
                              <w:jc w:val="right"/>
                            </w:pPr>
                            <w:r>
                              <w:rPr>
                                <w:rFonts w:ascii="Cambria" w:hAnsi="Cambria" w:cs="Cambria"/>
                                <w:b/>
                                <w:color w:val="000000"/>
                                <w:sz w:val="28"/>
                                <w:szCs w:val="28"/>
                              </w:rPr>
                              <w:t>PREDRAČUN</w:t>
                            </w:r>
                          </w:p>
                        </w:tc>
                        <w:tc>
                          <w:tcPr>
                            <w:tcW w:w="958" w:type="dxa"/>
                            <w:shd w:val="clear" w:color="auto" w:fill="auto"/>
                            <w:vAlign w:val="bottom"/>
                          </w:tcPr>
                          <w:p w14:paraId="365CE24E" w14:textId="77777777" w:rsidR="00641769" w:rsidRDefault="00641769">
                            <w:pPr>
                              <w:jc w:val="right"/>
                            </w:pPr>
                            <w:r>
                              <w:rPr>
                                <w:rFonts w:ascii="Cambria" w:hAnsi="Cambria" w:cs="Cambria"/>
                                <w:color w:val="000000"/>
                                <w:sz w:val="23"/>
                                <w:szCs w:val="23"/>
                              </w:rPr>
                              <w:t>št.</w:t>
                            </w:r>
                          </w:p>
                        </w:tc>
                        <w:tc>
                          <w:tcPr>
                            <w:tcW w:w="2544" w:type="dxa"/>
                            <w:tcBorders>
                              <w:bottom w:val="dashed" w:sz="4" w:space="0" w:color="000000"/>
                            </w:tcBorders>
                            <w:shd w:val="clear" w:color="auto" w:fill="auto"/>
                            <w:vAlign w:val="bottom"/>
                          </w:tcPr>
                          <w:p w14:paraId="2462915F" w14:textId="77777777" w:rsidR="00641769" w:rsidRDefault="00641769">
                            <w:pPr>
                              <w:snapToGrid w:val="0"/>
                              <w:rPr>
                                <w:rFonts w:ascii="Cambria" w:hAnsi="Cambria" w:cs="Cambria"/>
                                <w:color w:val="000000"/>
                                <w:sz w:val="23"/>
                                <w:szCs w:val="23"/>
                              </w:rPr>
                            </w:pPr>
                          </w:p>
                        </w:tc>
                      </w:tr>
                      <w:tr w:rsidR="00641769" w14:paraId="4DC1442B" w14:textId="77777777">
                        <w:tc>
                          <w:tcPr>
                            <w:tcW w:w="595" w:type="dxa"/>
                            <w:shd w:val="clear" w:color="auto" w:fill="auto"/>
                            <w:vAlign w:val="bottom"/>
                          </w:tcPr>
                          <w:p w14:paraId="7A05DAA5" w14:textId="77777777" w:rsidR="00641769" w:rsidRDefault="00641769">
                            <w:pPr>
                              <w:snapToGrid w:val="0"/>
                              <w:rPr>
                                <w:rFonts w:ascii="Cambria" w:hAnsi="Cambria" w:cs="Cambria"/>
                                <w:color w:val="000000"/>
                                <w:sz w:val="23"/>
                                <w:szCs w:val="23"/>
                                <w:lang w:val="en-GB"/>
                              </w:rPr>
                            </w:pPr>
                          </w:p>
                        </w:tc>
                        <w:tc>
                          <w:tcPr>
                            <w:tcW w:w="1424" w:type="dxa"/>
                            <w:shd w:val="clear" w:color="auto" w:fill="auto"/>
                            <w:vAlign w:val="bottom"/>
                          </w:tcPr>
                          <w:p w14:paraId="4DA1F5BC" w14:textId="77777777" w:rsidR="00641769" w:rsidRDefault="00641769">
                            <w:pPr>
                              <w:jc w:val="center"/>
                            </w:pPr>
                            <w:r>
                              <w:rPr>
                                <w:rFonts w:ascii="Cambria" w:eastAsia="Cambria" w:hAnsi="Cambria" w:cs="Cambria"/>
                                <w:color w:val="000000"/>
                                <w:sz w:val="31"/>
                              </w:rPr>
                              <w:t xml:space="preserve">  </w:t>
                            </w:r>
                          </w:p>
                        </w:tc>
                        <w:tc>
                          <w:tcPr>
                            <w:tcW w:w="958" w:type="dxa"/>
                            <w:shd w:val="clear" w:color="auto" w:fill="auto"/>
                            <w:vAlign w:val="bottom"/>
                          </w:tcPr>
                          <w:p w14:paraId="595D08A2" w14:textId="77777777" w:rsidR="00641769" w:rsidRDefault="00641769">
                            <w:pPr>
                              <w:jc w:val="right"/>
                            </w:pPr>
                            <w:r>
                              <w:rPr>
                                <w:rFonts w:ascii="Cambria" w:eastAsia="Cambria" w:hAnsi="Cambria" w:cs="Cambria"/>
                                <w:color w:val="000000"/>
                                <w:sz w:val="31"/>
                              </w:rPr>
                              <w:t xml:space="preserve"> </w:t>
                            </w:r>
                            <w:r>
                              <w:rPr>
                                <w:rFonts w:ascii="Cambria" w:hAnsi="Cambria" w:cs="Cambria"/>
                                <w:color w:val="000000"/>
                                <w:sz w:val="23"/>
                              </w:rPr>
                              <w:t xml:space="preserve">kraj: </w:t>
                            </w:r>
                          </w:p>
                        </w:tc>
                        <w:tc>
                          <w:tcPr>
                            <w:tcW w:w="2544" w:type="dxa"/>
                            <w:tcBorders>
                              <w:bottom w:val="dashed" w:sz="4" w:space="0" w:color="000000"/>
                            </w:tcBorders>
                            <w:shd w:val="clear" w:color="auto" w:fill="auto"/>
                            <w:vAlign w:val="bottom"/>
                          </w:tcPr>
                          <w:p w14:paraId="612118CC" w14:textId="77777777" w:rsidR="00641769" w:rsidRDefault="00641769">
                            <w:pPr>
                              <w:snapToGrid w:val="0"/>
                              <w:rPr>
                                <w:rFonts w:ascii="Cambria" w:hAnsi="Cambria" w:cs="Cambria"/>
                                <w:color w:val="000000"/>
                                <w:sz w:val="23"/>
                              </w:rPr>
                            </w:pPr>
                          </w:p>
                        </w:tc>
                      </w:tr>
                      <w:tr w:rsidR="00641769" w14:paraId="32832DC1" w14:textId="77777777">
                        <w:tc>
                          <w:tcPr>
                            <w:tcW w:w="2019" w:type="dxa"/>
                            <w:gridSpan w:val="2"/>
                            <w:shd w:val="clear" w:color="auto" w:fill="auto"/>
                            <w:vAlign w:val="bottom"/>
                          </w:tcPr>
                          <w:p w14:paraId="0A60FB58" w14:textId="77777777" w:rsidR="00641769" w:rsidRDefault="00641769">
                            <w:pPr>
                              <w:snapToGrid w:val="0"/>
                              <w:jc w:val="right"/>
                              <w:rPr>
                                <w:rFonts w:ascii="Cambria" w:hAnsi="Cambria" w:cs="Cambria"/>
                                <w:b/>
                                <w:color w:val="000000"/>
                                <w:sz w:val="31"/>
                                <w:lang w:val="en-GB"/>
                              </w:rPr>
                            </w:pPr>
                          </w:p>
                        </w:tc>
                        <w:tc>
                          <w:tcPr>
                            <w:tcW w:w="958" w:type="dxa"/>
                            <w:shd w:val="clear" w:color="auto" w:fill="auto"/>
                            <w:vAlign w:val="bottom"/>
                          </w:tcPr>
                          <w:p w14:paraId="45970AA7" w14:textId="77777777" w:rsidR="00641769" w:rsidRDefault="00641769">
                            <w:pPr>
                              <w:jc w:val="right"/>
                            </w:pPr>
                            <w:r>
                              <w:rPr>
                                <w:rFonts w:ascii="Cambria" w:hAnsi="Cambria" w:cs="Cambria"/>
                                <w:color w:val="000000"/>
                                <w:sz w:val="23"/>
                              </w:rPr>
                              <w:t>datum:</w:t>
                            </w:r>
                          </w:p>
                        </w:tc>
                        <w:tc>
                          <w:tcPr>
                            <w:tcW w:w="2544" w:type="dxa"/>
                            <w:tcBorders>
                              <w:top w:val="dashed" w:sz="4" w:space="0" w:color="000000"/>
                              <w:bottom w:val="dashed" w:sz="4" w:space="0" w:color="000000"/>
                            </w:tcBorders>
                            <w:shd w:val="clear" w:color="auto" w:fill="auto"/>
                            <w:vAlign w:val="bottom"/>
                          </w:tcPr>
                          <w:p w14:paraId="4E807E89" w14:textId="77777777" w:rsidR="00641769" w:rsidRDefault="00641769">
                            <w:pPr>
                              <w:snapToGrid w:val="0"/>
                              <w:rPr>
                                <w:rFonts w:ascii="Cambria" w:hAnsi="Cambria" w:cs="Cambria"/>
                                <w:color w:val="000000"/>
                                <w:sz w:val="23"/>
                              </w:rPr>
                            </w:pPr>
                          </w:p>
                        </w:tc>
                      </w:tr>
                    </w:tbl>
                    <w:p w14:paraId="6D7F12BD" w14:textId="77777777" w:rsidR="00641769" w:rsidRDefault="00641769" w:rsidP="00550B29">
                      <w:r>
                        <w:t xml:space="preserve"> </w:t>
                      </w:r>
                    </w:p>
                  </w:txbxContent>
                </v:textbox>
                <w10:wrap type="square" anchorx="page" anchory="page"/>
              </v:shape>
            </w:pict>
          </mc:Fallback>
        </mc:AlternateContent>
      </w:r>
    </w:p>
    <w:p w14:paraId="32EDD64F" w14:textId="77777777" w:rsidR="00550B29" w:rsidRPr="008F5677" w:rsidRDefault="00550B29" w:rsidP="00550B29">
      <w:pPr>
        <w:rPr>
          <w:rFonts w:ascii="Segoe UI" w:hAnsi="Segoe UI" w:cs="Segoe UI"/>
          <w:b/>
          <w:color w:val="000000"/>
          <w:sz w:val="22"/>
          <w:lang w:val="en-GB"/>
        </w:rPr>
      </w:pPr>
    </w:p>
    <w:p w14:paraId="118E4536" w14:textId="77777777" w:rsidR="007E1A57" w:rsidRDefault="007E1A57">
      <w:pPr>
        <w:rPr>
          <w:rFonts w:ascii="Segoe UI" w:eastAsia="Times New Roman" w:hAnsi="Segoe UI" w:cs="Segoe UI"/>
          <w:b/>
          <w:sz w:val="28"/>
          <w:szCs w:val="28"/>
          <w:lang w:eastAsia="sl-SI"/>
        </w:rPr>
      </w:pPr>
      <w:bookmarkStart w:id="4" w:name="_Hlk195192975"/>
      <w:bookmarkEnd w:id="2"/>
      <w:r>
        <w:rPr>
          <w:rFonts w:ascii="Segoe UI" w:eastAsia="Times New Roman" w:hAnsi="Segoe UI" w:cs="Segoe UI"/>
          <w:b/>
          <w:sz w:val="28"/>
          <w:szCs w:val="28"/>
          <w:lang w:eastAsia="sl-SI"/>
        </w:rPr>
        <w:br w:type="page"/>
      </w:r>
    </w:p>
    <w:bookmarkEnd w:id="4"/>
    <w:p w14:paraId="602B6D9C" w14:textId="1F530636" w:rsidR="000654BC" w:rsidRPr="004727E0" w:rsidRDefault="000654BC" w:rsidP="000654BC">
      <w:pPr>
        <w:shd w:val="clear" w:color="auto" w:fill="DEEAF6" w:themeFill="accent5" w:themeFillTint="33"/>
        <w:spacing w:before="120" w:after="60" w:line="240" w:lineRule="auto"/>
        <w:rPr>
          <w:rFonts w:ascii="Segoe UI" w:eastAsia="Times New Roman" w:hAnsi="Segoe UI" w:cs="Segoe UI"/>
          <w:b/>
          <w:sz w:val="28"/>
          <w:szCs w:val="20"/>
        </w:rPr>
      </w:pPr>
      <w:r w:rsidRPr="00CB28A8">
        <w:rPr>
          <w:rFonts w:ascii="Segoe UI" w:eastAsia="Times New Roman" w:hAnsi="Segoe UI" w:cs="Segoe UI"/>
          <w:b/>
          <w:sz w:val="28"/>
          <w:szCs w:val="20"/>
        </w:rPr>
        <w:lastRenderedPageBreak/>
        <w:t>SEZNAM REFERENC</w:t>
      </w:r>
    </w:p>
    <w:p w14:paraId="2D793E2D" w14:textId="29B118CA" w:rsidR="00AD4BD3" w:rsidRDefault="00AD4BD3" w:rsidP="00AD4BD3">
      <w:pPr>
        <w:spacing w:before="120" w:after="60"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sidRPr="002A2F61">
        <w:rPr>
          <w:rFonts w:ascii="Segoe UI" w:eastAsia="Times New Roman" w:hAnsi="Segoe UI" w:cs="Segoe UI"/>
          <w:b/>
          <w:color w:val="FFFFFF" w:themeColor="background1"/>
          <w:sz w:val="28"/>
          <w:szCs w:val="28"/>
          <w:shd w:val="clear" w:color="auto" w:fill="2F5496" w:themeFill="accent1" w:themeFillShade="BF"/>
          <w:lang w:eastAsia="sl-SI"/>
        </w:rPr>
        <w:t>OBRAZEC</w:t>
      </w:r>
      <w:r>
        <w:rPr>
          <w:rFonts w:ascii="Segoe UI" w:eastAsia="Times New Roman" w:hAnsi="Segoe UI" w:cs="Segoe UI"/>
          <w:b/>
          <w:color w:val="FFFFFF" w:themeColor="background1"/>
          <w:sz w:val="28"/>
          <w:szCs w:val="28"/>
          <w:shd w:val="clear" w:color="auto" w:fill="2F5496" w:themeFill="accent1" w:themeFillShade="BF"/>
          <w:lang w:eastAsia="sl-SI"/>
        </w:rPr>
        <w:t xml:space="preserve"> 6.</w:t>
      </w:r>
      <w:r w:rsidR="0071093D">
        <w:rPr>
          <w:rFonts w:ascii="Segoe UI" w:eastAsia="Times New Roman" w:hAnsi="Segoe UI" w:cs="Segoe UI"/>
          <w:b/>
          <w:color w:val="FFFFFF" w:themeColor="background1"/>
          <w:sz w:val="28"/>
          <w:szCs w:val="28"/>
          <w:shd w:val="clear" w:color="auto" w:fill="2F5496" w:themeFill="accent1" w:themeFillShade="BF"/>
          <w:lang w:eastAsia="sl-SI"/>
        </w:rPr>
        <w:t>1</w:t>
      </w:r>
    </w:p>
    <w:p w14:paraId="1DF28B80" w14:textId="77777777" w:rsidR="00C06423" w:rsidRDefault="00C06423" w:rsidP="000654BC">
      <w:pPr>
        <w:spacing w:before="120" w:after="60" w:line="240" w:lineRule="auto"/>
        <w:jc w:val="both"/>
        <w:rPr>
          <w:rFonts w:ascii="Segoe UI" w:eastAsia="Times New Roman" w:hAnsi="Segoe UI" w:cs="Segoe UI"/>
          <w:sz w:val="22"/>
        </w:rPr>
      </w:pPr>
    </w:p>
    <w:p w14:paraId="44F66985" w14:textId="4A254186" w:rsidR="000848DD" w:rsidRDefault="00EC797D" w:rsidP="000848DD">
      <w:pPr>
        <w:spacing w:after="120"/>
        <w:jc w:val="both"/>
        <w:rPr>
          <w:rFonts w:ascii="Segoe UI" w:hAnsi="Segoe UI" w:cs="Segoe UI"/>
          <w:color w:val="000000"/>
        </w:rPr>
      </w:pPr>
      <w:r w:rsidRPr="00686443">
        <w:rPr>
          <w:rFonts w:ascii="Segoe UI" w:eastAsia="Times New Roman" w:hAnsi="Segoe UI" w:cs="Segoe UI"/>
          <w:color w:val="000000"/>
          <w:sz w:val="22"/>
        </w:rPr>
        <w:t xml:space="preserve">Kot prijavitelj izjavljamo, da imamo </w:t>
      </w:r>
      <w:r>
        <w:rPr>
          <w:rFonts w:ascii="Segoe UI" w:eastAsia="Times New Roman" w:hAnsi="Segoe UI" w:cs="Segoe UI"/>
          <w:color w:val="000000"/>
          <w:sz w:val="22"/>
        </w:rPr>
        <w:t>u</w:t>
      </w:r>
      <w:r w:rsidR="000848DD" w:rsidRPr="00F40AF7">
        <w:rPr>
          <w:rFonts w:ascii="Segoe UI" w:hAnsi="Segoe UI" w:cs="Segoe UI"/>
          <w:color w:val="000000"/>
        </w:rPr>
        <w:t>strezne reference s področja strokovnega, finančnega oz. administrativnega vodenja večjih projektov</w:t>
      </w:r>
      <w:r w:rsidR="000848DD">
        <w:rPr>
          <w:rFonts w:ascii="Segoe UI" w:hAnsi="Segoe UI" w:cs="Segoe UI"/>
          <w:color w:val="000000"/>
        </w:rPr>
        <w:t xml:space="preserve">. </w:t>
      </w:r>
      <w:r w:rsidR="00590E7B">
        <w:rPr>
          <w:rFonts w:ascii="Segoe UI" w:hAnsi="Segoe UI" w:cs="Segoe UI"/>
          <w:color w:val="000000"/>
        </w:rPr>
        <w:t>To je:</w:t>
      </w:r>
    </w:p>
    <w:p w14:paraId="3C3AE297" w14:textId="77777777" w:rsidR="000848DD" w:rsidRPr="006C5A33" w:rsidRDefault="000848DD" w:rsidP="000848DD">
      <w:pPr>
        <w:pStyle w:val="ListParagraph"/>
        <w:numPr>
          <w:ilvl w:val="0"/>
          <w:numId w:val="53"/>
        </w:numPr>
        <w:spacing w:after="120"/>
        <w:rPr>
          <w:rFonts w:ascii="Segoe UI" w:hAnsi="Segoe UI" w:cs="Segoe UI"/>
          <w:color w:val="000000"/>
          <w:sz w:val="22"/>
          <w:szCs w:val="24"/>
        </w:rPr>
      </w:pPr>
      <w:r w:rsidRPr="006C5A33">
        <w:rPr>
          <w:rFonts w:ascii="Segoe UI" w:hAnsi="Segoe UI" w:cs="Segoe UI"/>
          <w:color w:val="000000"/>
          <w:sz w:val="22"/>
          <w:szCs w:val="24"/>
        </w:rPr>
        <w:t xml:space="preserve">uspešno izvedene storitve administrativnega, vsebinskega in finančnega spremljanja ter poročanja za projekte tipa TRL3-6, NOO ali podobnega z več partnerji v zadnjih 5 letih, sofinancirane iz sredstev Evropske unije, pri čemer skupna vrednost projektov, za katere je izvajal navedene storitve, znaša najmanj 30.000.000 EUR, najnižja vrednost posameznega projekta pa vsaj 1.000.000 EUR. Pogoj lahko ponudnik izkaže z </w:t>
      </w:r>
      <w:r w:rsidRPr="000848DD">
        <w:rPr>
          <w:rFonts w:ascii="Segoe UI" w:hAnsi="Segoe UI" w:cs="Segoe UI"/>
          <w:b/>
          <w:bCs/>
          <w:color w:val="000000"/>
          <w:sz w:val="22"/>
          <w:szCs w:val="24"/>
        </w:rPr>
        <w:t>vsaj petimi (5)</w:t>
      </w:r>
      <w:r w:rsidRPr="006C5A33">
        <w:rPr>
          <w:rFonts w:ascii="Segoe UI" w:hAnsi="Segoe UI" w:cs="Segoe UI"/>
          <w:color w:val="000000"/>
          <w:sz w:val="22"/>
          <w:szCs w:val="24"/>
        </w:rPr>
        <w:t xml:space="preserve"> referenčnimi projekti. Kot vrednost posameznega referenčnega projekta se upošteva skupna vrednost projekta oziroma investicije. Ponudnik izpolnjevanje pogoja izkaže s seznamom referenčnih projektov, ki vsebuje najmanj naziv projekta, naročnika, vrednost projekta, leto izvajanja storitev ter kratek opis izvedenih storitev.</w:t>
      </w:r>
    </w:p>
    <w:p w14:paraId="2952A856" w14:textId="77777777" w:rsidR="00C06423" w:rsidRDefault="00C06423" w:rsidP="000654BC">
      <w:pPr>
        <w:tabs>
          <w:tab w:val="left" w:pos="887"/>
        </w:tabs>
        <w:jc w:val="both"/>
        <w:rPr>
          <w:rFonts w:ascii="Segoe UI" w:hAnsi="Segoe UI" w:cs="Segoe UI"/>
          <w:sz w:val="22"/>
        </w:rPr>
      </w:pPr>
    </w:p>
    <w:p w14:paraId="36ADCC7F" w14:textId="58693A7B" w:rsidR="000654BC" w:rsidRPr="00FB2AC8" w:rsidRDefault="000654BC" w:rsidP="000654BC">
      <w:pPr>
        <w:tabs>
          <w:tab w:val="left" w:pos="887"/>
        </w:tabs>
        <w:jc w:val="both"/>
        <w:rPr>
          <w:rFonts w:ascii="Segoe UI" w:hAnsi="Segoe UI" w:cs="Segoe UI"/>
          <w:sz w:val="22"/>
        </w:rPr>
      </w:pPr>
      <w:r>
        <w:rPr>
          <w:rFonts w:ascii="Segoe UI" w:hAnsi="Segoe UI" w:cs="Segoe UI"/>
          <w:sz w:val="22"/>
        </w:rPr>
        <w:t>Prilagamo</w:t>
      </w:r>
      <w:r w:rsidRPr="00FB2AC8">
        <w:rPr>
          <w:rFonts w:ascii="Segoe UI" w:hAnsi="Segoe UI" w:cs="Segoe UI"/>
          <w:sz w:val="22"/>
        </w:rPr>
        <w:t xml:space="preserve"> </w:t>
      </w:r>
      <w:r w:rsidR="00FF4132">
        <w:rPr>
          <w:rFonts w:ascii="Segoe UI" w:hAnsi="Segoe UI" w:cs="Segoe UI"/>
          <w:b/>
          <w:bCs/>
          <w:sz w:val="22"/>
        </w:rPr>
        <w:t>pet</w:t>
      </w:r>
      <w:r w:rsidRPr="00FB2AC8">
        <w:rPr>
          <w:rFonts w:ascii="Segoe UI" w:hAnsi="Segoe UI" w:cs="Segoe UI"/>
          <w:b/>
          <w:bCs/>
          <w:sz w:val="22"/>
        </w:rPr>
        <w:t xml:space="preserve"> (</w:t>
      </w:r>
      <w:r w:rsidR="00FF4132">
        <w:rPr>
          <w:rFonts w:ascii="Segoe UI" w:hAnsi="Segoe UI" w:cs="Segoe UI"/>
          <w:b/>
          <w:bCs/>
          <w:sz w:val="22"/>
        </w:rPr>
        <w:t>5</w:t>
      </w:r>
      <w:r w:rsidRPr="00FB2AC8">
        <w:rPr>
          <w:rFonts w:ascii="Segoe UI" w:hAnsi="Segoe UI" w:cs="Segoe UI"/>
          <w:b/>
          <w:bCs/>
          <w:sz w:val="22"/>
        </w:rPr>
        <w:t>) referenc</w:t>
      </w:r>
      <w:r w:rsidRPr="00FB2AC8">
        <w:rPr>
          <w:rFonts w:ascii="Segoe UI" w:hAnsi="Segoe UI" w:cs="Segoe UI"/>
          <w:sz w:val="22"/>
        </w:rPr>
        <w:t xml:space="preserve">, pri čemer </w:t>
      </w:r>
      <w:r>
        <w:rPr>
          <w:rFonts w:ascii="Segoe UI" w:hAnsi="Segoe UI" w:cs="Segoe UI"/>
          <w:sz w:val="22"/>
        </w:rPr>
        <w:t>je</w:t>
      </w:r>
      <w:r w:rsidRPr="00FB2AC8">
        <w:rPr>
          <w:rFonts w:ascii="Segoe UI" w:hAnsi="Segoe UI" w:cs="Segoe UI"/>
          <w:sz w:val="22"/>
        </w:rPr>
        <w:t>:</w:t>
      </w:r>
    </w:p>
    <w:p w14:paraId="4EBF62D1" w14:textId="54EA7FBD" w:rsidR="000654BC" w:rsidRPr="005551D4" w:rsidRDefault="000654BC" w:rsidP="00AD4BD3">
      <w:pPr>
        <w:spacing w:before="120" w:after="60" w:line="240" w:lineRule="auto"/>
        <w:rPr>
          <w:rFonts w:ascii="Segoe UI" w:eastAsia="Times New Roman" w:hAnsi="Segoe UI" w:cs="Segoe UI"/>
          <w:sz w:val="20"/>
          <w:szCs w:val="20"/>
        </w:rPr>
      </w:pPr>
    </w:p>
    <w:tbl>
      <w:tblPr>
        <w:tblW w:w="10206" w:type="dxa"/>
        <w:tblInd w:w="-5" w:type="dxa"/>
        <w:tblCellMar>
          <w:left w:w="70" w:type="dxa"/>
          <w:right w:w="70" w:type="dxa"/>
        </w:tblCellMar>
        <w:tblLook w:val="04A0" w:firstRow="1" w:lastRow="0" w:firstColumn="1" w:lastColumn="0" w:noHBand="0" w:noVBand="1"/>
      </w:tblPr>
      <w:tblGrid>
        <w:gridCol w:w="298"/>
        <w:gridCol w:w="1839"/>
        <w:gridCol w:w="1417"/>
        <w:gridCol w:w="1276"/>
        <w:gridCol w:w="1417"/>
        <w:gridCol w:w="1838"/>
        <w:gridCol w:w="2121"/>
      </w:tblGrid>
      <w:tr w:rsidR="00CB28A8" w:rsidRPr="00642DF9" w14:paraId="3EFE9F85" w14:textId="78B0AEF0" w:rsidTr="009829A2">
        <w:trPr>
          <w:trHeight w:val="403"/>
        </w:trPr>
        <w:tc>
          <w:tcPr>
            <w:tcW w:w="298"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hideMark/>
          </w:tcPr>
          <w:p w14:paraId="7921FC67" w14:textId="5C5311B2" w:rsidR="00CB28A8" w:rsidRPr="00642DF9" w:rsidRDefault="00CB28A8" w:rsidP="00935D67">
            <w:pPr>
              <w:spacing w:line="240" w:lineRule="auto"/>
              <w:rPr>
                <w:rFonts w:ascii="Segoe UI" w:eastAsia="Times New Roman" w:hAnsi="Segoe UI" w:cs="Segoe UI"/>
                <w:b/>
                <w:bCs/>
                <w:color w:val="000000"/>
                <w:sz w:val="18"/>
                <w:szCs w:val="18"/>
                <w:lang w:eastAsia="sl-SI"/>
              </w:rPr>
            </w:pPr>
          </w:p>
        </w:tc>
        <w:tc>
          <w:tcPr>
            <w:tcW w:w="1839" w:type="dxa"/>
            <w:tcBorders>
              <w:top w:val="single" w:sz="4" w:space="0" w:color="auto"/>
              <w:left w:val="nil"/>
              <w:bottom w:val="single" w:sz="4" w:space="0" w:color="auto"/>
              <w:right w:val="single" w:sz="4" w:space="0" w:color="auto"/>
            </w:tcBorders>
            <w:shd w:val="clear" w:color="auto" w:fill="DEEAF6" w:themeFill="accent5" w:themeFillTint="33"/>
          </w:tcPr>
          <w:p w14:paraId="16ABEA95" w14:textId="77777777" w:rsidR="00CB28A8" w:rsidRDefault="00CB28A8" w:rsidP="00935D67">
            <w:pPr>
              <w:spacing w:line="240" w:lineRule="auto"/>
              <w:rPr>
                <w:rFonts w:ascii="Segoe UI" w:eastAsia="Times New Roman" w:hAnsi="Segoe UI" w:cs="Segoe UI"/>
                <w:b/>
                <w:bCs/>
                <w:color w:val="000000"/>
                <w:sz w:val="18"/>
                <w:szCs w:val="18"/>
                <w:lang w:eastAsia="sl-SI"/>
              </w:rPr>
            </w:pPr>
          </w:p>
          <w:p w14:paraId="762A0BC0" w14:textId="6C586873" w:rsidR="00CB28A8" w:rsidRPr="00642DF9" w:rsidRDefault="00CB28A8" w:rsidP="00935D67">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Naročnik</w:t>
            </w:r>
          </w:p>
        </w:tc>
        <w:tc>
          <w:tcPr>
            <w:tcW w:w="1417" w:type="dxa"/>
            <w:tcBorders>
              <w:top w:val="single" w:sz="4" w:space="0" w:color="auto"/>
              <w:left w:val="single" w:sz="4" w:space="0" w:color="auto"/>
              <w:bottom w:val="single" w:sz="4" w:space="0" w:color="auto"/>
              <w:right w:val="single" w:sz="4" w:space="0" w:color="auto"/>
            </w:tcBorders>
            <w:shd w:val="clear" w:color="auto" w:fill="DEEAF6" w:themeFill="accent5" w:themeFillTint="33"/>
            <w:noWrap/>
            <w:vAlign w:val="bottom"/>
            <w:hideMark/>
          </w:tcPr>
          <w:p w14:paraId="27DCFFAB" w14:textId="41410358" w:rsidR="00CB28A8" w:rsidRPr="00642DF9" w:rsidRDefault="00CB28A8" w:rsidP="00935D67">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Kontaktna oseba - tel. št.</w:t>
            </w:r>
          </w:p>
        </w:tc>
        <w:tc>
          <w:tcPr>
            <w:tcW w:w="1276" w:type="dxa"/>
            <w:tcBorders>
              <w:top w:val="single" w:sz="4" w:space="0" w:color="auto"/>
              <w:left w:val="nil"/>
              <w:bottom w:val="single" w:sz="4" w:space="0" w:color="auto"/>
              <w:right w:val="single" w:sz="4" w:space="0" w:color="auto"/>
            </w:tcBorders>
            <w:shd w:val="clear" w:color="auto" w:fill="DEEAF6" w:themeFill="accent5" w:themeFillTint="33"/>
            <w:noWrap/>
            <w:vAlign w:val="bottom"/>
            <w:hideMark/>
          </w:tcPr>
          <w:p w14:paraId="64490D86" w14:textId="7C9AE9CB" w:rsidR="00CB28A8" w:rsidRPr="00642DF9" w:rsidRDefault="00CB28A8" w:rsidP="00935D67">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Naziv projekta</w:t>
            </w:r>
          </w:p>
        </w:tc>
        <w:tc>
          <w:tcPr>
            <w:tcW w:w="1417" w:type="dxa"/>
            <w:tcBorders>
              <w:top w:val="single" w:sz="4" w:space="0" w:color="auto"/>
              <w:left w:val="nil"/>
              <w:bottom w:val="single" w:sz="4" w:space="0" w:color="auto"/>
              <w:right w:val="single" w:sz="8" w:space="0" w:color="auto"/>
            </w:tcBorders>
            <w:shd w:val="clear" w:color="auto" w:fill="DEEAF6" w:themeFill="accent5" w:themeFillTint="33"/>
            <w:noWrap/>
            <w:vAlign w:val="bottom"/>
            <w:hideMark/>
          </w:tcPr>
          <w:p w14:paraId="6198B5AE" w14:textId="4C54E2B6" w:rsidR="00CB28A8" w:rsidRPr="00642DF9" w:rsidRDefault="00CB28A8" w:rsidP="00935D67">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Leto izvajanja storitev</w:t>
            </w:r>
          </w:p>
        </w:tc>
        <w:tc>
          <w:tcPr>
            <w:tcW w:w="1838" w:type="dxa"/>
            <w:tcBorders>
              <w:top w:val="single" w:sz="4" w:space="0" w:color="auto"/>
              <w:left w:val="nil"/>
              <w:bottom w:val="single" w:sz="4" w:space="0" w:color="auto"/>
              <w:right w:val="single" w:sz="8" w:space="0" w:color="auto"/>
            </w:tcBorders>
            <w:shd w:val="clear" w:color="auto" w:fill="DEEAF6" w:themeFill="accent5" w:themeFillTint="33"/>
            <w:vAlign w:val="bottom"/>
          </w:tcPr>
          <w:p w14:paraId="3A7EB28C" w14:textId="325D66B6" w:rsidR="00CB28A8" w:rsidRPr="00642DF9" w:rsidRDefault="00CB28A8" w:rsidP="00935D67">
            <w:pPr>
              <w:spacing w:line="240" w:lineRule="auto"/>
              <w:rPr>
                <w:rFonts w:ascii="Segoe UI" w:eastAsia="Times New Roman" w:hAnsi="Segoe UI" w:cs="Segoe UI"/>
                <w:b/>
                <w:bCs/>
                <w:color w:val="000000"/>
                <w:sz w:val="18"/>
                <w:szCs w:val="18"/>
                <w:lang w:eastAsia="sl-SI"/>
              </w:rPr>
            </w:pPr>
            <w:proofErr w:type="spellStart"/>
            <w:r>
              <w:rPr>
                <w:rFonts w:ascii="Segoe UI" w:eastAsia="Times New Roman" w:hAnsi="Segoe UI" w:cs="Segoe UI"/>
                <w:b/>
                <w:bCs/>
                <w:color w:val="000000"/>
                <w:sz w:val="18"/>
                <w:szCs w:val="18"/>
                <w:lang w:eastAsia="sl-SI"/>
              </w:rPr>
              <w:t>Vrednos</w:t>
            </w:r>
            <w:proofErr w:type="spellEnd"/>
            <w:r>
              <w:rPr>
                <w:rFonts w:ascii="Segoe UI" w:eastAsia="Times New Roman" w:hAnsi="Segoe UI" w:cs="Segoe UI"/>
                <w:b/>
                <w:bCs/>
                <w:color w:val="000000"/>
                <w:sz w:val="18"/>
                <w:szCs w:val="18"/>
                <w:lang w:eastAsia="sl-SI"/>
              </w:rPr>
              <w:t xml:space="preserve"> projekta</w:t>
            </w:r>
          </w:p>
          <w:p w14:paraId="299472A3" w14:textId="77777777" w:rsidR="00CB28A8" w:rsidRPr="00642DF9" w:rsidRDefault="00CB28A8" w:rsidP="00935D67">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(v EUR brez DDV)</w:t>
            </w:r>
          </w:p>
        </w:tc>
        <w:tc>
          <w:tcPr>
            <w:tcW w:w="2121" w:type="dxa"/>
            <w:tcBorders>
              <w:top w:val="single" w:sz="4" w:space="0" w:color="auto"/>
              <w:left w:val="nil"/>
              <w:bottom w:val="single" w:sz="4" w:space="0" w:color="auto"/>
              <w:right w:val="single" w:sz="4" w:space="0" w:color="auto"/>
            </w:tcBorders>
            <w:shd w:val="clear" w:color="auto" w:fill="DEEAF6" w:themeFill="accent5" w:themeFillTint="33"/>
          </w:tcPr>
          <w:p w14:paraId="2D34248D" w14:textId="2313FD03" w:rsidR="00CB28A8" w:rsidRDefault="00CB28A8" w:rsidP="00935D67">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Kratek opis izvedenih storitev</w:t>
            </w:r>
          </w:p>
        </w:tc>
      </w:tr>
      <w:tr w:rsidR="00CB28A8" w:rsidRPr="00642DF9" w14:paraId="65DC0E78" w14:textId="446AF656" w:rsidTr="009829A2">
        <w:trPr>
          <w:trHeight w:val="288"/>
        </w:trPr>
        <w:tc>
          <w:tcPr>
            <w:tcW w:w="2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3A9605" w14:textId="2F351335" w:rsidR="00CB28A8" w:rsidRPr="00CB28A8" w:rsidRDefault="00CB28A8" w:rsidP="00935D67">
            <w:pPr>
              <w:spacing w:line="240" w:lineRule="auto"/>
              <w:rPr>
                <w:rFonts w:ascii="Segoe UI" w:eastAsia="Times New Roman" w:hAnsi="Segoe UI" w:cs="Segoe UI"/>
                <w:b/>
                <w:color w:val="000000"/>
                <w:sz w:val="14"/>
                <w:szCs w:val="14"/>
                <w:lang w:eastAsia="sl-SI"/>
              </w:rPr>
            </w:pPr>
            <w:r w:rsidRPr="00CB28A8">
              <w:rPr>
                <w:rFonts w:ascii="Segoe UI" w:eastAsia="Times New Roman" w:hAnsi="Segoe UI" w:cs="Segoe UI"/>
                <w:b/>
                <w:color w:val="000000"/>
                <w:sz w:val="14"/>
                <w:szCs w:val="14"/>
                <w:lang w:eastAsia="sl-SI"/>
              </w:rPr>
              <w:t>1. </w:t>
            </w:r>
          </w:p>
        </w:tc>
        <w:tc>
          <w:tcPr>
            <w:tcW w:w="1839" w:type="dxa"/>
            <w:tcBorders>
              <w:top w:val="single" w:sz="4" w:space="0" w:color="auto"/>
              <w:left w:val="nil"/>
              <w:bottom w:val="single" w:sz="4" w:space="0" w:color="auto"/>
              <w:right w:val="single" w:sz="4" w:space="0" w:color="auto"/>
            </w:tcBorders>
          </w:tcPr>
          <w:p w14:paraId="3147E733" w14:textId="77777777" w:rsidR="00CB28A8" w:rsidRPr="00642DF9" w:rsidRDefault="00CB28A8" w:rsidP="00935D67">
            <w:pPr>
              <w:spacing w:line="240" w:lineRule="auto"/>
              <w:rPr>
                <w:rFonts w:ascii="Segoe UI" w:eastAsia="Times New Roman" w:hAnsi="Segoe UI" w:cs="Segoe UI"/>
                <w:color w:val="000000"/>
                <w:sz w:val="22"/>
                <w:lang w:eastAsia="sl-SI"/>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9A1C73" w14:textId="4611BB36" w:rsidR="00CB28A8" w:rsidRPr="00642DF9" w:rsidRDefault="00CB28A8" w:rsidP="00935D6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E42516E" w14:textId="77777777" w:rsidR="00CB28A8" w:rsidRPr="00642DF9" w:rsidRDefault="00CB28A8" w:rsidP="00935D6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713AA0C8" w14:textId="77777777" w:rsidR="00CB28A8" w:rsidRPr="00642DF9" w:rsidRDefault="00CB28A8" w:rsidP="00935D6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838" w:type="dxa"/>
            <w:tcBorders>
              <w:top w:val="single" w:sz="4" w:space="0" w:color="auto"/>
              <w:left w:val="nil"/>
              <w:bottom w:val="single" w:sz="4" w:space="0" w:color="auto"/>
              <w:right w:val="single" w:sz="4" w:space="0" w:color="auto"/>
            </w:tcBorders>
            <w:vAlign w:val="bottom"/>
          </w:tcPr>
          <w:p w14:paraId="7136FEDB" w14:textId="77777777" w:rsidR="00CB28A8" w:rsidRPr="00642DF9" w:rsidRDefault="00CB28A8" w:rsidP="00935D6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121" w:type="dxa"/>
            <w:tcBorders>
              <w:top w:val="single" w:sz="4" w:space="0" w:color="auto"/>
              <w:left w:val="nil"/>
              <w:bottom w:val="single" w:sz="4" w:space="0" w:color="auto"/>
              <w:right w:val="single" w:sz="4" w:space="0" w:color="auto"/>
            </w:tcBorders>
          </w:tcPr>
          <w:p w14:paraId="56791529" w14:textId="77777777" w:rsidR="00CB28A8" w:rsidRPr="00642DF9" w:rsidRDefault="00CB28A8" w:rsidP="00935D67">
            <w:pPr>
              <w:spacing w:line="240" w:lineRule="auto"/>
              <w:rPr>
                <w:rFonts w:ascii="Segoe UI" w:eastAsia="Times New Roman" w:hAnsi="Segoe UI" w:cs="Segoe UI"/>
                <w:color w:val="000000"/>
                <w:sz w:val="22"/>
                <w:lang w:eastAsia="sl-SI"/>
              </w:rPr>
            </w:pPr>
          </w:p>
        </w:tc>
      </w:tr>
      <w:tr w:rsidR="00CB28A8" w:rsidRPr="00642DF9" w14:paraId="468E63EF" w14:textId="7E2DB084" w:rsidTr="009829A2">
        <w:trPr>
          <w:trHeight w:val="288"/>
        </w:trPr>
        <w:tc>
          <w:tcPr>
            <w:tcW w:w="298" w:type="dxa"/>
            <w:tcBorders>
              <w:top w:val="nil"/>
              <w:left w:val="single" w:sz="4" w:space="0" w:color="auto"/>
              <w:bottom w:val="single" w:sz="4" w:space="0" w:color="auto"/>
              <w:right w:val="single" w:sz="4" w:space="0" w:color="auto"/>
            </w:tcBorders>
            <w:shd w:val="clear" w:color="auto" w:fill="auto"/>
            <w:noWrap/>
            <w:vAlign w:val="bottom"/>
            <w:hideMark/>
          </w:tcPr>
          <w:p w14:paraId="4623F59F" w14:textId="278EE006" w:rsidR="00CB28A8" w:rsidRPr="00CB28A8" w:rsidRDefault="00CB28A8" w:rsidP="00935D67">
            <w:pPr>
              <w:spacing w:line="240" w:lineRule="auto"/>
              <w:rPr>
                <w:rFonts w:ascii="Segoe UI" w:eastAsia="Times New Roman" w:hAnsi="Segoe UI" w:cs="Segoe UI"/>
                <w:b/>
                <w:color w:val="000000"/>
                <w:sz w:val="14"/>
                <w:szCs w:val="14"/>
                <w:lang w:eastAsia="sl-SI"/>
              </w:rPr>
            </w:pPr>
            <w:r w:rsidRPr="00CB28A8">
              <w:rPr>
                <w:rFonts w:ascii="Segoe UI" w:eastAsia="Times New Roman" w:hAnsi="Segoe UI" w:cs="Segoe UI"/>
                <w:b/>
                <w:color w:val="000000"/>
                <w:sz w:val="14"/>
                <w:szCs w:val="14"/>
                <w:lang w:eastAsia="sl-SI"/>
              </w:rPr>
              <w:t>2.</w:t>
            </w:r>
          </w:p>
        </w:tc>
        <w:tc>
          <w:tcPr>
            <w:tcW w:w="1839" w:type="dxa"/>
            <w:tcBorders>
              <w:top w:val="single" w:sz="4" w:space="0" w:color="auto"/>
              <w:left w:val="nil"/>
              <w:bottom w:val="single" w:sz="4" w:space="0" w:color="auto"/>
              <w:right w:val="single" w:sz="4" w:space="0" w:color="auto"/>
            </w:tcBorders>
          </w:tcPr>
          <w:p w14:paraId="1D0663E6" w14:textId="77777777" w:rsidR="00CB28A8" w:rsidRPr="00642DF9" w:rsidRDefault="00CB28A8" w:rsidP="00935D67">
            <w:pPr>
              <w:spacing w:line="240" w:lineRule="auto"/>
              <w:rPr>
                <w:rFonts w:ascii="Segoe UI" w:eastAsia="Times New Roman" w:hAnsi="Segoe UI" w:cs="Segoe UI"/>
                <w:color w:val="000000"/>
                <w:sz w:val="22"/>
                <w:lang w:eastAsia="sl-SI"/>
              </w:rPr>
            </w:pP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6C92C168" w14:textId="2E7D6E8A" w:rsidR="00CB28A8" w:rsidRPr="00642DF9" w:rsidRDefault="00CB28A8" w:rsidP="00935D6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55129B28" w14:textId="77777777" w:rsidR="00CB28A8" w:rsidRPr="00642DF9" w:rsidRDefault="00CB28A8" w:rsidP="00935D6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5D7286B" w14:textId="77777777" w:rsidR="00CB28A8" w:rsidRPr="00642DF9" w:rsidRDefault="00CB28A8" w:rsidP="00935D6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838" w:type="dxa"/>
            <w:tcBorders>
              <w:top w:val="nil"/>
              <w:left w:val="nil"/>
              <w:bottom w:val="single" w:sz="4" w:space="0" w:color="auto"/>
              <w:right w:val="single" w:sz="4" w:space="0" w:color="auto"/>
            </w:tcBorders>
            <w:vAlign w:val="bottom"/>
          </w:tcPr>
          <w:p w14:paraId="6A36775F" w14:textId="77777777" w:rsidR="00CB28A8" w:rsidRPr="00642DF9" w:rsidRDefault="00CB28A8" w:rsidP="00935D6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121" w:type="dxa"/>
            <w:tcBorders>
              <w:top w:val="nil"/>
              <w:left w:val="nil"/>
              <w:bottom w:val="single" w:sz="4" w:space="0" w:color="auto"/>
              <w:right w:val="single" w:sz="4" w:space="0" w:color="auto"/>
            </w:tcBorders>
          </w:tcPr>
          <w:p w14:paraId="39D9A400" w14:textId="77777777" w:rsidR="00CB28A8" w:rsidRPr="00642DF9" w:rsidRDefault="00CB28A8" w:rsidP="00935D67">
            <w:pPr>
              <w:spacing w:line="240" w:lineRule="auto"/>
              <w:rPr>
                <w:rFonts w:ascii="Segoe UI" w:eastAsia="Times New Roman" w:hAnsi="Segoe UI" w:cs="Segoe UI"/>
                <w:color w:val="000000"/>
                <w:sz w:val="22"/>
                <w:lang w:eastAsia="sl-SI"/>
              </w:rPr>
            </w:pPr>
          </w:p>
        </w:tc>
      </w:tr>
      <w:tr w:rsidR="00CB28A8" w:rsidRPr="00642DF9" w14:paraId="69AE4056" w14:textId="6D756B24" w:rsidTr="009829A2">
        <w:trPr>
          <w:trHeight w:val="288"/>
        </w:trPr>
        <w:tc>
          <w:tcPr>
            <w:tcW w:w="298" w:type="dxa"/>
            <w:tcBorders>
              <w:top w:val="nil"/>
              <w:left w:val="single" w:sz="4" w:space="0" w:color="auto"/>
              <w:bottom w:val="single" w:sz="4" w:space="0" w:color="auto"/>
              <w:right w:val="single" w:sz="4" w:space="0" w:color="auto"/>
            </w:tcBorders>
            <w:shd w:val="clear" w:color="auto" w:fill="auto"/>
            <w:noWrap/>
            <w:vAlign w:val="bottom"/>
            <w:hideMark/>
          </w:tcPr>
          <w:p w14:paraId="5F9C9B4B" w14:textId="222EA79B" w:rsidR="00CB28A8" w:rsidRPr="00CB28A8" w:rsidRDefault="00CB28A8" w:rsidP="00935D67">
            <w:pPr>
              <w:spacing w:line="240" w:lineRule="auto"/>
              <w:rPr>
                <w:rFonts w:ascii="Segoe UI" w:eastAsia="Times New Roman" w:hAnsi="Segoe UI" w:cs="Segoe UI"/>
                <w:b/>
                <w:color w:val="000000"/>
                <w:sz w:val="14"/>
                <w:szCs w:val="14"/>
                <w:lang w:eastAsia="sl-SI"/>
              </w:rPr>
            </w:pPr>
            <w:r w:rsidRPr="00CB28A8">
              <w:rPr>
                <w:rFonts w:ascii="Segoe UI" w:eastAsia="Times New Roman" w:hAnsi="Segoe UI" w:cs="Segoe UI"/>
                <w:b/>
                <w:color w:val="000000"/>
                <w:sz w:val="14"/>
                <w:szCs w:val="14"/>
                <w:lang w:eastAsia="sl-SI"/>
              </w:rPr>
              <w:t>3. </w:t>
            </w:r>
          </w:p>
        </w:tc>
        <w:tc>
          <w:tcPr>
            <w:tcW w:w="1839" w:type="dxa"/>
            <w:tcBorders>
              <w:top w:val="single" w:sz="4" w:space="0" w:color="auto"/>
              <w:left w:val="nil"/>
              <w:bottom w:val="single" w:sz="4" w:space="0" w:color="auto"/>
              <w:right w:val="single" w:sz="4" w:space="0" w:color="auto"/>
            </w:tcBorders>
          </w:tcPr>
          <w:p w14:paraId="5CFD586D" w14:textId="77777777" w:rsidR="00CB28A8" w:rsidRPr="00642DF9" w:rsidRDefault="00CB28A8" w:rsidP="00935D67">
            <w:pPr>
              <w:spacing w:line="240" w:lineRule="auto"/>
              <w:rPr>
                <w:rFonts w:ascii="Segoe UI" w:eastAsia="Times New Roman" w:hAnsi="Segoe UI" w:cs="Segoe UI"/>
                <w:color w:val="000000"/>
                <w:sz w:val="22"/>
                <w:lang w:eastAsia="sl-SI"/>
              </w:rPr>
            </w:pP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15FE736D" w14:textId="19333823" w:rsidR="00CB28A8" w:rsidRPr="00642DF9" w:rsidRDefault="00CB28A8" w:rsidP="00935D6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5D9ED4A4" w14:textId="77777777" w:rsidR="00CB28A8" w:rsidRPr="00642DF9" w:rsidRDefault="00CB28A8" w:rsidP="00935D6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315092B0" w14:textId="77777777" w:rsidR="00CB28A8" w:rsidRPr="00642DF9" w:rsidRDefault="00CB28A8" w:rsidP="00935D6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838" w:type="dxa"/>
            <w:tcBorders>
              <w:top w:val="nil"/>
              <w:left w:val="nil"/>
              <w:bottom w:val="single" w:sz="4" w:space="0" w:color="auto"/>
              <w:right w:val="single" w:sz="4" w:space="0" w:color="auto"/>
            </w:tcBorders>
            <w:vAlign w:val="bottom"/>
          </w:tcPr>
          <w:p w14:paraId="7B182E1E" w14:textId="77777777" w:rsidR="00CB28A8" w:rsidRPr="00642DF9" w:rsidRDefault="00CB28A8" w:rsidP="00935D6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121" w:type="dxa"/>
            <w:tcBorders>
              <w:top w:val="nil"/>
              <w:left w:val="nil"/>
              <w:bottom w:val="single" w:sz="4" w:space="0" w:color="auto"/>
              <w:right w:val="single" w:sz="4" w:space="0" w:color="auto"/>
            </w:tcBorders>
          </w:tcPr>
          <w:p w14:paraId="4C9C276F" w14:textId="77777777" w:rsidR="00CB28A8" w:rsidRPr="00642DF9" w:rsidRDefault="00CB28A8" w:rsidP="00935D67">
            <w:pPr>
              <w:spacing w:line="240" w:lineRule="auto"/>
              <w:rPr>
                <w:rFonts w:ascii="Segoe UI" w:eastAsia="Times New Roman" w:hAnsi="Segoe UI" w:cs="Segoe UI"/>
                <w:color w:val="000000"/>
                <w:sz w:val="22"/>
                <w:lang w:eastAsia="sl-SI"/>
              </w:rPr>
            </w:pPr>
          </w:p>
        </w:tc>
      </w:tr>
      <w:tr w:rsidR="00CB28A8" w:rsidRPr="00642DF9" w14:paraId="3E0C31DC" w14:textId="1DA1A1C5" w:rsidTr="009829A2">
        <w:trPr>
          <w:trHeight w:val="288"/>
        </w:trPr>
        <w:tc>
          <w:tcPr>
            <w:tcW w:w="298" w:type="dxa"/>
            <w:tcBorders>
              <w:top w:val="nil"/>
              <w:left w:val="single" w:sz="4" w:space="0" w:color="auto"/>
              <w:bottom w:val="single" w:sz="4" w:space="0" w:color="auto"/>
              <w:right w:val="single" w:sz="4" w:space="0" w:color="auto"/>
            </w:tcBorders>
            <w:shd w:val="clear" w:color="auto" w:fill="auto"/>
            <w:noWrap/>
            <w:vAlign w:val="bottom"/>
            <w:hideMark/>
          </w:tcPr>
          <w:p w14:paraId="5CE724CB" w14:textId="72E0A67E" w:rsidR="00CB28A8" w:rsidRPr="00CB28A8" w:rsidRDefault="00CB28A8" w:rsidP="00935D67">
            <w:pPr>
              <w:spacing w:line="240" w:lineRule="auto"/>
              <w:rPr>
                <w:rFonts w:ascii="Segoe UI" w:eastAsia="Times New Roman" w:hAnsi="Segoe UI" w:cs="Segoe UI"/>
                <w:b/>
                <w:color w:val="000000"/>
                <w:sz w:val="14"/>
                <w:szCs w:val="14"/>
                <w:lang w:eastAsia="sl-SI"/>
              </w:rPr>
            </w:pPr>
            <w:r w:rsidRPr="00CB28A8">
              <w:rPr>
                <w:rFonts w:ascii="Segoe UI" w:eastAsia="Times New Roman" w:hAnsi="Segoe UI" w:cs="Segoe UI"/>
                <w:b/>
                <w:color w:val="000000"/>
                <w:sz w:val="14"/>
                <w:szCs w:val="14"/>
                <w:lang w:eastAsia="sl-SI"/>
              </w:rPr>
              <w:t>4.</w:t>
            </w:r>
          </w:p>
        </w:tc>
        <w:tc>
          <w:tcPr>
            <w:tcW w:w="1839" w:type="dxa"/>
            <w:tcBorders>
              <w:top w:val="single" w:sz="4" w:space="0" w:color="auto"/>
              <w:left w:val="nil"/>
              <w:bottom w:val="single" w:sz="4" w:space="0" w:color="auto"/>
              <w:right w:val="single" w:sz="4" w:space="0" w:color="auto"/>
            </w:tcBorders>
          </w:tcPr>
          <w:p w14:paraId="004B9194" w14:textId="77777777" w:rsidR="00CB28A8" w:rsidRPr="00642DF9" w:rsidRDefault="00CB28A8" w:rsidP="00935D67">
            <w:pPr>
              <w:spacing w:line="240" w:lineRule="auto"/>
              <w:rPr>
                <w:rFonts w:ascii="Segoe UI" w:eastAsia="Times New Roman" w:hAnsi="Segoe UI" w:cs="Segoe UI"/>
                <w:color w:val="000000"/>
                <w:sz w:val="22"/>
                <w:lang w:eastAsia="sl-SI"/>
              </w:rPr>
            </w:pP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2A7B5BC2" w14:textId="7E3632E6" w:rsidR="00CB28A8" w:rsidRPr="00642DF9" w:rsidRDefault="00CB28A8" w:rsidP="00935D6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597BFD6A" w14:textId="77777777" w:rsidR="00CB28A8" w:rsidRPr="00642DF9" w:rsidRDefault="00CB28A8" w:rsidP="00935D6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04B5A07B" w14:textId="77777777" w:rsidR="00CB28A8" w:rsidRPr="00642DF9" w:rsidRDefault="00CB28A8" w:rsidP="00935D6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838" w:type="dxa"/>
            <w:tcBorders>
              <w:top w:val="nil"/>
              <w:left w:val="nil"/>
              <w:bottom w:val="single" w:sz="4" w:space="0" w:color="auto"/>
              <w:right w:val="single" w:sz="4" w:space="0" w:color="auto"/>
            </w:tcBorders>
            <w:vAlign w:val="bottom"/>
          </w:tcPr>
          <w:p w14:paraId="46DA4169" w14:textId="77777777" w:rsidR="00CB28A8" w:rsidRPr="00642DF9" w:rsidRDefault="00CB28A8" w:rsidP="00935D6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121" w:type="dxa"/>
            <w:tcBorders>
              <w:top w:val="nil"/>
              <w:left w:val="nil"/>
              <w:bottom w:val="single" w:sz="4" w:space="0" w:color="auto"/>
              <w:right w:val="single" w:sz="4" w:space="0" w:color="auto"/>
            </w:tcBorders>
          </w:tcPr>
          <w:p w14:paraId="5CC7D13D" w14:textId="77777777" w:rsidR="00CB28A8" w:rsidRPr="00642DF9" w:rsidRDefault="00CB28A8" w:rsidP="00935D67">
            <w:pPr>
              <w:spacing w:line="240" w:lineRule="auto"/>
              <w:rPr>
                <w:rFonts w:ascii="Segoe UI" w:eastAsia="Times New Roman" w:hAnsi="Segoe UI" w:cs="Segoe UI"/>
                <w:color w:val="000000"/>
                <w:sz w:val="22"/>
                <w:lang w:eastAsia="sl-SI"/>
              </w:rPr>
            </w:pPr>
          </w:p>
        </w:tc>
      </w:tr>
      <w:tr w:rsidR="00CB28A8" w:rsidRPr="00642DF9" w14:paraId="41BE20F2" w14:textId="78B306B8" w:rsidTr="009829A2">
        <w:trPr>
          <w:trHeight w:val="288"/>
        </w:trPr>
        <w:tc>
          <w:tcPr>
            <w:tcW w:w="298" w:type="dxa"/>
            <w:tcBorders>
              <w:top w:val="nil"/>
              <w:left w:val="single" w:sz="4" w:space="0" w:color="auto"/>
              <w:bottom w:val="single" w:sz="4" w:space="0" w:color="auto"/>
              <w:right w:val="single" w:sz="4" w:space="0" w:color="auto"/>
            </w:tcBorders>
            <w:shd w:val="clear" w:color="auto" w:fill="auto"/>
            <w:noWrap/>
            <w:vAlign w:val="bottom"/>
            <w:hideMark/>
          </w:tcPr>
          <w:p w14:paraId="74E1A128" w14:textId="2F603107" w:rsidR="00CB28A8" w:rsidRPr="00CB28A8" w:rsidRDefault="00CB28A8" w:rsidP="00935D67">
            <w:pPr>
              <w:spacing w:line="240" w:lineRule="auto"/>
              <w:rPr>
                <w:rFonts w:ascii="Segoe UI" w:eastAsia="Times New Roman" w:hAnsi="Segoe UI" w:cs="Segoe UI"/>
                <w:b/>
                <w:color w:val="000000"/>
                <w:sz w:val="14"/>
                <w:szCs w:val="14"/>
                <w:lang w:eastAsia="sl-SI"/>
              </w:rPr>
            </w:pPr>
            <w:r w:rsidRPr="00CB28A8">
              <w:rPr>
                <w:rFonts w:ascii="Segoe UI" w:eastAsia="Times New Roman" w:hAnsi="Segoe UI" w:cs="Segoe UI"/>
                <w:b/>
                <w:color w:val="000000"/>
                <w:sz w:val="14"/>
                <w:szCs w:val="14"/>
                <w:lang w:eastAsia="sl-SI"/>
              </w:rPr>
              <w:t>5.</w:t>
            </w:r>
          </w:p>
        </w:tc>
        <w:tc>
          <w:tcPr>
            <w:tcW w:w="1839" w:type="dxa"/>
            <w:tcBorders>
              <w:top w:val="single" w:sz="4" w:space="0" w:color="auto"/>
              <w:left w:val="nil"/>
              <w:bottom w:val="single" w:sz="4" w:space="0" w:color="auto"/>
              <w:right w:val="single" w:sz="4" w:space="0" w:color="auto"/>
            </w:tcBorders>
          </w:tcPr>
          <w:p w14:paraId="55FA4FAF" w14:textId="77777777" w:rsidR="00CB28A8" w:rsidRPr="00642DF9" w:rsidRDefault="00CB28A8" w:rsidP="00935D67">
            <w:pPr>
              <w:spacing w:line="240" w:lineRule="auto"/>
              <w:rPr>
                <w:rFonts w:ascii="Segoe UI" w:eastAsia="Times New Roman" w:hAnsi="Segoe UI" w:cs="Segoe UI"/>
                <w:color w:val="000000"/>
                <w:sz w:val="22"/>
                <w:lang w:eastAsia="sl-SI"/>
              </w:rPr>
            </w:pP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0EF06C60" w14:textId="6E1C7D28" w:rsidR="00CB28A8" w:rsidRPr="00642DF9" w:rsidRDefault="00CB28A8" w:rsidP="00935D6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276" w:type="dxa"/>
            <w:tcBorders>
              <w:top w:val="nil"/>
              <w:left w:val="nil"/>
              <w:bottom w:val="single" w:sz="4" w:space="0" w:color="auto"/>
              <w:right w:val="single" w:sz="4" w:space="0" w:color="auto"/>
            </w:tcBorders>
            <w:shd w:val="clear" w:color="auto" w:fill="auto"/>
            <w:noWrap/>
            <w:vAlign w:val="bottom"/>
            <w:hideMark/>
          </w:tcPr>
          <w:p w14:paraId="387A67A2" w14:textId="77777777" w:rsidR="00CB28A8" w:rsidRPr="00642DF9" w:rsidRDefault="00CB28A8" w:rsidP="00935D6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417" w:type="dxa"/>
            <w:tcBorders>
              <w:top w:val="nil"/>
              <w:left w:val="nil"/>
              <w:bottom w:val="single" w:sz="4" w:space="0" w:color="auto"/>
              <w:right w:val="single" w:sz="4" w:space="0" w:color="auto"/>
            </w:tcBorders>
            <w:shd w:val="clear" w:color="auto" w:fill="auto"/>
            <w:noWrap/>
            <w:vAlign w:val="bottom"/>
            <w:hideMark/>
          </w:tcPr>
          <w:p w14:paraId="4AE673A3" w14:textId="77777777" w:rsidR="00CB28A8" w:rsidRPr="00642DF9" w:rsidRDefault="00CB28A8" w:rsidP="00935D6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838" w:type="dxa"/>
            <w:tcBorders>
              <w:top w:val="nil"/>
              <w:left w:val="nil"/>
              <w:bottom w:val="single" w:sz="4" w:space="0" w:color="auto"/>
              <w:right w:val="single" w:sz="4" w:space="0" w:color="auto"/>
            </w:tcBorders>
            <w:vAlign w:val="bottom"/>
          </w:tcPr>
          <w:p w14:paraId="05EF207D" w14:textId="77777777" w:rsidR="00CB28A8" w:rsidRPr="00642DF9" w:rsidRDefault="00CB28A8" w:rsidP="00935D67">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121" w:type="dxa"/>
            <w:tcBorders>
              <w:top w:val="nil"/>
              <w:left w:val="nil"/>
              <w:bottom w:val="single" w:sz="4" w:space="0" w:color="auto"/>
              <w:right w:val="single" w:sz="4" w:space="0" w:color="auto"/>
            </w:tcBorders>
          </w:tcPr>
          <w:p w14:paraId="0715C0D3" w14:textId="77777777" w:rsidR="00CB28A8" w:rsidRPr="00642DF9" w:rsidRDefault="00CB28A8" w:rsidP="00935D67">
            <w:pPr>
              <w:spacing w:line="240" w:lineRule="auto"/>
              <w:rPr>
                <w:rFonts w:ascii="Segoe UI" w:eastAsia="Times New Roman" w:hAnsi="Segoe UI" w:cs="Segoe UI"/>
                <w:color w:val="000000"/>
                <w:sz w:val="22"/>
                <w:lang w:eastAsia="sl-SI"/>
              </w:rPr>
            </w:pPr>
          </w:p>
        </w:tc>
      </w:tr>
    </w:tbl>
    <w:p w14:paraId="33DA45B2" w14:textId="77777777" w:rsidR="00C06423" w:rsidRPr="005551D4" w:rsidRDefault="00C06423" w:rsidP="000654BC">
      <w:pPr>
        <w:spacing w:before="120" w:after="60" w:line="240" w:lineRule="auto"/>
        <w:rPr>
          <w:rFonts w:ascii="Segoe UI" w:eastAsia="Times New Roman" w:hAnsi="Segoe UI" w:cs="Segoe UI"/>
          <w:sz w:val="22"/>
        </w:rPr>
      </w:pPr>
    </w:p>
    <w:p w14:paraId="0A7BD5CA" w14:textId="28CDA195" w:rsidR="000654BC" w:rsidRPr="005551D4" w:rsidRDefault="000654BC" w:rsidP="005925D7">
      <w:pPr>
        <w:spacing w:line="240" w:lineRule="auto"/>
        <w:jc w:val="both"/>
        <w:rPr>
          <w:rFonts w:ascii="Segoe UI" w:eastAsia="Times New Roman" w:hAnsi="Segoe UI" w:cs="Segoe UI"/>
          <w:sz w:val="22"/>
        </w:rPr>
      </w:pPr>
      <w:r w:rsidRPr="005551D4">
        <w:rPr>
          <w:rFonts w:ascii="Segoe UI" w:eastAsia="Times New Roman" w:hAnsi="Segoe UI" w:cs="Segoe UI"/>
          <w:b/>
          <w:sz w:val="22"/>
        </w:rPr>
        <w:t>*</w:t>
      </w:r>
      <w:r w:rsidRPr="005551D4">
        <w:rPr>
          <w:rFonts w:ascii="Segoe UI" w:eastAsia="Times New Roman" w:hAnsi="Segoe UI" w:cs="Segoe UI"/>
          <w:sz w:val="22"/>
        </w:rPr>
        <w:t xml:space="preserve"> </w:t>
      </w:r>
      <w:r w:rsidR="005925D7" w:rsidRPr="00642DF9">
        <w:rPr>
          <w:rFonts w:ascii="Segoe UI" w:eastAsia="Times New Roman" w:hAnsi="Segoe UI" w:cs="Segoe UI"/>
          <w:b/>
          <w:sz w:val="22"/>
        </w:rPr>
        <w:t>Priloga: Potrditev reference – potrdila poslovnega partnerja</w:t>
      </w:r>
      <w:r w:rsidR="005925D7">
        <w:rPr>
          <w:rFonts w:ascii="Segoe UI" w:eastAsia="Times New Roman" w:hAnsi="Segoe UI" w:cs="Segoe UI"/>
          <w:b/>
          <w:sz w:val="22"/>
        </w:rPr>
        <w:t xml:space="preserve"> </w:t>
      </w:r>
      <w:r w:rsidRPr="005551D4">
        <w:rPr>
          <w:rFonts w:ascii="Segoe UI" w:eastAsia="Times New Roman" w:hAnsi="Segoe UI" w:cs="Segoe UI"/>
          <w:sz w:val="22"/>
        </w:rPr>
        <w:t xml:space="preserve">– </w:t>
      </w:r>
      <w:r w:rsidRPr="005551D4">
        <w:rPr>
          <w:rFonts w:ascii="Segoe UI" w:eastAsia="Times New Roman" w:hAnsi="Segoe UI" w:cs="Segoe UI"/>
          <w:b/>
          <w:sz w:val="22"/>
        </w:rPr>
        <w:t xml:space="preserve">OBRAZEC </w:t>
      </w:r>
      <w:r w:rsidR="00C06423">
        <w:rPr>
          <w:rFonts w:ascii="Segoe UI" w:eastAsia="Times New Roman" w:hAnsi="Segoe UI" w:cs="Segoe UI"/>
          <w:b/>
          <w:sz w:val="22"/>
        </w:rPr>
        <w:t>6.</w:t>
      </w:r>
      <w:r w:rsidR="003B087A">
        <w:rPr>
          <w:rFonts w:ascii="Segoe UI" w:eastAsia="Times New Roman" w:hAnsi="Segoe UI" w:cs="Segoe UI"/>
          <w:b/>
          <w:sz w:val="22"/>
        </w:rPr>
        <w:t>2</w:t>
      </w:r>
    </w:p>
    <w:p w14:paraId="4BC54A6C" w14:textId="2728C714" w:rsidR="000654BC" w:rsidRDefault="000654BC" w:rsidP="000654BC">
      <w:pPr>
        <w:spacing w:before="120" w:after="60" w:line="240" w:lineRule="auto"/>
        <w:jc w:val="both"/>
        <w:rPr>
          <w:rFonts w:ascii="Segoe UI" w:eastAsia="Times New Roman" w:hAnsi="Segoe UI" w:cs="Segoe UI"/>
          <w:sz w:val="22"/>
        </w:rPr>
      </w:pPr>
      <w:r>
        <w:rPr>
          <w:rFonts w:ascii="Segoe UI" w:eastAsia="Times New Roman" w:hAnsi="Segoe UI" w:cs="Segoe UI"/>
          <w:sz w:val="22"/>
        </w:rPr>
        <w:t xml:space="preserve">Obrazec </w:t>
      </w:r>
      <w:r w:rsidR="00C06423">
        <w:rPr>
          <w:rFonts w:ascii="Segoe UI" w:eastAsia="Times New Roman" w:hAnsi="Segoe UI" w:cs="Segoe UI"/>
          <w:sz w:val="22"/>
        </w:rPr>
        <w:t>6.</w:t>
      </w:r>
      <w:r w:rsidR="005925D7">
        <w:rPr>
          <w:rFonts w:ascii="Segoe UI" w:eastAsia="Times New Roman" w:hAnsi="Segoe UI" w:cs="Segoe UI"/>
          <w:sz w:val="22"/>
        </w:rPr>
        <w:t>2</w:t>
      </w:r>
      <w:r>
        <w:rPr>
          <w:rFonts w:ascii="Segoe UI" w:eastAsia="Times New Roman" w:hAnsi="Segoe UI" w:cs="Segoe UI"/>
          <w:sz w:val="22"/>
        </w:rPr>
        <w:t xml:space="preserve"> se lahko fotokopira kolikor je število referenčnih naročnikov.</w:t>
      </w:r>
    </w:p>
    <w:p w14:paraId="6A5A03A7" w14:textId="77777777" w:rsidR="005925D7" w:rsidRDefault="005925D7" w:rsidP="000654BC">
      <w:pPr>
        <w:spacing w:before="120" w:after="60" w:line="240" w:lineRule="auto"/>
        <w:jc w:val="both"/>
        <w:rPr>
          <w:rFonts w:ascii="Segoe UI" w:eastAsia="Times New Roman" w:hAnsi="Segoe UI" w:cs="Segoe UI"/>
          <w:bCs/>
          <w:iCs/>
          <w:sz w:val="22"/>
        </w:rPr>
      </w:pPr>
    </w:p>
    <w:p w14:paraId="45192F88" w14:textId="1B658397" w:rsidR="00653F7A" w:rsidRDefault="005925D7" w:rsidP="000654BC">
      <w:pPr>
        <w:spacing w:before="120" w:after="60" w:line="240" w:lineRule="auto"/>
        <w:rPr>
          <w:rFonts w:ascii="Segoe UI" w:eastAsia="Times New Roman" w:hAnsi="Segoe UI" w:cs="Segoe UI"/>
          <w:sz w:val="22"/>
        </w:rPr>
      </w:pPr>
      <w:r w:rsidRPr="00642DF9">
        <w:rPr>
          <w:rFonts w:ascii="Segoe UI" w:eastAsia="Times New Roman" w:hAnsi="Segoe UI" w:cs="Segoe UI"/>
          <w:sz w:val="22"/>
        </w:rPr>
        <w:t>Ta izjava je sestavni del in priloga prijave s katero se prijavljamo na predmetni javni razpis.</w:t>
      </w:r>
    </w:p>
    <w:p w14:paraId="2672DCFD" w14:textId="77777777" w:rsidR="00DF1C2E" w:rsidRDefault="00DF1C2E" w:rsidP="000654BC">
      <w:pPr>
        <w:spacing w:before="120" w:after="60" w:line="240" w:lineRule="auto"/>
        <w:rPr>
          <w:rFonts w:ascii="Segoe UI" w:eastAsia="Times New Roman" w:hAnsi="Segoe UI" w:cs="Segoe UI"/>
          <w:sz w:val="22"/>
        </w:rPr>
      </w:pPr>
    </w:p>
    <w:p w14:paraId="24751DF4" w14:textId="77777777" w:rsidR="00DF1C2E" w:rsidRPr="005551D4" w:rsidRDefault="00DF1C2E" w:rsidP="000654BC">
      <w:pPr>
        <w:spacing w:before="120" w:after="60" w:line="240" w:lineRule="auto"/>
        <w:rPr>
          <w:rFonts w:ascii="Segoe UI" w:eastAsia="Times New Roman" w:hAnsi="Segoe UI" w:cs="Segoe UI"/>
          <w:szCs w:val="20"/>
        </w:rPr>
      </w:pPr>
    </w:p>
    <w:tbl>
      <w:tblPr>
        <w:tblW w:w="10224" w:type="dxa"/>
        <w:tblLayout w:type="fixed"/>
        <w:tblLook w:val="04A0" w:firstRow="1" w:lastRow="0" w:firstColumn="1" w:lastColumn="0" w:noHBand="0" w:noVBand="1"/>
      </w:tblPr>
      <w:tblGrid>
        <w:gridCol w:w="4592"/>
        <w:gridCol w:w="2414"/>
        <w:gridCol w:w="3218"/>
      </w:tblGrid>
      <w:tr w:rsidR="000654BC" w:rsidRPr="005551D4" w14:paraId="41DF21AA" w14:textId="77777777" w:rsidTr="00D834FD">
        <w:trPr>
          <w:trHeight w:val="388"/>
        </w:trPr>
        <w:tc>
          <w:tcPr>
            <w:tcW w:w="4592" w:type="dxa"/>
          </w:tcPr>
          <w:p w14:paraId="57AFC12A" w14:textId="77777777" w:rsidR="000654BC" w:rsidRPr="005551D4" w:rsidRDefault="000654BC" w:rsidP="00D834FD">
            <w:pPr>
              <w:spacing w:before="120" w:after="60" w:line="240" w:lineRule="auto"/>
              <w:rPr>
                <w:rFonts w:ascii="Segoe UI" w:eastAsia="Times New Roman" w:hAnsi="Segoe UI" w:cs="Segoe UI"/>
                <w:color w:val="000000"/>
                <w:sz w:val="20"/>
                <w:szCs w:val="20"/>
              </w:rPr>
            </w:pPr>
          </w:p>
        </w:tc>
        <w:tc>
          <w:tcPr>
            <w:tcW w:w="2414" w:type="dxa"/>
          </w:tcPr>
          <w:p w14:paraId="0C9248D8" w14:textId="77777777" w:rsidR="000654BC" w:rsidRPr="005551D4" w:rsidRDefault="000654BC" w:rsidP="00D834FD">
            <w:pPr>
              <w:spacing w:before="120" w:after="60" w:line="240" w:lineRule="auto"/>
              <w:rPr>
                <w:rFonts w:ascii="Segoe UI" w:eastAsia="Times New Roman" w:hAnsi="Segoe UI" w:cs="Segoe UI"/>
                <w:color w:val="000000"/>
                <w:sz w:val="22"/>
                <w:szCs w:val="20"/>
              </w:rPr>
            </w:pPr>
          </w:p>
        </w:tc>
        <w:tc>
          <w:tcPr>
            <w:tcW w:w="3218" w:type="dxa"/>
            <w:hideMark/>
          </w:tcPr>
          <w:p w14:paraId="63013F1D" w14:textId="77777777" w:rsidR="000654BC" w:rsidRPr="005551D4" w:rsidRDefault="000654BC" w:rsidP="00D834FD">
            <w:pPr>
              <w:spacing w:before="120" w:after="60" w:line="240" w:lineRule="auto"/>
              <w:jc w:val="center"/>
              <w:rPr>
                <w:rFonts w:ascii="Segoe UI" w:eastAsia="Times New Roman" w:hAnsi="Segoe UI" w:cs="Segoe UI"/>
                <w:color w:val="000000"/>
                <w:sz w:val="22"/>
                <w:szCs w:val="20"/>
              </w:rPr>
            </w:pPr>
            <w:r w:rsidRPr="005551D4">
              <w:rPr>
                <w:rFonts w:ascii="Segoe UI" w:eastAsia="Times New Roman" w:hAnsi="Segoe UI" w:cs="Segoe UI"/>
                <w:color w:val="000000"/>
                <w:sz w:val="22"/>
              </w:rPr>
              <w:t>Ponudnik:</w:t>
            </w:r>
          </w:p>
        </w:tc>
      </w:tr>
      <w:tr w:rsidR="000654BC" w:rsidRPr="005551D4" w14:paraId="44185A97" w14:textId="77777777" w:rsidTr="00D834FD">
        <w:trPr>
          <w:trHeight w:hRule="exact" w:val="449"/>
        </w:trPr>
        <w:tc>
          <w:tcPr>
            <w:tcW w:w="4592" w:type="dxa"/>
          </w:tcPr>
          <w:p w14:paraId="281B4057" w14:textId="77777777" w:rsidR="000654BC" w:rsidRPr="005551D4" w:rsidRDefault="000654BC" w:rsidP="00D834FD">
            <w:pPr>
              <w:spacing w:before="120" w:after="60" w:line="240" w:lineRule="auto"/>
              <w:ind w:left="318"/>
              <w:jc w:val="center"/>
              <w:rPr>
                <w:rFonts w:ascii="Segoe UI" w:eastAsia="Times New Roman" w:hAnsi="Segoe UI" w:cs="Segoe UI"/>
                <w:i/>
                <w:color w:val="000000"/>
                <w:sz w:val="22"/>
                <w:szCs w:val="20"/>
                <w:vertAlign w:val="superscript"/>
              </w:rPr>
            </w:pPr>
          </w:p>
        </w:tc>
        <w:tc>
          <w:tcPr>
            <w:tcW w:w="2414" w:type="dxa"/>
          </w:tcPr>
          <w:p w14:paraId="38800B52" w14:textId="77777777" w:rsidR="000654BC" w:rsidRPr="005551D4" w:rsidRDefault="000654BC" w:rsidP="00D834FD">
            <w:pPr>
              <w:spacing w:before="120" w:after="60" w:line="240" w:lineRule="auto"/>
              <w:jc w:val="center"/>
              <w:rPr>
                <w:rFonts w:ascii="Segoe UI" w:eastAsia="Times New Roman" w:hAnsi="Segoe UI" w:cs="Segoe UI"/>
                <w:i/>
                <w:color w:val="000000"/>
                <w:sz w:val="22"/>
                <w:szCs w:val="20"/>
                <w:vertAlign w:val="superscript"/>
              </w:rPr>
            </w:pPr>
          </w:p>
        </w:tc>
        <w:tc>
          <w:tcPr>
            <w:tcW w:w="3218" w:type="dxa"/>
          </w:tcPr>
          <w:p w14:paraId="233F07BB" w14:textId="77777777" w:rsidR="000654BC" w:rsidRPr="005551D4" w:rsidRDefault="000654BC" w:rsidP="00D834FD">
            <w:pPr>
              <w:spacing w:before="120" w:after="60" w:line="240" w:lineRule="auto"/>
              <w:jc w:val="center"/>
              <w:rPr>
                <w:rFonts w:ascii="Segoe UI" w:eastAsia="Times New Roman" w:hAnsi="Segoe UI" w:cs="Segoe UI"/>
                <w:i/>
                <w:color w:val="000000"/>
                <w:sz w:val="22"/>
                <w:szCs w:val="20"/>
                <w:vertAlign w:val="superscript"/>
              </w:rPr>
            </w:pPr>
          </w:p>
        </w:tc>
      </w:tr>
      <w:tr w:rsidR="000654BC" w:rsidRPr="005551D4" w14:paraId="06F22C6A" w14:textId="77777777" w:rsidTr="00D834FD">
        <w:trPr>
          <w:trHeight w:val="77"/>
        </w:trPr>
        <w:tc>
          <w:tcPr>
            <w:tcW w:w="4592" w:type="dxa"/>
            <w:tcBorders>
              <w:top w:val="dashed" w:sz="4" w:space="0" w:color="auto"/>
              <w:left w:val="nil"/>
              <w:bottom w:val="nil"/>
              <w:right w:val="nil"/>
            </w:tcBorders>
            <w:hideMark/>
          </w:tcPr>
          <w:p w14:paraId="75581B88" w14:textId="77777777" w:rsidR="000654BC" w:rsidRPr="005551D4" w:rsidRDefault="000654BC" w:rsidP="00D834FD">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(kraj, datum)</w:t>
            </w:r>
          </w:p>
        </w:tc>
        <w:tc>
          <w:tcPr>
            <w:tcW w:w="2414" w:type="dxa"/>
            <w:hideMark/>
          </w:tcPr>
          <w:p w14:paraId="502537F3" w14:textId="77777777" w:rsidR="000654BC" w:rsidRPr="005551D4" w:rsidRDefault="000654BC" w:rsidP="00D834FD">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(žig)</w:t>
            </w:r>
          </w:p>
        </w:tc>
        <w:tc>
          <w:tcPr>
            <w:tcW w:w="3218" w:type="dxa"/>
            <w:tcBorders>
              <w:top w:val="dashed" w:sz="4" w:space="0" w:color="auto"/>
              <w:left w:val="nil"/>
              <w:bottom w:val="nil"/>
              <w:right w:val="nil"/>
            </w:tcBorders>
            <w:hideMark/>
          </w:tcPr>
          <w:p w14:paraId="3EE055BF" w14:textId="77777777" w:rsidR="000654BC" w:rsidRDefault="000654BC" w:rsidP="00D834FD">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(podpis predstavnika)</w:t>
            </w:r>
          </w:p>
          <w:p w14:paraId="3F464C84" w14:textId="77777777" w:rsidR="000654BC" w:rsidRPr="005551D4" w:rsidRDefault="000654BC" w:rsidP="00D834FD">
            <w:pPr>
              <w:spacing w:before="120" w:after="60" w:line="240" w:lineRule="auto"/>
              <w:jc w:val="center"/>
              <w:rPr>
                <w:rFonts w:ascii="Segoe UI" w:eastAsia="Times New Roman" w:hAnsi="Segoe UI" w:cs="Segoe UI"/>
                <w:i/>
                <w:color w:val="000000"/>
                <w:sz w:val="16"/>
                <w:szCs w:val="20"/>
              </w:rPr>
            </w:pPr>
          </w:p>
        </w:tc>
      </w:tr>
    </w:tbl>
    <w:p w14:paraId="139E846D" w14:textId="77777777" w:rsidR="000654BC" w:rsidRDefault="000654BC" w:rsidP="000654BC">
      <w:pPr>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br w:type="page"/>
      </w:r>
    </w:p>
    <w:p w14:paraId="0ED9D041" w14:textId="33FDEB15" w:rsidR="005925D7" w:rsidRPr="00642DF9" w:rsidRDefault="005925D7" w:rsidP="005925D7">
      <w:pPr>
        <w:shd w:val="clear" w:color="auto" w:fill="DEEAF6" w:themeFill="accent5" w:themeFillTint="33"/>
        <w:spacing w:line="240" w:lineRule="auto"/>
        <w:rPr>
          <w:rFonts w:ascii="Segoe UI" w:eastAsia="Times New Roman" w:hAnsi="Segoe UI" w:cs="Segoe UI"/>
          <w:b/>
          <w:sz w:val="28"/>
          <w:szCs w:val="28"/>
          <w:lang w:eastAsia="sl-SI"/>
        </w:rPr>
      </w:pPr>
      <w:r w:rsidRPr="00642DF9">
        <w:rPr>
          <w:rFonts w:ascii="Segoe UI" w:eastAsia="Times New Roman" w:hAnsi="Segoe UI" w:cs="Segoe UI"/>
          <w:b/>
          <w:sz w:val="28"/>
          <w:szCs w:val="28"/>
          <w:lang w:eastAsia="sl-SI"/>
        </w:rPr>
        <w:lastRenderedPageBreak/>
        <w:t xml:space="preserve">REFERENČNO </w:t>
      </w:r>
      <w:r w:rsidRPr="005925D7">
        <w:rPr>
          <w:rFonts w:ascii="Segoe UI" w:eastAsia="Times New Roman" w:hAnsi="Segoe UI" w:cs="Segoe UI"/>
          <w:b/>
          <w:sz w:val="28"/>
          <w:szCs w:val="28"/>
          <w:lang w:eastAsia="sl-SI"/>
        </w:rPr>
        <w:t>PRIPOROČILO</w:t>
      </w:r>
    </w:p>
    <w:p w14:paraId="5517025D" w14:textId="77777777" w:rsidR="005925D7" w:rsidRPr="00642DF9" w:rsidRDefault="005925D7" w:rsidP="005925D7">
      <w:pPr>
        <w:autoSpaceDE w:val="0"/>
        <w:autoSpaceDN w:val="0"/>
        <w:adjustRightInd w:val="0"/>
        <w:spacing w:line="240" w:lineRule="auto"/>
        <w:rPr>
          <w:rFonts w:ascii="Segoe UI" w:eastAsia="Times New Roman" w:hAnsi="Segoe UI" w:cs="Segoe UI"/>
          <w:b/>
          <w:bCs/>
          <w:color w:val="000000"/>
          <w:sz w:val="8"/>
          <w:szCs w:val="8"/>
          <w:lang w:eastAsia="sl-SI"/>
        </w:rPr>
      </w:pPr>
    </w:p>
    <w:p w14:paraId="6EC27ED4" w14:textId="52D4E00B" w:rsidR="005925D7" w:rsidRPr="001D5C4C" w:rsidRDefault="005925D7" w:rsidP="001D5C4C">
      <w:pPr>
        <w:spacing w:before="120" w:after="60"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Pr="001D5C4C">
        <w:rPr>
          <w:rFonts w:ascii="Segoe UI" w:eastAsia="Times New Roman" w:hAnsi="Segoe UI" w:cs="Segoe UI"/>
          <w:b/>
          <w:color w:val="FFFFFF" w:themeColor="background1"/>
          <w:sz w:val="28"/>
          <w:szCs w:val="28"/>
          <w:shd w:val="clear" w:color="auto" w:fill="2F5496" w:themeFill="accent1" w:themeFillShade="BF"/>
          <w:lang w:eastAsia="sl-SI"/>
        </w:rPr>
        <w:t>OBRAZEC 6</w:t>
      </w:r>
      <w:r w:rsidR="001D5C4C">
        <w:rPr>
          <w:rFonts w:ascii="Segoe UI" w:eastAsia="Times New Roman" w:hAnsi="Segoe UI" w:cs="Segoe UI"/>
          <w:b/>
          <w:color w:val="FFFFFF" w:themeColor="background1"/>
          <w:sz w:val="28"/>
          <w:szCs w:val="28"/>
          <w:shd w:val="clear" w:color="auto" w:fill="2F5496" w:themeFill="accent1" w:themeFillShade="BF"/>
          <w:lang w:eastAsia="sl-SI"/>
        </w:rPr>
        <w:t>.2</w:t>
      </w:r>
    </w:p>
    <w:p w14:paraId="36886B13" w14:textId="77777777" w:rsidR="005925D7" w:rsidRPr="00642DF9" w:rsidRDefault="005925D7" w:rsidP="005925D7">
      <w:pPr>
        <w:autoSpaceDE w:val="0"/>
        <w:autoSpaceDN w:val="0"/>
        <w:adjustRightInd w:val="0"/>
        <w:spacing w:line="240" w:lineRule="auto"/>
        <w:rPr>
          <w:rFonts w:ascii="Segoe UI" w:eastAsia="Times New Roman" w:hAnsi="Segoe UI" w:cs="Segoe UI"/>
          <w:b/>
          <w:bCs/>
          <w:color w:val="000000"/>
          <w:sz w:val="22"/>
          <w:lang w:eastAsia="sl-SI"/>
        </w:rPr>
      </w:pPr>
      <w:r w:rsidRPr="00642DF9">
        <w:rPr>
          <w:rFonts w:ascii="Segoe UI" w:eastAsia="Times New Roman" w:hAnsi="Segoe UI" w:cs="Segoe UI"/>
          <w:b/>
          <w:bCs/>
          <w:color w:val="000000"/>
          <w:sz w:val="22"/>
          <w:lang w:eastAsia="sl-SI"/>
        </w:rPr>
        <w:t>Referenčni naro</w:t>
      </w:r>
      <w:r w:rsidRPr="00642DF9">
        <w:rPr>
          <w:rFonts w:ascii="Segoe UI" w:eastAsia="Times New Roman" w:hAnsi="Segoe UI" w:cs="Segoe UI"/>
          <w:b/>
          <w:color w:val="000000"/>
          <w:sz w:val="22"/>
          <w:lang w:eastAsia="sl-SI"/>
        </w:rPr>
        <w:t>č</w:t>
      </w:r>
      <w:r w:rsidRPr="00642DF9">
        <w:rPr>
          <w:rFonts w:ascii="Segoe UI" w:eastAsia="Times New Roman" w:hAnsi="Segoe UI" w:cs="Segoe UI"/>
          <w:b/>
          <w:bCs/>
          <w:color w:val="000000"/>
          <w:sz w:val="22"/>
          <w:lang w:eastAsia="sl-SI"/>
        </w:rPr>
        <w:t>nik (potrjevalec reference):</w:t>
      </w:r>
    </w:p>
    <w:p w14:paraId="2A808CA6" w14:textId="77777777" w:rsidR="005925D7" w:rsidRPr="00642DF9" w:rsidRDefault="005925D7" w:rsidP="005925D7">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5925D7" w:rsidRPr="00642DF9" w14:paraId="43E13686" w14:textId="77777777" w:rsidTr="00935D67">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0A0807E" w14:textId="77777777" w:rsidR="005925D7" w:rsidRPr="00642DF9" w:rsidRDefault="005925D7" w:rsidP="00935D67">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486E207D" w14:textId="77777777" w:rsidR="005925D7" w:rsidRPr="00642DF9" w:rsidRDefault="005925D7" w:rsidP="00935D67">
            <w:pPr>
              <w:spacing w:line="240" w:lineRule="auto"/>
              <w:jc w:val="both"/>
              <w:rPr>
                <w:rFonts w:ascii="Segoe UI" w:eastAsia="Times New Roman" w:hAnsi="Segoe UI" w:cs="Segoe UI"/>
                <w:sz w:val="22"/>
                <w:lang w:eastAsia="sl-SI"/>
              </w:rPr>
            </w:pPr>
          </w:p>
        </w:tc>
      </w:tr>
      <w:tr w:rsidR="005925D7" w:rsidRPr="00642DF9" w14:paraId="36FE994C" w14:textId="77777777" w:rsidTr="00935D67">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1F587B9" w14:textId="77777777" w:rsidR="005925D7" w:rsidRPr="00642DF9" w:rsidRDefault="005925D7" w:rsidP="00935D67">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3364A444" w14:textId="77777777" w:rsidR="005925D7" w:rsidRPr="00642DF9" w:rsidRDefault="005925D7" w:rsidP="00935D67">
            <w:pPr>
              <w:spacing w:line="240" w:lineRule="auto"/>
              <w:jc w:val="both"/>
              <w:rPr>
                <w:rFonts w:ascii="Segoe UI" w:eastAsia="Times New Roman" w:hAnsi="Segoe UI" w:cs="Segoe UI"/>
                <w:sz w:val="22"/>
                <w:lang w:eastAsia="sl-SI"/>
              </w:rPr>
            </w:pPr>
          </w:p>
        </w:tc>
      </w:tr>
      <w:tr w:rsidR="005925D7" w:rsidRPr="00642DF9" w14:paraId="1EB5FE20" w14:textId="77777777" w:rsidTr="00935D67">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04BD538" w14:textId="77777777" w:rsidR="005925D7" w:rsidRPr="00642DF9" w:rsidRDefault="005925D7" w:rsidP="00935D67">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583FB2AA" w14:textId="77777777" w:rsidR="005925D7" w:rsidRPr="00642DF9" w:rsidRDefault="005925D7" w:rsidP="00935D67">
            <w:pPr>
              <w:spacing w:line="240" w:lineRule="auto"/>
              <w:jc w:val="both"/>
              <w:rPr>
                <w:rFonts w:ascii="Segoe UI" w:eastAsia="Times New Roman" w:hAnsi="Segoe UI" w:cs="Segoe UI"/>
                <w:sz w:val="22"/>
                <w:lang w:eastAsia="sl-SI"/>
              </w:rPr>
            </w:pPr>
          </w:p>
        </w:tc>
      </w:tr>
    </w:tbl>
    <w:p w14:paraId="46E2C759" w14:textId="77777777" w:rsidR="005925D7" w:rsidRPr="00642DF9" w:rsidRDefault="005925D7" w:rsidP="005925D7">
      <w:pPr>
        <w:spacing w:line="240" w:lineRule="auto"/>
        <w:rPr>
          <w:rFonts w:ascii="Segoe UI" w:eastAsia="Times New Roman" w:hAnsi="Segoe UI" w:cs="Segoe UI"/>
          <w:szCs w:val="20"/>
          <w:lang w:eastAsia="sl-SI"/>
        </w:rPr>
      </w:pPr>
    </w:p>
    <w:p w14:paraId="0506843E" w14:textId="77777777" w:rsidR="005925D7" w:rsidRPr="00311B6F" w:rsidRDefault="005925D7" w:rsidP="005925D7">
      <w:pPr>
        <w:spacing w:line="240" w:lineRule="auto"/>
        <w:rPr>
          <w:rFonts w:ascii="Segoe UI" w:eastAsia="Times New Roman" w:hAnsi="Segoe UI" w:cs="Segoe UI"/>
          <w:sz w:val="22"/>
          <w:lang w:eastAsia="sl-SI"/>
        </w:rPr>
      </w:pPr>
      <w:r w:rsidRPr="00311B6F">
        <w:rPr>
          <w:rFonts w:ascii="Segoe UI" w:eastAsia="Times New Roman" w:hAnsi="Segoe UI" w:cs="Segoe UI"/>
          <w:sz w:val="22"/>
          <w:lang w:eastAsia="sl-SI"/>
        </w:rPr>
        <w:t>Potrjujemo, da je izvajalec referenčnega posla (prosilec reference):</w:t>
      </w:r>
    </w:p>
    <w:p w14:paraId="660BE901" w14:textId="77777777" w:rsidR="005925D7" w:rsidRPr="00642DF9" w:rsidRDefault="005925D7" w:rsidP="005925D7">
      <w:pPr>
        <w:spacing w:line="240" w:lineRule="auto"/>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5925D7" w:rsidRPr="00642DF9" w14:paraId="13B35D59" w14:textId="77777777" w:rsidTr="00935D67">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1F6CB30" w14:textId="77777777" w:rsidR="005925D7" w:rsidRPr="00642DF9" w:rsidRDefault="005925D7" w:rsidP="00935D67">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23DDEBFF" w14:textId="77777777" w:rsidR="005925D7" w:rsidRPr="00642DF9" w:rsidRDefault="005925D7" w:rsidP="00935D67">
            <w:pPr>
              <w:spacing w:line="240" w:lineRule="auto"/>
              <w:jc w:val="both"/>
              <w:rPr>
                <w:rFonts w:ascii="Segoe UI" w:eastAsia="Times New Roman" w:hAnsi="Segoe UI" w:cs="Segoe UI"/>
                <w:sz w:val="22"/>
                <w:lang w:eastAsia="sl-SI"/>
              </w:rPr>
            </w:pPr>
          </w:p>
        </w:tc>
      </w:tr>
      <w:tr w:rsidR="005925D7" w:rsidRPr="00642DF9" w14:paraId="632FE7E9" w14:textId="77777777" w:rsidTr="00935D67">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310CC4A" w14:textId="77777777" w:rsidR="005925D7" w:rsidRPr="00642DF9" w:rsidRDefault="005925D7" w:rsidP="00935D67">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167A0C20" w14:textId="77777777" w:rsidR="005925D7" w:rsidRPr="00642DF9" w:rsidRDefault="005925D7" w:rsidP="00935D67">
            <w:pPr>
              <w:spacing w:line="240" w:lineRule="auto"/>
              <w:jc w:val="both"/>
              <w:rPr>
                <w:rFonts w:ascii="Segoe UI" w:eastAsia="Times New Roman" w:hAnsi="Segoe UI" w:cs="Segoe UI"/>
                <w:sz w:val="22"/>
                <w:lang w:eastAsia="sl-SI"/>
              </w:rPr>
            </w:pPr>
          </w:p>
        </w:tc>
      </w:tr>
      <w:tr w:rsidR="005925D7" w:rsidRPr="00642DF9" w14:paraId="2BB065C8" w14:textId="77777777" w:rsidTr="00935D67">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FE0D001" w14:textId="77777777" w:rsidR="005925D7" w:rsidRPr="00642DF9" w:rsidRDefault="005925D7" w:rsidP="00935D67">
            <w:pPr>
              <w:spacing w:line="240" w:lineRule="auto"/>
              <w:rPr>
                <w:rFonts w:ascii="Segoe UI" w:eastAsia="Times New Roman" w:hAnsi="Segoe UI" w:cs="Segoe UI"/>
                <w:b/>
                <w:sz w:val="22"/>
                <w:lang w:eastAsia="sl-SI"/>
              </w:rPr>
            </w:pPr>
            <w:r w:rsidRPr="00642DF9">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2E988198" w14:textId="77777777" w:rsidR="005925D7" w:rsidRPr="00642DF9" w:rsidRDefault="005925D7" w:rsidP="00935D67">
            <w:pPr>
              <w:spacing w:line="240" w:lineRule="auto"/>
              <w:jc w:val="both"/>
              <w:rPr>
                <w:rFonts w:ascii="Segoe UI" w:eastAsia="Times New Roman" w:hAnsi="Segoe UI" w:cs="Segoe UI"/>
                <w:sz w:val="22"/>
                <w:lang w:eastAsia="sl-SI"/>
              </w:rPr>
            </w:pPr>
          </w:p>
        </w:tc>
      </w:tr>
    </w:tbl>
    <w:p w14:paraId="293D8106" w14:textId="77777777" w:rsidR="005925D7" w:rsidRPr="00642DF9" w:rsidRDefault="005925D7" w:rsidP="005925D7">
      <w:pPr>
        <w:spacing w:before="80" w:line="240" w:lineRule="auto"/>
        <w:jc w:val="both"/>
        <w:rPr>
          <w:rFonts w:ascii="Segoe UI" w:eastAsia="Times New Roman" w:hAnsi="Segoe UI" w:cs="Segoe UI"/>
          <w:sz w:val="22"/>
          <w:lang w:eastAsia="sl-SI"/>
        </w:rPr>
      </w:pPr>
    </w:p>
    <w:p w14:paraId="378B9514" w14:textId="77777777" w:rsidR="005925D7" w:rsidRPr="00642DF9" w:rsidRDefault="005925D7" w:rsidP="005925D7">
      <w:pPr>
        <w:spacing w:line="240" w:lineRule="auto"/>
        <w:jc w:val="both"/>
        <w:rPr>
          <w:rFonts w:ascii="Segoe UI" w:eastAsia="Times New Roman" w:hAnsi="Segoe UI" w:cs="Segoe UI"/>
          <w:color w:val="FF0000"/>
          <w:sz w:val="22"/>
          <w:lang w:eastAsia="sl-SI"/>
        </w:rPr>
      </w:pPr>
      <w:r w:rsidRPr="00642DF9">
        <w:rPr>
          <w:rFonts w:ascii="Segoe UI" w:eastAsia="Times New Roman" w:hAnsi="Segoe UI" w:cs="Segoe UI"/>
          <w:sz w:val="22"/>
          <w:lang w:eastAsia="sl-SI"/>
        </w:rPr>
        <w:t xml:space="preserve">Izvedel </w:t>
      </w:r>
      <w:r w:rsidRPr="00642DF9">
        <w:rPr>
          <w:rFonts w:ascii="Segoe UI" w:eastAsia="Times New Roman" w:hAnsi="Segoe UI" w:cs="Segoe UI"/>
          <w:color w:val="000000"/>
          <w:sz w:val="22"/>
          <w:lang w:eastAsia="sl-SI"/>
        </w:rPr>
        <w:t>naslednjo storitev:</w:t>
      </w:r>
      <w:r w:rsidRPr="00642DF9">
        <w:rPr>
          <w:rFonts w:ascii="Segoe UI" w:eastAsia="Times New Roman" w:hAnsi="Segoe UI" w:cs="Segoe UI"/>
          <w:color w:val="FF0000"/>
          <w:sz w:val="22"/>
          <w:lang w:eastAsia="sl-SI"/>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5925D7" w:rsidRPr="00642DF9" w14:paraId="0203612C" w14:textId="77777777" w:rsidTr="00935D67">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0E2E833" w14:textId="77777777" w:rsidR="005925D7" w:rsidRPr="00642DF9" w:rsidRDefault="005925D7" w:rsidP="00935D67">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Vrsta storitve, ki je predmet izvajanja:</w:t>
            </w:r>
          </w:p>
          <w:p w14:paraId="1BF2AE64" w14:textId="77777777" w:rsidR="005925D7" w:rsidRPr="00642DF9" w:rsidRDefault="005925D7" w:rsidP="00935D67">
            <w:pPr>
              <w:spacing w:line="240" w:lineRule="auto"/>
              <w:jc w:val="both"/>
              <w:rPr>
                <w:rFonts w:ascii="Segoe UI" w:eastAsia="Times New Roman" w:hAnsi="Segoe UI" w:cs="Segoe UI"/>
                <w:b/>
                <w:sz w:val="22"/>
                <w:lang w:eastAsia="sl-SI"/>
              </w:rPr>
            </w:pPr>
          </w:p>
        </w:tc>
        <w:tc>
          <w:tcPr>
            <w:tcW w:w="5557" w:type="dxa"/>
            <w:tcBorders>
              <w:top w:val="single" w:sz="4" w:space="0" w:color="auto"/>
              <w:left w:val="single" w:sz="4" w:space="0" w:color="auto"/>
              <w:bottom w:val="single" w:sz="4" w:space="0" w:color="auto"/>
              <w:right w:val="single" w:sz="4" w:space="0" w:color="auto"/>
            </w:tcBorders>
          </w:tcPr>
          <w:p w14:paraId="4818FF35" w14:textId="77777777" w:rsidR="005925D7" w:rsidRPr="00642DF9" w:rsidRDefault="005925D7" w:rsidP="00935D67">
            <w:pPr>
              <w:spacing w:line="240" w:lineRule="auto"/>
              <w:jc w:val="both"/>
              <w:rPr>
                <w:rFonts w:ascii="Segoe UI" w:eastAsia="Times New Roman" w:hAnsi="Segoe UI" w:cs="Segoe UI"/>
                <w:sz w:val="22"/>
                <w:lang w:eastAsia="sl-SI"/>
              </w:rPr>
            </w:pPr>
          </w:p>
        </w:tc>
      </w:tr>
      <w:tr w:rsidR="005925D7" w:rsidRPr="00642DF9" w14:paraId="2A40630B" w14:textId="77777777" w:rsidTr="00935D67">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6B386BC" w14:textId="77777777" w:rsidR="005925D7" w:rsidRPr="00642DF9" w:rsidRDefault="005925D7" w:rsidP="00935D67">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 xml:space="preserve">Naziv, številka, datum sklenjene pogodbe/ naročila: </w:t>
            </w:r>
          </w:p>
        </w:tc>
        <w:tc>
          <w:tcPr>
            <w:tcW w:w="5557" w:type="dxa"/>
            <w:tcBorders>
              <w:top w:val="single" w:sz="4" w:space="0" w:color="auto"/>
              <w:left w:val="single" w:sz="4" w:space="0" w:color="auto"/>
              <w:bottom w:val="single" w:sz="4" w:space="0" w:color="auto"/>
              <w:right w:val="single" w:sz="4" w:space="0" w:color="auto"/>
            </w:tcBorders>
          </w:tcPr>
          <w:p w14:paraId="4044CB84" w14:textId="77777777" w:rsidR="005925D7" w:rsidRPr="00642DF9" w:rsidRDefault="005925D7" w:rsidP="00935D67">
            <w:pPr>
              <w:spacing w:line="240" w:lineRule="auto"/>
              <w:jc w:val="both"/>
              <w:rPr>
                <w:rFonts w:ascii="Segoe UI" w:eastAsia="Times New Roman" w:hAnsi="Segoe UI" w:cs="Segoe UI"/>
                <w:sz w:val="22"/>
                <w:lang w:eastAsia="sl-SI"/>
              </w:rPr>
            </w:pPr>
          </w:p>
        </w:tc>
      </w:tr>
      <w:tr w:rsidR="005925D7" w:rsidRPr="00642DF9" w14:paraId="23501DA7" w14:textId="77777777" w:rsidTr="00935D67">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324598B" w14:textId="77777777" w:rsidR="005925D7" w:rsidRPr="00642DF9" w:rsidRDefault="005925D7" w:rsidP="00935D67">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P</w:t>
            </w:r>
            <w:r w:rsidRPr="00642DF9">
              <w:rPr>
                <w:rFonts w:ascii="Segoe UI" w:eastAsia="Times New Roman" w:hAnsi="Segoe UI" w:cs="Segoe UI"/>
                <w:b/>
                <w:sz w:val="22"/>
                <w:lang w:eastAsia="sl-SI"/>
              </w:rPr>
              <w:t>ogodbena vrednost v EUR brez DDV:</w:t>
            </w:r>
          </w:p>
        </w:tc>
        <w:tc>
          <w:tcPr>
            <w:tcW w:w="5557" w:type="dxa"/>
            <w:tcBorders>
              <w:top w:val="single" w:sz="4" w:space="0" w:color="auto"/>
              <w:left w:val="single" w:sz="4" w:space="0" w:color="auto"/>
              <w:bottom w:val="single" w:sz="4" w:space="0" w:color="auto"/>
              <w:right w:val="single" w:sz="4" w:space="0" w:color="auto"/>
            </w:tcBorders>
          </w:tcPr>
          <w:p w14:paraId="248BD3FC" w14:textId="77777777" w:rsidR="005925D7" w:rsidRPr="00642DF9" w:rsidRDefault="005925D7" w:rsidP="00935D67">
            <w:pPr>
              <w:spacing w:line="240" w:lineRule="auto"/>
              <w:jc w:val="both"/>
              <w:rPr>
                <w:rFonts w:ascii="Segoe UI" w:eastAsia="Times New Roman" w:hAnsi="Segoe UI" w:cs="Segoe UI"/>
                <w:sz w:val="22"/>
                <w:lang w:eastAsia="sl-SI"/>
              </w:rPr>
            </w:pPr>
          </w:p>
        </w:tc>
      </w:tr>
      <w:tr w:rsidR="005925D7" w:rsidRPr="00642DF9" w14:paraId="57F13500" w14:textId="77777777" w:rsidTr="00935D67">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38E5580" w14:textId="77777777" w:rsidR="005925D7" w:rsidRDefault="005925D7" w:rsidP="00935D67">
            <w:pPr>
              <w:spacing w:line="264" w:lineRule="auto"/>
              <w:jc w:val="both"/>
              <w:rPr>
                <w:rFonts w:ascii="Segoe UI" w:eastAsia="Times New Roman" w:hAnsi="Segoe UI" w:cs="Segoe UI"/>
                <w:b/>
                <w:sz w:val="22"/>
                <w:szCs w:val="18"/>
                <w:lang w:eastAsia="sl-SI"/>
              </w:rPr>
            </w:pPr>
            <w:r w:rsidRPr="00686443">
              <w:rPr>
                <w:rFonts w:ascii="Segoe UI" w:eastAsia="Times New Roman" w:hAnsi="Segoe UI" w:cs="Segoe UI"/>
                <w:b/>
                <w:sz w:val="22"/>
                <w:szCs w:val="18"/>
                <w:lang w:eastAsia="sl-SI"/>
              </w:rPr>
              <w:t>Obdobje izvajanja storitve</w:t>
            </w:r>
            <w:r w:rsidRPr="00686443">
              <w:rPr>
                <w:rFonts w:ascii="Segoe UI" w:eastAsia="Times New Roman" w:hAnsi="Segoe UI" w:cs="Segoe UI"/>
                <w:b/>
                <w:sz w:val="16"/>
                <w:szCs w:val="16"/>
                <w:lang w:eastAsia="sl-SI"/>
              </w:rPr>
              <w:t>(od vključno 1. januarja 201</w:t>
            </w:r>
            <w:r>
              <w:rPr>
                <w:rFonts w:ascii="Segoe UI" w:eastAsia="Times New Roman" w:hAnsi="Segoe UI" w:cs="Segoe UI"/>
                <w:b/>
                <w:sz w:val="16"/>
                <w:szCs w:val="16"/>
                <w:lang w:eastAsia="sl-SI"/>
              </w:rPr>
              <w:t>9</w:t>
            </w:r>
            <w:r w:rsidRPr="00686443">
              <w:rPr>
                <w:rFonts w:ascii="Segoe UI" w:eastAsia="Times New Roman" w:hAnsi="Segoe UI" w:cs="Segoe UI"/>
                <w:b/>
                <w:sz w:val="16"/>
                <w:szCs w:val="16"/>
                <w:lang w:eastAsia="sl-SI"/>
              </w:rPr>
              <w:t xml:space="preserve"> do vključno 31. decembra 2021)</w:t>
            </w:r>
            <w:r w:rsidRPr="00686443">
              <w:rPr>
                <w:rFonts w:ascii="Segoe UI" w:eastAsia="Times New Roman" w:hAnsi="Segoe UI" w:cs="Segoe UI"/>
                <w:b/>
                <w:sz w:val="22"/>
                <w:szCs w:val="18"/>
                <w:lang w:eastAsia="sl-SI"/>
              </w:rPr>
              <w:t>:</w:t>
            </w:r>
          </w:p>
          <w:p w14:paraId="1672F46E" w14:textId="77777777" w:rsidR="005925D7" w:rsidRPr="00642DF9" w:rsidRDefault="005925D7" w:rsidP="00935D67">
            <w:pPr>
              <w:spacing w:line="264" w:lineRule="auto"/>
              <w:jc w:val="both"/>
              <w:rPr>
                <w:rFonts w:ascii="Segoe UI" w:eastAsia="Times New Roman" w:hAnsi="Segoe UI" w:cs="Segoe UI"/>
                <w:i/>
                <w:sz w:val="18"/>
                <w:szCs w:val="18"/>
                <w:lang w:eastAsia="sl-SI"/>
              </w:rPr>
            </w:pPr>
            <w:r w:rsidRPr="00642DF9">
              <w:rPr>
                <w:rFonts w:ascii="Segoe UI" w:eastAsia="Times New Roman" w:hAnsi="Segoe UI" w:cs="Segoe UI"/>
                <w:i/>
                <w:sz w:val="18"/>
                <w:szCs w:val="18"/>
                <w:lang w:eastAsia="sl-SI"/>
              </w:rPr>
              <w:t>datum od-do ali navedba »še traja«</w:t>
            </w:r>
          </w:p>
        </w:tc>
        <w:tc>
          <w:tcPr>
            <w:tcW w:w="5557" w:type="dxa"/>
            <w:tcBorders>
              <w:top w:val="single" w:sz="4" w:space="0" w:color="auto"/>
              <w:left w:val="single" w:sz="4" w:space="0" w:color="auto"/>
              <w:bottom w:val="single" w:sz="4" w:space="0" w:color="auto"/>
              <w:right w:val="single" w:sz="4" w:space="0" w:color="auto"/>
            </w:tcBorders>
          </w:tcPr>
          <w:p w14:paraId="5317ED23" w14:textId="77777777" w:rsidR="005925D7" w:rsidRPr="00642DF9" w:rsidRDefault="005925D7" w:rsidP="00935D67">
            <w:pPr>
              <w:spacing w:line="240" w:lineRule="auto"/>
              <w:jc w:val="both"/>
              <w:rPr>
                <w:rFonts w:ascii="Segoe UI" w:eastAsia="Times New Roman" w:hAnsi="Segoe UI" w:cs="Segoe UI"/>
                <w:sz w:val="22"/>
                <w:lang w:eastAsia="sl-SI"/>
              </w:rPr>
            </w:pPr>
          </w:p>
        </w:tc>
      </w:tr>
    </w:tbl>
    <w:p w14:paraId="5B8B204F" w14:textId="77777777" w:rsidR="005925D7" w:rsidRPr="00642DF9" w:rsidRDefault="005925D7" w:rsidP="005925D7">
      <w:pPr>
        <w:spacing w:line="240" w:lineRule="auto"/>
        <w:jc w:val="both"/>
        <w:rPr>
          <w:rFonts w:ascii="Segoe UI" w:eastAsia="Times New Roman" w:hAnsi="Segoe UI" w:cs="Segoe UI"/>
          <w:b/>
          <w:sz w:val="22"/>
          <w:lang w:eastAsia="sl-SI"/>
        </w:rPr>
      </w:pPr>
    </w:p>
    <w:p w14:paraId="03635257" w14:textId="77777777" w:rsidR="005925D7" w:rsidRPr="00642DF9" w:rsidRDefault="005925D7" w:rsidP="005925D7">
      <w:pPr>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Izjavljamo, da je bila storitev izvedena kvalitetno, strokovno, pravilno in pravočasno, v dogovorjeni količini in kvaliteti ter v skladu z dogovorjenimi postopki, standardi in predpisi stroke. </w:t>
      </w:r>
    </w:p>
    <w:p w14:paraId="145A8CB4" w14:textId="77777777" w:rsidR="005925D7" w:rsidRPr="00642DF9" w:rsidRDefault="005925D7" w:rsidP="005925D7">
      <w:pPr>
        <w:spacing w:line="240" w:lineRule="auto"/>
        <w:jc w:val="both"/>
        <w:rPr>
          <w:rFonts w:ascii="Segoe UI" w:eastAsia="Times New Roman" w:hAnsi="Segoe UI" w:cs="Segoe UI"/>
          <w:sz w:val="22"/>
          <w:lang w:eastAsia="sl-SI"/>
        </w:rPr>
      </w:pPr>
    </w:p>
    <w:p w14:paraId="70D49899" w14:textId="77777777" w:rsidR="005925D7" w:rsidRPr="00642DF9" w:rsidRDefault="005925D7" w:rsidP="005925D7">
      <w:pPr>
        <w:spacing w:line="240" w:lineRule="auto"/>
        <w:jc w:val="both"/>
        <w:rPr>
          <w:rFonts w:ascii="Segoe UI" w:eastAsia="Times New Roman" w:hAnsi="Segoe UI" w:cs="Segoe UI"/>
          <w:sz w:val="22"/>
          <w:lang w:eastAsia="sl-SI"/>
        </w:rPr>
      </w:pPr>
      <w:r w:rsidRPr="00642DF9">
        <w:rPr>
          <w:rFonts w:ascii="Segoe UI" w:eastAsia="Times New Roman" w:hAnsi="Segoe UI" w:cs="Segoe UI"/>
          <w:sz w:val="22"/>
          <w:lang w:eastAsia="sl-SI"/>
        </w:rPr>
        <w:t>V kolikor bi naročnik želel dodatne informacije v zvezi z izvršenim delom je kontaktna oseba:</w:t>
      </w:r>
    </w:p>
    <w:p w14:paraId="26EF232A" w14:textId="77777777" w:rsidR="005925D7" w:rsidRPr="00642DF9" w:rsidRDefault="005925D7" w:rsidP="005925D7">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5925D7" w:rsidRPr="00642DF9" w14:paraId="0B9A096F" w14:textId="77777777" w:rsidTr="00935D67">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F24C638" w14:textId="77777777" w:rsidR="005925D7" w:rsidRPr="00642DF9" w:rsidRDefault="005925D7" w:rsidP="00935D67">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Ime in priimek:</w:t>
            </w:r>
          </w:p>
        </w:tc>
        <w:tc>
          <w:tcPr>
            <w:tcW w:w="5557" w:type="dxa"/>
            <w:tcBorders>
              <w:top w:val="single" w:sz="4" w:space="0" w:color="auto"/>
              <w:left w:val="single" w:sz="4" w:space="0" w:color="auto"/>
              <w:bottom w:val="single" w:sz="4" w:space="0" w:color="auto"/>
              <w:right w:val="single" w:sz="4" w:space="0" w:color="auto"/>
            </w:tcBorders>
          </w:tcPr>
          <w:p w14:paraId="00D52285" w14:textId="77777777" w:rsidR="005925D7" w:rsidRPr="00642DF9" w:rsidRDefault="005925D7" w:rsidP="00935D67">
            <w:pPr>
              <w:spacing w:line="240" w:lineRule="auto"/>
              <w:jc w:val="both"/>
              <w:rPr>
                <w:rFonts w:ascii="Segoe UI" w:eastAsia="Times New Roman" w:hAnsi="Segoe UI" w:cs="Segoe UI"/>
                <w:sz w:val="22"/>
                <w:lang w:eastAsia="sl-SI"/>
              </w:rPr>
            </w:pPr>
          </w:p>
        </w:tc>
      </w:tr>
      <w:tr w:rsidR="005925D7" w:rsidRPr="00642DF9" w14:paraId="4330FF9E" w14:textId="77777777" w:rsidTr="00935D67">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F6894E2" w14:textId="77777777" w:rsidR="005925D7" w:rsidRPr="00642DF9" w:rsidRDefault="005925D7" w:rsidP="00935D67">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Telefon:</w:t>
            </w:r>
          </w:p>
        </w:tc>
        <w:tc>
          <w:tcPr>
            <w:tcW w:w="5557" w:type="dxa"/>
            <w:tcBorders>
              <w:top w:val="single" w:sz="4" w:space="0" w:color="auto"/>
              <w:left w:val="single" w:sz="4" w:space="0" w:color="auto"/>
              <w:bottom w:val="single" w:sz="4" w:space="0" w:color="auto"/>
              <w:right w:val="single" w:sz="4" w:space="0" w:color="auto"/>
            </w:tcBorders>
          </w:tcPr>
          <w:p w14:paraId="5A2471DD" w14:textId="77777777" w:rsidR="005925D7" w:rsidRPr="00642DF9" w:rsidRDefault="005925D7" w:rsidP="00935D67">
            <w:pPr>
              <w:spacing w:line="240" w:lineRule="auto"/>
              <w:jc w:val="both"/>
              <w:rPr>
                <w:rFonts w:ascii="Segoe UI" w:eastAsia="Times New Roman" w:hAnsi="Segoe UI" w:cs="Segoe UI"/>
                <w:sz w:val="22"/>
                <w:lang w:eastAsia="sl-SI"/>
              </w:rPr>
            </w:pPr>
          </w:p>
        </w:tc>
      </w:tr>
      <w:tr w:rsidR="005925D7" w:rsidRPr="00642DF9" w14:paraId="41F71960" w14:textId="77777777" w:rsidTr="00935D67">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9CB27C4" w14:textId="77777777" w:rsidR="005925D7" w:rsidRPr="00642DF9" w:rsidRDefault="005925D7" w:rsidP="00935D67">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Elektronska pošta:</w:t>
            </w:r>
          </w:p>
        </w:tc>
        <w:tc>
          <w:tcPr>
            <w:tcW w:w="5557" w:type="dxa"/>
            <w:tcBorders>
              <w:top w:val="single" w:sz="4" w:space="0" w:color="auto"/>
              <w:left w:val="single" w:sz="4" w:space="0" w:color="auto"/>
              <w:bottom w:val="single" w:sz="4" w:space="0" w:color="auto"/>
              <w:right w:val="single" w:sz="4" w:space="0" w:color="auto"/>
            </w:tcBorders>
          </w:tcPr>
          <w:p w14:paraId="11C15C1A" w14:textId="77777777" w:rsidR="005925D7" w:rsidRPr="00642DF9" w:rsidRDefault="005925D7" w:rsidP="00935D67">
            <w:pPr>
              <w:spacing w:line="240" w:lineRule="auto"/>
              <w:jc w:val="both"/>
              <w:rPr>
                <w:rFonts w:ascii="Segoe UI" w:eastAsia="Times New Roman" w:hAnsi="Segoe UI" w:cs="Segoe UI"/>
                <w:sz w:val="22"/>
                <w:lang w:eastAsia="sl-SI"/>
              </w:rPr>
            </w:pPr>
          </w:p>
        </w:tc>
      </w:tr>
    </w:tbl>
    <w:p w14:paraId="60949252" w14:textId="77777777" w:rsidR="005925D7" w:rsidRDefault="005925D7" w:rsidP="005925D7">
      <w:pPr>
        <w:spacing w:line="240" w:lineRule="auto"/>
        <w:jc w:val="both"/>
        <w:rPr>
          <w:rFonts w:ascii="Segoe UI" w:eastAsia="Times New Roman" w:hAnsi="Segoe UI" w:cs="Segoe UI"/>
          <w:sz w:val="22"/>
          <w:lang w:eastAsia="sl-SI"/>
        </w:rPr>
      </w:pPr>
    </w:p>
    <w:tbl>
      <w:tblPr>
        <w:tblW w:w="10206" w:type="dxa"/>
        <w:tblLayout w:type="fixed"/>
        <w:tblLook w:val="0000" w:firstRow="0" w:lastRow="0" w:firstColumn="0" w:lastColumn="0" w:noHBand="0" w:noVBand="0"/>
      </w:tblPr>
      <w:tblGrid>
        <w:gridCol w:w="3190"/>
        <w:gridCol w:w="3190"/>
        <w:gridCol w:w="3826"/>
      </w:tblGrid>
      <w:tr w:rsidR="005925D7" w:rsidRPr="00642DF9" w14:paraId="4B6FD0C6" w14:textId="77777777" w:rsidTr="00935D67">
        <w:tc>
          <w:tcPr>
            <w:tcW w:w="3190" w:type="dxa"/>
          </w:tcPr>
          <w:p w14:paraId="3EBE3B91" w14:textId="77777777" w:rsidR="005925D7" w:rsidRPr="00642DF9" w:rsidRDefault="005925D7" w:rsidP="00935D67">
            <w:pPr>
              <w:spacing w:line="240" w:lineRule="auto"/>
              <w:jc w:val="both"/>
              <w:rPr>
                <w:rFonts w:ascii="Segoe UI" w:eastAsia="Times New Roman" w:hAnsi="Segoe UI" w:cs="Segoe UI"/>
                <w:sz w:val="10"/>
                <w:szCs w:val="10"/>
              </w:rPr>
            </w:pPr>
            <w:bookmarkStart w:id="5" w:name="_Hlk102072631"/>
          </w:p>
        </w:tc>
        <w:tc>
          <w:tcPr>
            <w:tcW w:w="3190" w:type="dxa"/>
          </w:tcPr>
          <w:p w14:paraId="22FFF31C" w14:textId="77777777" w:rsidR="005925D7" w:rsidRPr="00642DF9" w:rsidRDefault="005925D7" w:rsidP="00935D67">
            <w:pPr>
              <w:spacing w:line="240" w:lineRule="auto"/>
              <w:jc w:val="both"/>
              <w:rPr>
                <w:rFonts w:ascii="Segoe UI" w:eastAsia="Times New Roman" w:hAnsi="Segoe UI" w:cs="Segoe UI"/>
                <w:sz w:val="22"/>
                <w:szCs w:val="20"/>
              </w:rPr>
            </w:pPr>
          </w:p>
        </w:tc>
        <w:tc>
          <w:tcPr>
            <w:tcW w:w="3826" w:type="dxa"/>
          </w:tcPr>
          <w:p w14:paraId="501E2CF2" w14:textId="77777777" w:rsidR="005925D7" w:rsidRPr="00642DF9" w:rsidRDefault="005925D7" w:rsidP="00935D67">
            <w:pPr>
              <w:spacing w:line="240" w:lineRule="auto"/>
              <w:jc w:val="center"/>
              <w:rPr>
                <w:rFonts w:ascii="Segoe UI" w:eastAsia="Times New Roman" w:hAnsi="Segoe UI" w:cs="Segoe UI"/>
                <w:sz w:val="10"/>
                <w:szCs w:val="10"/>
              </w:rPr>
            </w:pPr>
          </w:p>
          <w:p w14:paraId="30AF2D76" w14:textId="77777777" w:rsidR="005925D7" w:rsidRPr="00642DF9" w:rsidRDefault="005925D7" w:rsidP="00935D67">
            <w:pPr>
              <w:spacing w:line="240" w:lineRule="auto"/>
              <w:jc w:val="center"/>
              <w:rPr>
                <w:rFonts w:ascii="Segoe UI" w:eastAsia="Times New Roman" w:hAnsi="Segoe UI" w:cs="Segoe UI"/>
                <w:sz w:val="22"/>
              </w:rPr>
            </w:pPr>
            <w:r w:rsidRPr="00642DF9">
              <w:rPr>
                <w:rFonts w:ascii="Segoe UI" w:eastAsia="Times New Roman" w:hAnsi="Segoe UI" w:cs="Segoe UI"/>
                <w:color w:val="000000"/>
                <w:sz w:val="22"/>
              </w:rPr>
              <w:t>Ime in priimek odgovorne osebe potrjevalca reference</w:t>
            </w:r>
            <w:r w:rsidRPr="00642DF9">
              <w:rPr>
                <w:rFonts w:ascii="Segoe UI" w:eastAsia="Times New Roman" w:hAnsi="Segoe UI" w:cs="Segoe UI"/>
                <w:sz w:val="22"/>
              </w:rPr>
              <w:t>:</w:t>
            </w:r>
          </w:p>
        </w:tc>
      </w:tr>
      <w:tr w:rsidR="005925D7" w:rsidRPr="00642DF9" w14:paraId="47DA8004" w14:textId="77777777" w:rsidTr="00935D67">
        <w:trPr>
          <w:trHeight w:hRule="exact" w:val="653"/>
        </w:trPr>
        <w:tc>
          <w:tcPr>
            <w:tcW w:w="3190" w:type="dxa"/>
          </w:tcPr>
          <w:p w14:paraId="1BA90BA8" w14:textId="77777777" w:rsidR="005925D7" w:rsidRPr="00642DF9" w:rsidRDefault="005925D7" w:rsidP="00935D67">
            <w:pPr>
              <w:spacing w:line="240" w:lineRule="auto"/>
              <w:jc w:val="center"/>
              <w:rPr>
                <w:rFonts w:ascii="Segoe UI" w:eastAsia="Times New Roman" w:hAnsi="Segoe UI" w:cs="Segoe UI"/>
                <w:i/>
                <w:sz w:val="22"/>
                <w:szCs w:val="20"/>
                <w:vertAlign w:val="superscript"/>
              </w:rPr>
            </w:pPr>
          </w:p>
        </w:tc>
        <w:tc>
          <w:tcPr>
            <w:tcW w:w="3190" w:type="dxa"/>
          </w:tcPr>
          <w:p w14:paraId="3F30E9B3" w14:textId="77777777" w:rsidR="005925D7" w:rsidRPr="00642DF9" w:rsidRDefault="005925D7" w:rsidP="00935D67">
            <w:pPr>
              <w:spacing w:line="240" w:lineRule="auto"/>
              <w:jc w:val="center"/>
              <w:rPr>
                <w:rFonts w:ascii="Segoe UI" w:eastAsia="Times New Roman" w:hAnsi="Segoe UI" w:cs="Segoe UI"/>
                <w:i/>
                <w:sz w:val="22"/>
                <w:szCs w:val="20"/>
                <w:vertAlign w:val="superscript"/>
              </w:rPr>
            </w:pPr>
          </w:p>
        </w:tc>
        <w:tc>
          <w:tcPr>
            <w:tcW w:w="3826" w:type="dxa"/>
          </w:tcPr>
          <w:p w14:paraId="52823E4F" w14:textId="77777777" w:rsidR="005925D7" w:rsidRPr="00642DF9" w:rsidRDefault="005925D7" w:rsidP="00935D67">
            <w:pPr>
              <w:spacing w:line="240" w:lineRule="auto"/>
              <w:jc w:val="center"/>
              <w:rPr>
                <w:rFonts w:ascii="Segoe UI" w:eastAsia="Times New Roman" w:hAnsi="Segoe UI" w:cs="Segoe UI"/>
                <w:i/>
                <w:sz w:val="22"/>
                <w:szCs w:val="20"/>
                <w:vertAlign w:val="superscript"/>
              </w:rPr>
            </w:pPr>
          </w:p>
          <w:p w14:paraId="699D4512" w14:textId="77777777" w:rsidR="005925D7" w:rsidRPr="00642DF9" w:rsidRDefault="005925D7" w:rsidP="00935D67">
            <w:pPr>
              <w:spacing w:line="240" w:lineRule="auto"/>
              <w:jc w:val="center"/>
              <w:rPr>
                <w:rFonts w:ascii="Segoe UI" w:eastAsia="Times New Roman" w:hAnsi="Segoe UI" w:cs="Segoe UI"/>
                <w:i/>
                <w:sz w:val="22"/>
                <w:szCs w:val="20"/>
                <w:vertAlign w:val="superscript"/>
              </w:rPr>
            </w:pPr>
          </w:p>
          <w:p w14:paraId="516FC4B7" w14:textId="77777777" w:rsidR="005925D7" w:rsidRPr="00642DF9" w:rsidRDefault="005925D7" w:rsidP="00935D67">
            <w:pPr>
              <w:spacing w:line="240" w:lineRule="auto"/>
              <w:jc w:val="center"/>
              <w:rPr>
                <w:rFonts w:ascii="Segoe UI" w:eastAsia="Times New Roman" w:hAnsi="Segoe UI" w:cs="Segoe UI"/>
                <w:i/>
                <w:sz w:val="22"/>
                <w:szCs w:val="20"/>
                <w:vertAlign w:val="superscript"/>
              </w:rPr>
            </w:pPr>
          </w:p>
        </w:tc>
      </w:tr>
      <w:tr w:rsidR="005925D7" w:rsidRPr="00642DF9" w14:paraId="4BE919B0" w14:textId="77777777" w:rsidTr="00935D67">
        <w:trPr>
          <w:trHeight w:val="58"/>
        </w:trPr>
        <w:tc>
          <w:tcPr>
            <w:tcW w:w="3190" w:type="dxa"/>
            <w:tcBorders>
              <w:top w:val="dashed" w:sz="4" w:space="0" w:color="auto"/>
            </w:tcBorders>
          </w:tcPr>
          <w:p w14:paraId="246DE3A2" w14:textId="77777777" w:rsidR="005925D7" w:rsidRPr="00642DF9" w:rsidRDefault="005925D7" w:rsidP="00935D67">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26C290F3" w14:textId="77777777" w:rsidR="005925D7" w:rsidRPr="00642DF9" w:rsidRDefault="005925D7" w:rsidP="00935D67">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113F7E9D" w14:textId="77777777" w:rsidR="005925D7" w:rsidRPr="00642DF9" w:rsidRDefault="005925D7" w:rsidP="00935D67">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w:t>
            </w:r>
            <w:r w:rsidRPr="00642DF9">
              <w:rPr>
                <w:rFonts w:ascii="Segoe UI" w:eastAsia="Times New Roman" w:hAnsi="Segoe UI" w:cs="Segoe UI"/>
                <w:i/>
                <w:color w:val="000000"/>
                <w:sz w:val="16"/>
                <w:szCs w:val="20"/>
              </w:rPr>
              <w:t>podpis predstavnika potrjevalca reference</w:t>
            </w:r>
            <w:r w:rsidRPr="00642DF9">
              <w:rPr>
                <w:rFonts w:ascii="Segoe UI" w:eastAsia="Times New Roman" w:hAnsi="Segoe UI" w:cs="Segoe UI"/>
                <w:i/>
                <w:sz w:val="16"/>
                <w:szCs w:val="20"/>
              </w:rPr>
              <w:t>)</w:t>
            </w:r>
          </w:p>
        </w:tc>
      </w:tr>
      <w:bookmarkEnd w:id="5"/>
      <w:tr w:rsidR="005925D7" w:rsidRPr="00642DF9" w14:paraId="224EA5FF" w14:textId="77777777" w:rsidTr="00935D67">
        <w:trPr>
          <w:gridAfter w:val="2"/>
          <w:wAfter w:w="7016" w:type="dxa"/>
        </w:trPr>
        <w:tc>
          <w:tcPr>
            <w:tcW w:w="3190" w:type="dxa"/>
          </w:tcPr>
          <w:p w14:paraId="488B47CF" w14:textId="77777777" w:rsidR="005925D7" w:rsidRPr="00642DF9" w:rsidRDefault="005925D7" w:rsidP="00935D67">
            <w:pPr>
              <w:spacing w:line="240" w:lineRule="auto"/>
              <w:jc w:val="both"/>
              <w:rPr>
                <w:rFonts w:ascii="Segoe UI" w:eastAsia="Times New Roman" w:hAnsi="Segoe UI" w:cs="Segoe UI"/>
                <w:color w:val="000000"/>
                <w:sz w:val="20"/>
                <w:szCs w:val="20"/>
              </w:rPr>
            </w:pPr>
          </w:p>
        </w:tc>
      </w:tr>
    </w:tbl>
    <w:p w14:paraId="44FC06A9" w14:textId="77777777" w:rsidR="005925D7" w:rsidRDefault="005925D7">
      <w:pPr>
        <w:rPr>
          <w:rFonts w:ascii="Segoe UI" w:eastAsia="Times New Roman" w:hAnsi="Segoe UI" w:cs="Segoe UI"/>
          <w:b/>
          <w:sz w:val="28"/>
          <w:szCs w:val="28"/>
          <w:shd w:val="clear" w:color="auto" w:fill="DEEAF6"/>
          <w:lang w:eastAsia="sl-SI"/>
        </w:rPr>
      </w:pPr>
      <w:r>
        <w:rPr>
          <w:rFonts w:ascii="Segoe UI" w:eastAsia="Times New Roman" w:hAnsi="Segoe UI" w:cs="Segoe UI"/>
          <w:b/>
          <w:sz w:val="28"/>
          <w:szCs w:val="28"/>
          <w:shd w:val="clear" w:color="auto" w:fill="DEEAF6"/>
          <w:lang w:eastAsia="sl-SI"/>
        </w:rPr>
        <w:br w:type="page"/>
      </w:r>
    </w:p>
    <w:p w14:paraId="75FB51A6" w14:textId="3AC57A92" w:rsidR="00990915" w:rsidRPr="00642DF9" w:rsidRDefault="00990915" w:rsidP="00990915">
      <w:pPr>
        <w:shd w:val="clear" w:color="auto" w:fill="DEEAF6" w:themeFill="accent5" w:themeFillTint="33"/>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Segoe UI" w:eastAsia="Times New Roman" w:hAnsi="Segoe UI" w:cs="Segoe UI"/>
          <w:b/>
          <w:sz w:val="22"/>
          <w:lang w:eastAsia="sl-SI"/>
        </w:rPr>
      </w:pPr>
      <w:r>
        <w:rPr>
          <w:rFonts w:ascii="Segoe UI" w:eastAsia="Times New Roman" w:hAnsi="Segoe UI" w:cs="Segoe UI"/>
          <w:b/>
          <w:sz w:val="28"/>
          <w:szCs w:val="28"/>
          <w:shd w:val="clear" w:color="auto" w:fill="DEEAF6"/>
          <w:lang w:eastAsia="sl-SI"/>
        </w:rPr>
        <w:lastRenderedPageBreak/>
        <w:t>IZJAVA O USTREZNO USPOSOBLJENIH KADRIH</w:t>
      </w:r>
    </w:p>
    <w:p w14:paraId="70489421" w14:textId="4374F6C1" w:rsidR="0002373B" w:rsidRPr="004D497D" w:rsidRDefault="0002373B" w:rsidP="0002373B">
      <w:pPr>
        <w:spacing w:before="120" w:after="60" w:line="240" w:lineRule="auto"/>
        <w:jc w:val="right"/>
        <w:rPr>
          <w:rFonts w:ascii="Segoe UI" w:eastAsia="Times New Roman" w:hAnsi="Segoe UI" w:cs="Segoe UI"/>
          <w:b/>
          <w:sz w:val="22"/>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6.3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990915" w:rsidRPr="00642DF9" w14:paraId="749F7BD6" w14:textId="77777777" w:rsidTr="00935D67">
        <w:trPr>
          <w:trHeight w:hRule="exact" w:val="397"/>
        </w:trPr>
        <w:tc>
          <w:tcPr>
            <w:tcW w:w="4531" w:type="dxa"/>
            <w:shd w:val="clear" w:color="auto" w:fill="DEEAF6" w:themeFill="accent5" w:themeFillTint="33"/>
            <w:vAlign w:val="center"/>
          </w:tcPr>
          <w:p w14:paraId="31F71F3B" w14:textId="77777777" w:rsidR="00990915" w:rsidRPr="00642DF9" w:rsidRDefault="00990915" w:rsidP="00935D67">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7075DCAB" w14:textId="77777777" w:rsidR="00990915" w:rsidRPr="00642DF9" w:rsidRDefault="00990915" w:rsidP="00935D67">
            <w:pPr>
              <w:spacing w:line="240" w:lineRule="auto"/>
              <w:jc w:val="both"/>
              <w:rPr>
                <w:rFonts w:ascii="Segoe UI" w:eastAsia="Times New Roman" w:hAnsi="Segoe UI" w:cs="Segoe UI"/>
                <w:sz w:val="22"/>
              </w:rPr>
            </w:pPr>
          </w:p>
        </w:tc>
      </w:tr>
      <w:tr w:rsidR="00990915" w:rsidRPr="00642DF9" w14:paraId="68092E5F" w14:textId="77777777" w:rsidTr="00935D67">
        <w:trPr>
          <w:trHeight w:hRule="exact" w:val="397"/>
        </w:trPr>
        <w:tc>
          <w:tcPr>
            <w:tcW w:w="4531" w:type="dxa"/>
            <w:shd w:val="clear" w:color="auto" w:fill="DEEAF6" w:themeFill="accent5" w:themeFillTint="33"/>
            <w:vAlign w:val="center"/>
          </w:tcPr>
          <w:p w14:paraId="255EBA5A" w14:textId="77777777" w:rsidR="00990915" w:rsidRPr="00642DF9" w:rsidRDefault="00990915" w:rsidP="00935D67">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E1FE10B" w14:textId="77777777" w:rsidR="00990915" w:rsidRPr="00642DF9" w:rsidRDefault="00990915" w:rsidP="00935D67">
            <w:pPr>
              <w:spacing w:line="240" w:lineRule="auto"/>
              <w:jc w:val="both"/>
              <w:rPr>
                <w:rFonts w:ascii="Segoe UI" w:eastAsia="Times New Roman" w:hAnsi="Segoe UI" w:cs="Segoe UI"/>
                <w:sz w:val="22"/>
              </w:rPr>
            </w:pPr>
          </w:p>
        </w:tc>
      </w:tr>
      <w:tr w:rsidR="00990915" w:rsidRPr="00642DF9" w14:paraId="45BC24A5" w14:textId="77777777" w:rsidTr="00935D67">
        <w:trPr>
          <w:trHeight w:hRule="exact" w:val="397"/>
        </w:trPr>
        <w:tc>
          <w:tcPr>
            <w:tcW w:w="4531" w:type="dxa"/>
            <w:shd w:val="clear" w:color="auto" w:fill="DEEAF6" w:themeFill="accent5" w:themeFillTint="33"/>
            <w:vAlign w:val="center"/>
          </w:tcPr>
          <w:p w14:paraId="4344E860" w14:textId="77777777" w:rsidR="00990915" w:rsidRPr="00642DF9" w:rsidRDefault="00990915" w:rsidP="00935D67">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45937A00" w14:textId="77777777" w:rsidR="00990915" w:rsidRPr="00642DF9" w:rsidRDefault="00990915" w:rsidP="00935D67">
            <w:pPr>
              <w:spacing w:line="240" w:lineRule="auto"/>
              <w:jc w:val="both"/>
              <w:rPr>
                <w:rFonts w:ascii="Segoe UI" w:eastAsia="Times New Roman" w:hAnsi="Segoe UI" w:cs="Segoe UI"/>
                <w:sz w:val="22"/>
              </w:rPr>
            </w:pPr>
          </w:p>
        </w:tc>
      </w:tr>
      <w:tr w:rsidR="00990915" w:rsidRPr="00642DF9" w14:paraId="2EB0FB56" w14:textId="77777777" w:rsidTr="00935D67">
        <w:trPr>
          <w:trHeight w:hRule="exact" w:val="397"/>
        </w:trPr>
        <w:tc>
          <w:tcPr>
            <w:tcW w:w="4531" w:type="dxa"/>
            <w:shd w:val="clear" w:color="auto" w:fill="DEEAF6" w:themeFill="accent5" w:themeFillTint="33"/>
            <w:vAlign w:val="center"/>
          </w:tcPr>
          <w:p w14:paraId="5DD6B531" w14:textId="77777777" w:rsidR="00990915" w:rsidRPr="00642DF9" w:rsidRDefault="00990915" w:rsidP="00935D67">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10F1FE2F" w14:textId="77777777" w:rsidR="00990915" w:rsidRPr="00642DF9" w:rsidRDefault="00990915" w:rsidP="00935D67">
            <w:pPr>
              <w:spacing w:line="240" w:lineRule="auto"/>
              <w:jc w:val="both"/>
              <w:rPr>
                <w:rFonts w:ascii="Segoe UI" w:eastAsia="Times New Roman" w:hAnsi="Segoe UI" w:cs="Segoe UI"/>
                <w:sz w:val="22"/>
              </w:rPr>
            </w:pPr>
          </w:p>
        </w:tc>
      </w:tr>
      <w:tr w:rsidR="00990915" w:rsidRPr="00642DF9" w14:paraId="51BCF16A" w14:textId="77777777" w:rsidTr="00935D67">
        <w:trPr>
          <w:trHeight w:hRule="exact" w:val="397"/>
        </w:trPr>
        <w:tc>
          <w:tcPr>
            <w:tcW w:w="4531" w:type="dxa"/>
            <w:shd w:val="clear" w:color="auto" w:fill="DEEAF6" w:themeFill="accent5" w:themeFillTint="33"/>
            <w:vAlign w:val="center"/>
          </w:tcPr>
          <w:p w14:paraId="56A6D6CD" w14:textId="77777777" w:rsidR="00990915" w:rsidRPr="00642DF9" w:rsidRDefault="00990915" w:rsidP="00935D67">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598B5807" w14:textId="77777777" w:rsidR="00990915" w:rsidRPr="00642DF9" w:rsidRDefault="00990915" w:rsidP="00935D67">
            <w:pPr>
              <w:spacing w:line="240" w:lineRule="auto"/>
              <w:jc w:val="both"/>
              <w:rPr>
                <w:rFonts w:ascii="Segoe UI" w:eastAsia="Times New Roman" w:hAnsi="Segoe UI" w:cs="Segoe UI"/>
                <w:sz w:val="22"/>
              </w:rPr>
            </w:pPr>
          </w:p>
        </w:tc>
      </w:tr>
    </w:tbl>
    <w:p w14:paraId="5886466C" w14:textId="77777777" w:rsidR="00990915" w:rsidRPr="00642DF9" w:rsidRDefault="00990915" w:rsidP="00990915">
      <w:pPr>
        <w:spacing w:before="120" w:after="60" w:line="240" w:lineRule="auto"/>
        <w:jc w:val="both"/>
        <w:rPr>
          <w:rFonts w:ascii="Segoe UI" w:eastAsia="Times New Roman" w:hAnsi="Segoe UI" w:cs="Segoe UI"/>
          <w:color w:val="000000"/>
          <w:sz w:val="22"/>
          <w:lang w:eastAsia="sl-SI"/>
        </w:rPr>
      </w:pPr>
    </w:p>
    <w:p w14:paraId="50AF8CA1" w14:textId="0B99809A" w:rsidR="00596222" w:rsidRPr="002B7663" w:rsidRDefault="00990915" w:rsidP="00990915">
      <w:pPr>
        <w:spacing w:before="120" w:after="60" w:line="240" w:lineRule="auto"/>
        <w:jc w:val="both"/>
        <w:rPr>
          <w:rFonts w:ascii="Segoe UI" w:eastAsia="Times New Roman" w:hAnsi="Segoe UI" w:cs="Segoe UI"/>
          <w:color w:val="000000"/>
          <w:sz w:val="22"/>
          <w:lang w:eastAsia="sl-SI"/>
        </w:rPr>
      </w:pPr>
      <w:r w:rsidRPr="00A2170F">
        <w:rPr>
          <w:rFonts w:ascii="Segoe UI" w:eastAsia="Times New Roman" w:hAnsi="Segoe UI" w:cs="Segoe UI"/>
          <w:color w:val="000000"/>
          <w:sz w:val="22"/>
          <w:lang w:eastAsia="sl-SI"/>
        </w:rPr>
        <w:t xml:space="preserve">V zvezi z našo prijavo na predmetni javni razpis  </w:t>
      </w:r>
      <w:r w:rsidRPr="00A2170F">
        <w:rPr>
          <w:rFonts w:ascii="Segoe UI" w:eastAsia="Times New Roman" w:hAnsi="Segoe UI" w:cs="Segoe UI"/>
          <w:b/>
          <w:color w:val="000000"/>
          <w:sz w:val="22"/>
          <w:lang w:eastAsia="sl-SI"/>
        </w:rPr>
        <w:t>I Z J A V L J A M O</w:t>
      </w:r>
      <w:r w:rsidRPr="00A2170F">
        <w:rPr>
          <w:rFonts w:ascii="Segoe UI" w:eastAsia="Times New Roman" w:hAnsi="Segoe UI" w:cs="Segoe UI"/>
          <w:bCs/>
          <w:sz w:val="22"/>
        </w:rPr>
        <w:t xml:space="preserve">, da </w:t>
      </w:r>
      <w:r w:rsidRPr="00A2170F">
        <w:rPr>
          <w:rFonts w:ascii="Segoe UI" w:hAnsi="Segoe UI" w:cs="Segoe UI"/>
          <w:sz w:val="22"/>
        </w:rPr>
        <w:t xml:space="preserve">razpolagamo z </w:t>
      </w:r>
      <w:r w:rsidRPr="00A2170F">
        <w:rPr>
          <w:rFonts w:ascii="Segoe UI" w:hAnsi="Segoe UI" w:cs="Segoe UI"/>
          <w:b/>
          <w:bCs/>
          <w:sz w:val="22"/>
        </w:rPr>
        <w:t>vsaj dvema</w:t>
      </w:r>
      <w:r w:rsidR="00596222" w:rsidRPr="00A2170F">
        <w:rPr>
          <w:rFonts w:ascii="Segoe UI" w:hAnsi="Segoe UI" w:cs="Segoe UI"/>
          <w:b/>
          <w:bCs/>
          <w:color w:val="000000"/>
          <w:sz w:val="22"/>
        </w:rPr>
        <w:t xml:space="preserve"> (2)</w:t>
      </w:r>
      <w:r w:rsidR="00596222" w:rsidRPr="00A2170F">
        <w:rPr>
          <w:rFonts w:ascii="Segoe UI" w:hAnsi="Segoe UI" w:cs="Segoe UI"/>
          <w:color w:val="000000"/>
          <w:sz w:val="22"/>
        </w:rPr>
        <w:t xml:space="preserve"> ključna strokovnjaka v projektni skupini ponudnika</w:t>
      </w:r>
      <w:r w:rsidR="002B7663" w:rsidRPr="00A2170F">
        <w:rPr>
          <w:rFonts w:ascii="Segoe UI" w:hAnsi="Segoe UI" w:cs="Segoe UI"/>
          <w:color w:val="000000"/>
          <w:sz w:val="22"/>
        </w:rPr>
        <w:t>, ki</w:t>
      </w:r>
      <w:r w:rsidR="00596222" w:rsidRPr="00A2170F">
        <w:rPr>
          <w:rFonts w:ascii="Segoe UI" w:hAnsi="Segoe UI" w:cs="Segoe UI"/>
          <w:color w:val="000000"/>
          <w:sz w:val="22"/>
        </w:rPr>
        <w:t xml:space="preserve"> im</w:t>
      </w:r>
      <w:r w:rsidR="002B7663" w:rsidRPr="00A2170F">
        <w:rPr>
          <w:rFonts w:ascii="Segoe UI" w:hAnsi="Segoe UI" w:cs="Segoe UI"/>
          <w:color w:val="000000"/>
          <w:sz w:val="22"/>
        </w:rPr>
        <w:t>a</w:t>
      </w:r>
      <w:r w:rsidR="00596222" w:rsidRPr="00A2170F">
        <w:rPr>
          <w:rFonts w:ascii="Segoe UI" w:hAnsi="Segoe UI" w:cs="Segoe UI"/>
          <w:color w:val="000000"/>
          <w:sz w:val="22"/>
        </w:rPr>
        <w:t>t</w:t>
      </w:r>
      <w:r w:rsidR="002B7663" w:rsidRPr="00A2170F">
        <w:rPr>
          <w:rFonts w:ascii="Segoe UI" w:hAnsi="Segoe UI" w:cs="Segoe UI"/>
          <w:color w:val="000000"/>
          <w:sz w:val="22"/>
        </w:rPr>
        <w:t>a</w:t>
      </w:r>
      <w:r w:rsidR="00596222" w:rsidRPr="00A2170F">
        <w:rPr>
          <w:rFonts w:ascii="Segoe UI" w:hAnsi="Segoe UI" w:cs="Segoe UI"/>
          <w:color w:val="000000"/>
          <w:sz w:val="22"/>
        </w:rPr>
        <w:t xml:space="preserve"> izobrazbo tehnične smeri in doseženo stopnjo izobrazbe doktorat znanosti.</w:t>
      </w:r>
    </w:p>
    <w:p w14:paraId="1A982FF8" w14:textId="77777777" w:rsidR="00990915" w:rsidRPr="00642DF9" w:rsidRDefault="00990915" w:rsidP="00990915">
      <w:pPr>
        <w:spacing w:before="120" w:after="60" w:line="240" w:lineRule="auto"/>
        <w:jc w:val="both"/>
        <w:rPr>
          <w:rFonts w:ascii="Segoe UI" w:eastAsia="Times New Roman" w:hAnsi="Segoe UI" w:cs="Segoe UI"/>
          <w:color w:val="000000"/>
          <w:sz w:val="22"/>
          <w:lang w:eastAsia="sl-SI"/>
        </w:rPr>
      </w:pPr>
    </w:p>
    <w:p w14:paraId="5B75070C" w14:textId="77777777" w:rsidR="00990915" w:rsidRPr="00642DF9" w:rsidRDefault="00990915" w:rsidP="00990915">
      <w:pPr>
        <w:spacing w:before="120" w:after="60" w:line="240" w:lineRule="auto"/>
        <w:jc w:val="both"/>
        <w:rPr>
          <w:rFonts w:ascii="Segoe UI" w:eastAsia="Times New Roman" w:hAnsi="Segoe UI" w:cs="Segoe UI"/>
          <w:color w:val="000000"/>
          <w:sz w:val="22"/>
          <w:lang w:eastAsia="sl-SI"/>
        </w:rPr>
      </w:pPr>
    </w:p>
    <w:p w14:paraId="339C3BEA" w14:textId="77777777" w:rsidR="00990915" w:rsidRPr="0023100B" w:rsidRDefault="00990915" w:rsidP="00990915">
      <w:pPr>
        <w:spacing w:before="120" w:after="60" w:line="240" w:lineRule="auto"/>
        <w:jc w:val="both"/>
        <w:rPr>
          <w:rFonts w:ascii="Segoe UI" w:eastAsia="Times New Roman" w:hAnsi="Segoe UI" w:cs="Segoe UI"/>
          <w:color w:val="FF0000"/>
          <w:sz w:val="22"/>
          <w:lang w:eastAsia="sl-SI"/>
        </w:rPr>
      </w:pPr>
    </w:p>
    <w:p w14:paraId="0BB350B6" w14:textId="77777777" w:rsidR="00990915" w:rsidRPr="00642DF9" w:rsidRDefault="00990915" w:rsidP="00990915">
      <w:pPr>
        <w:spacing w:before="120" w:after="60" w:line="240" w:lineRule="auto"/>
        <w:jc w:val="both"/>
        <w:rPr>
          <w:rFonts w:ascii="Segoe UI" w:eastAsia="Times New Roman" w:hAnsi="Segoe UI" w:cs="Segoe UI"/>
          <w:color w:val="000000"/>
          <w:sz w:val="22"/>
          <w:lang w:eastAsia="sl-SI"/>
        </w:rPr>
      </w:pPr>
    </w:p>
    <w:p w14:paraId="792BFB47" w14:textId="77777777" w:rsidR="00990915" w:rsidRPr="00642DF9" w:rsidRDefault="00990915" w:rsidP="00990915">
      <w:pPr>
        <w:spacing w:before="120" w:after="60" w:line="240" w:lineRule="auto"/>
        <w:jc w:val="both"/>
        <w:rPr>
          <w:rFonts w:ascii="Segoe UI" w:eastAsia="Times New Roman" w:hAnsi="Segoe UI" w:cs="Segoe UI"/>
          <w:color w:val="000000"/>
          <w:sz w:val="22"/>
          <w:lang w:eastAsia="sl-SI"/>
        </w:rPr>
      </w:pPr>
    </w:p>
    <w:p w14:paraId="2753D698" w14:textId="77777777" w:rsidR="00990915" w:rsidRPr="00642DF9" w:rsidRDefault="00990915" w:rsidP="00990915">
      <w:pPr>
        <w:spacing w:before="120" w:after="60" w:line="240" w:lineRule="auto"/>
        <w:jc w:val="both"/>
        <w:rPr>
          <w:rFonts w:ascii="Segoe UI" w:eastAsia="Times New Roman" w:hAnsi="Segoe UI" w:cs="Segoe UI"/>
          <w:color w:val="000000"/>
          <w:sz w:val="22"/>
          <w:lang w:eastAsia="sl-SI"/>
        </w:rPr>
      </w:pPr>
    </w:p>
    <w:p w14:paraId="565C4C2D" w14:textId="77777777" w:rsidR="00990915" w:rsidRDefault="00990915" w:rsidP="00990915">
      <w:pPr>
        <w:spacing w:before="120" w:after="60" w:line="240" w:lineRule="auto"/>
        <w:jc w:val="both"/>
        <w:rPr>
          <w:rFonts w:ascii="Segoe UI" w:eastAsia="Times New Roman" w:hAnsi="Segoe UI" w:cs="Segoe UI"/>
          <w:color w:val="000000"/>
          <w:sz w:val="22"/>
          <w:lang w:eastAsia="sl-SI"/>
        </w:rPr>
      </w:pPr>
    </w:p>
    <w:p w14:paraId="2DE334B6" w14:textId="77777777" w:rsidR="00990915" w:rsidRDefault="00990915" w:rsidP="00990915">
      <w:pPr>
        <w:spacing w:before="120" w:after="60" w:line="240" w:lineRule="auto"/>
        <w:jc w:val="both"/>
        <w:rPr>
          <w:rFonts w:ascii="Segoe UI" w:eastAsia="Times New Roman" w:hAnsi="Segoe UI" w:cs="Segoe UI"/>
          <w:color w:val="000000"/>
          <w:sz w:val="22"/>
          <w:lang w:eastAsia="sl-SI"/>
        </w:rPr>
      </w:pPr>
    </w:p>
    <w:p w14:paraId="006A0635" w14:textId="77777777" w:rsidR="00990915" w:rsidRDefault="00990915" w:rsidP="00990915">
      <w:pPr>
        <w:spacing w:before="120" w:after="60" w:line="240" w:lineRule="auto"/>
        <w:jc w:val="both"/>
        <w:rPr>
          <w:rFonts w:ascii="Segoe UI" w:eastAsia="Times New Roman" w:hAnsi="Segoe UI" w:cs="Segoe UI"/>
          <w:color w:val="000000"/>
          <w:sz w:val="22"/>
          <w:lang w:eastAsia="sl-SI"/>
        </w:rPr>
      </w:pPr>
    </w:p>
    <w:p w14:paraId="7E7CDBCB" w14:textId="77777777" w:rsidR="00990915" w:rsidRDefault="00990915" w:rsidP="00990915">
      <w:pPr>
        <w:spacing w:before="120" w:after="60" w:line="240" w:lineRule="auto"/>
        <w:jc w:val="both"/>
        <w:rPr>
          <w:rFonts w:ascii="Segoe UI" w:eastAsia="Times New Roman" w:hAnsi="Segoe UI" w:cs="Segoe UI"/>
          <w:color w:val="000000"/>
          <w:sz w:val="22"/>
          <w:lang w:eastAsia="sl-SI"/>
        </w:rPr>
      </w:pPr>
    </w:p>
    <w:p w14:paraId="1708F1F6" w14:textId="77777777" w:rsidR="00990915" w:rsidRDefault="00990915" w:rsidP="00990915">
      <w:pPr>
        <w:spacing w:before="120" w:after="60" w:line="240" w:lineRule="auto"/>
        <w:jc w:val="both"/>
        <w:rPr>
          <w:rFonts w:ascii="Segoe UI" w:eastAsia="Times New Roman" w:hAnsi="Segoe UI" w:cs="Segoe UI"/>
          <w:color w:val="000000"/>
          <w:sz w:val="22"/>
          <w:lang w:eastAsia="sl-SI"/>
        </w:rPr>
      </w:pPr>
    </w:p>
    <w:p w14:paraId="4D372BEE" w14:textId="77777777" w:rsidR="00990915" w:rsidRDefault="00990915" w:rsidP="00990915">
      <w:pPr>
        <w:spacing w:before="120" w:after="60" w:line="240" w:lineRule="auto"/>
        <w:jc w:val="both"/>
        <w:rPr>
          <w:rFonts w:ascii="Segoe UI" w:eastAsia="Times New Roman" w:hAnsi="Segoe UI" w:cs="Segoe UI"/>
          <w:color w:val="000000"/>
          <w:sz w:val="22"/>
          <w:lang w:eastAsia="sl-SI"/>
        </w:rPr>
      </w:pPr>
    </w:p>
    <w:tbl>
      <w:tblPr>
        <w:tblW w:w="10206" w:type="dxa"/>
        <w:tblLayout w:type="fixed"/>
        <w:tblLook w:val="04A0" w:firstRow="1" w:lastRow="0" w:firstColumn="1" w:lastColumn="0" w:noHBand="0" w:noVBand="1"/>
      </w:tblPr>
      <w:tblGrid>
        <w:gridCol w:w="3066"/>
        <w:gridCol w:w="3066"/>
        <w:gridCol w:w="4074"/>
      </w:tblGrid>
      <w:tr w:rsidR="00990915" w:rsidRPr="00642DF9" w14:paraId="02E98F62" w14:textId="77777777" w:rsidTr="00935D67">
        <w:trPr>
          <w:trHeight w:val="262"/>
        </w:trPr>
        <w:tc>
          <w:tcPr>
            <w:tcW w:w="3066" w:type="dxa"/>
          </w:tcPr>
          <w:p w14:paraId="589D20D3" w14:textId="77777777" w:rsidR="00990915" w:rsidRPr="00642DF9" w:rsidRDefault="00990915" w:rsidP="00935D67">
            <w:pPr>
              <w:spacing w:before="120" w:after="60" w:line="240" w:lineRule="auto"/>
              <w:jc w:val="both"/>
              <w:rPr>
                <w:rFonts w:ascii="Segoe UI" w:eastAsia="Times New Roman" w:hAnsi="Segoe UI" w:cs="Segoe UI"/>
                <w:sz w:val="22"/>
                <w:lang w:eastAsia="sl-SI"/>
              </w:rPr>
            </w:pPr>
          </w:p>
        </w:tc>
        <w:tc>
          <w:tcPr>
            <w:tcW w:w="3066" w:type="dxa"/>
          </w:tcPr>
          <w:p w14:paraId="1F0136EA" w14:textId="77777777" w:rsidR="00990915" w:rsidRPr="00642DF9" w:rsidRDefault="00990915" w:rsidP="00935D67">
            <w:pPr>
              <w:spacing w:before="120" w:after="60" w:line="240" w:lineRule="auto"/>
              <w:jc w:val="both"/>
              <w:rPr>
                <w:rFonts w:ascii="Segoe UI" w:eastAsia="Times New Roman" w:hAnsi="Segoe UI" w:cs="Segoe UI"/>
                <w:sz w:val="22"/>
                <w:lang w:eastAsia="sl-SI"/>
              </w:rPr>
            </w:pPr>
          </w:p>
        </w:tc>
        <w:tc>
          <w:tcPr>
            <w:tcW w:w="4074" w:type="dxa"/>
          </w:tcPr>
          <w:p w14:paraId="0CA476F1" w14:textId="77777777" w:rsidR="00990915" w:rsidRPr="00642DF9" w:rsidRDefault="00990915" w:rsidP="00935D67">
            <w:pPr>
              <w:spacing w:before="120" w:after="60" w:line="240" w:lineRule="auto"/>
              <w:jc w:val="center"/>
              <w:rPr>
                <w:rFonts w:ascii="Segoe UI" w:eastAsia="Times New Roman" w:hAnsi="Segoe UI" w:cs="Segoe UI"/>
                <w:sz w:val="22"/>
                <w:lang w:eastAsia="sl-SI"/>
              </w:rPr>
            </w:pPr>
            <w:r w:rsidRPr="00642DF9">
              <w:rPr>
                <w:rFonts w:ascii="Segoe UI" w:eastAsia="Times New Roman" w:hAnsi="Segoe UI" w:cs="Segoe UI"/>
                <w:sz w:val="22"/>
                <w:lang w:eastAsia="sl-SI"/>
              </w:rPr>
              <w:t>Ponudnik:</w:t>
            </w:r>
          </w:p>
          <w:p w14:paraId="1C73BD6A" w14:textId="77777777" w:rsidR="00990915" w:rsidRPr="00642DF9" w:rsidRDefault="00990915" w:rsidP="00935D67">
            <w:pPr>
              <w:spacing w:before="120" w:after="60" w:line="240" w:lineRule="auto"/>
              <w:jc w:val="center"/>
              <w:rPr>
                <w:rFonts w:ascii="Segoe UI" w:eastAsia="Times New Roman" w:hAnsi="Segoe UI" w:cs="Segoe UI"/>
                <w:sz w:val="22"/>
                <w:lang w:eastAsia="sl-SI"/>
              </w:rPr>
            </w:pPr>
          </w:p>
          <w:p w14:paraId="1F365863" w14:textId="77777777" w:rsidR="00990915" w:rsidRPr="00642DF9" w:rsidRDefault="00990915" w:rsidP="00935D67">
            <w:pPr>
              <w:spacing w:before="120" w:after="60" w:line="240" w:lineRule="auto"/>
              <w:jc w:val="center"/>
              <w:rPr>
                <w:rFonts w:ascii="Segoe UI" w:eastAsia="Times New Roman" w:hAnsi="Segoe UI" w:cs="Segoe UI"/>
                <w:sz w:val="22"/>
                <w:lang w:eastAsia="sl-SI"/>
              </w:rPr>
            </w:pPr>
          </w:p>
        </w:tc>
      </w:tr>
      <w:tr w:rsidR="00990915" w:rsidRPr="00642DF9" w14:paraId="46FA65F5" w14:textId="77777777" w:rsidTr="00935D67">
        <w:trPr>
          <w:trHeight w:val="89"/>
        </w:trPr>
        <w:tc>
          <w:tcPr>
            <w:tcW w:w="3066" w:type="dxa"/>
            <w:tcBorders>
              <w:top w:val="dashed" w:sz="4" w:space="0" w:color="auto"/>
              <w:left w:val="nil"/>
              <w:bottom w:val="nil"/>
              <w:right w:val="nil"/>
            </w:tcBorders>
          </w:tcPr>
          <w:p w14:paraId="552E45AB" w14:textId="77777777" w:rsidR="00990915" w:rsidRPr="00642DF9" w:rsidRDefault="00990915" w:rsidP="00935D67">
            <w:pPr>
              <w:spacing w:before="120" w:after="60" w:line="240" w:lineRule="auto"/>
              <w:jc w:val="center"/>
              <w:rPr>
                <w:rFonts w:ascii="Segoe UI" w:eastAsia="Times New Roman" w:hAnsi="Segoe UI" w:cs="Segoe UI"/>
                <w:i/>
                <w:sz w:val="16"/>
                <w:szCs w:val="24"/>
                <w:lang w:eastAsia="sl-SI"/>
              </w:rPr>
            </w:pPr>
            <w:r w:rsidRPr="00642DF9">
              <w:rPr>
                <w:rFonts w:ascii="Segoe UI" w:eastAsia="Times New Roman" w:hAnsi="Segoe UI" w:cs="Segoe UI"/>
                <w:i/>
                <w:sz w:val="16"/>
                <w:szCs w:val="24"/>
                <w:lang w:eastAsia="sl-SI"/>
              </w:rPr>
              <w:t>(kraj, datum)</w:t>
            </w:r>
          </w:p>
        </w:tc>
        <w:tc>
          <w:tcPr>
            <w:tcW w:w="3066" w:type="dxa"/>
          </w:tcPr>
          <w:p w14:paraId="6B338B43" w14:textId="77777777" w:rsidR="00990915" w:rsidRPr="00642DF9" w:rsidRDefault="00990915" w:rsidP="00935D67">
            <w:pPr>
              <w:spacing w:before="120" w:after="60" w:line="240" w:lineRule="auto"/>
              <w:jc w:val="center"/>
              <w:rPr>
                <w:rFonts w:ascii="Segoe UI" w:eastAsia="Times New Roman" w:hAnsi="Segoe UI" w:cs="Segoe UI"/>
                <w:i/>
                <w:sz w:val="16"/>
                <w:szCs w:val="24"/>
                <w:lang w:eastAsia="sl-SI"/>
              </w:rPr>
            </w:pPr>
            <w:r w:rsidRPr="00642DF9">
              <w:rPr>
                <w:rFonts w:ascii="Segoe UI" w:eastAsia="Times New Roman" w:hAnsi="Segoe UI" w:cs="Segoe UI"/>
                <w:i/>
                <w:sz w:val="16"/>
                <w:szCs w:val="24"/>
                <w:lang w:eastAsia="sl-SI"/>
              </w:rPr>
              <w:t>(žig)</w:t>
            </w:r>
          </w:p>
        </w:tc>
        <w:tc>
          <w:tcPr>
            <w:tcW w:w="4074" w:type="dxa"/>
            <w:tcBorders>
              <w:top w:val="dashed" w:sz="4" w:space="0" w:color="auto"/>
              <w:left w:val="nil"/>
              <w:bottom w:val="nil"/>
              <w:right w:val="nil"/>
            </w:tcBorders>
          </w:tcPr>
          <w:p w14:paraId="33726787" w14:textId="77777777" w:rsidR="00990915" w:rsidRPr="00642DF9" w:rsidRDefault="00990915" w:rsidP="00935D67">
            <w:pPr>
              <w:spacing w:before="120" w:after="60" w:line="240" w:lineRule="auto"/>
              <w:jc w:val="center"/>
              <w:rPr>
                <w:rFonts w:ascii="Segoe UI" w:eastAsia="Times New Roman" w:hAnsi="Segoe UI" w:cs="Segoe UI"/>
                <w:i/>
                <w:sz w:val="16"/>
                <w:szCs w:val="24"/>
                <w:lang w:eastAsia="sl-SI"/>
              </w:rPr>
            </w:pPr>
            <w:r w:rsidRPr="00642DF9">
              <w:rPr>
                <w:rFonts w:ascii="Segoe UI" w:eastAsia="Times New Roman" w:hAnsi="Segoe UI" w:cs="Segoe UI"/>
                <w:i/>
                <w:sz w:val="16"/>
                <w:szCs w:val="24"/>
                <w:lang w:eastAsia="sl-SI"/>
              </w:rPr>
              <w:t>(podpis predstavnika)</w:t>
            </w:r>
          </w:p>
        </w:tc>
      </w:tr>
    </w:tbl>
    <w:p w14:paraId="0F263F86" w14:textId="77777777" w:rsidR="00990915" w:rsidRDefault="00990915" w:rsidP="00990915">
      <w:pPr>
        <w:spacing w:before="120" w:after="60" w:line="240" w:lineRule="auto"/>
        <w:jc w:val="both"/>
        <w:rPr>
          <w:rFonts w:ascii="Segoe UI" w:eastAsia="Times New Roman" w:hAnsi="Segoe UI" w:cs="Segoe UI"/>
          <w:color w:val="000000"/>
          <w:sz w:val="22"/>
          <w:lang w:eastAsia="sl-SI"/>
        </w:rPr>
      </w:pPr>
    </w:p>
    <w:p w14:paraId="495FB126" w14:textId="77777777" w:rsidR="00990915" w:rsidRDefault="00990915" w:rsidP="00990915">
      <w:pPr>
        <w:spacing w:before="120" w:after="60" w:line="240" w:lineRule="auto"/>
        <w:jc w:val="both"/>
        <w:rPr>
          <w:rFonts w:ascii="Segoe UI" w:eastAsia="Times New Roman" w:hAnsi="Segoe UI" w:cs="Segoe UI"/>
          <w:color w:val="000000"/>
          <w:sz w:val="22"/>
          <w:lang w:eastAsia="sl-SI"/>
        </w:rPr>
      </w:pPr>
    </w:p>
    <w:p w14:paraId="60B8DDA7" w14:textId="4F635843" w:rsidR="00735577" w:rsidRDefault="00735577">
      <w:pPr>
        <w:rPr>
          <w:rFonts w:ascii="Segoe UI" w:hAnsi="Segoe UI" w:cs="Segoe UI"/>
          <w:color w:val="000000"/>
          <w:sz w:val="22"/>
        </w:rPr>
      </w:pPr>
      <w:r>
        <w:rPr>
          <w:rFonts w:ascii="Segoe UI" w:hAnsi="Segoe UI" w:cs="Segoe UI"/>
          <w:color w:val="000000"/>
          <w:sz w:val="22"/>
        </w:rPr>
        <w:br w:type="page"/>
      </w:r>
    </w:p>
    <w:p w14:paraId="4CE19D72" w14:textId="72D7D53C" w:rsidR="00642DF9" w:rsidRPr="00642DF9" w:rsidRDefault="007E690A"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V</w:t>
      </w:r>
      <w:r w:rsidR="00642DF9" w:rsidRPr="00642DF9">
        <w:rPr>
          <w:rFonts w:ascii="Segoe UI" w:eastAsia="Times New Roman" w:hAnsi="Segoe UI" w:cs="Segoe UI"/>
          <w:b/>
          <w:bCs/>
          <w:color w:val="000000"/>
          <w:sz w:val="28"/>
          <w:szCs w:val="28"/>
          <w:lang w:eastAsia="sl-SI"/>
        </w:rPr>
        <w:t>ZOREC POGODBE</w:t>
      </w:r>
      <w:r w:rsidR="0023068F">
        <w:rPr>
          <w:rFonts w:ascii="Segoe UI" w:eastAsia="Times New Roman" w:hAnsi="Segoe UI" w:cs="Segoe UI"/>
          <w:b/>
          <w:bCs/>
          <w:color w:val="000000"/>
          <w:sz w:val="28"/>
          <w:szCs w:val="28"/>
          <w:lang w:eastAsia="sl-SI"/>
        </w:rPr>
        <w:t xml:space="preserve"> </w:t>
      </w:r>
    </w:p>
    <w:p w14:paraId="06620080" w14:textId="397BFB99"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6E032E">
        <w:rPr>
          <w:rFonts w:ascii="Segoe UI" w:eastAsia="Times New Roman" w:hAnsi="Segoe UI" w:cs="Segoe UI"/>
          <w:b/>
          <w:color w:val="FFFFFF" w:themeColor="background1"/>
          <w:sz w:val="28"/>
          <w:szCs w:val="28"/>
          <w:shd w:val="clear" w:color="auto" w:fill="2F5496" w:themeFill="accent1" w:themeFillShade="BF"/>
          <w:lang w:eastAsia="sl-SI"/>
        </w:rPr>
        <w:t>7</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7B1448DF" w:rsidR="009D1905" w:rsidRPr="0023068F" w:rsidRDefault="00642DF9" w:rsidP="009D1905">
      <w:pPr>
        <w:shd w:val="clear" w:color="auto" w:fill="DEEAF6" w:themeFill="accent5" w:themeFillTint="33"/>
        <w:spacing w:line="240" w:lineRule="auto"/>
        <w:jc w:val="center"/>
        <w:rPr>
          <w:rFonts w:ascii="Segoe UI" w:eastAsia="Times New Roman" w:hAnsi="Segoe UI" w:cs="Segoe UI"/>
          <w:b/>
          <w:sz w:val="32"/>
          <w:szCs w:val="32"/>
          <w:lang w:val="pt-BR"/>
        </w:rPr>
      </w:pPr>
      <w:r w:rsidRPr="0023068F">
        <w:rPr>
          <w:rFonts w:ascii="Segoe UI" w:eastAsia="Times New Roman" w:hAnsi="Segoe UI" w:cs="Segoe UI"/>
          <w:b/>
          <w:bCs/>
          <w:color w:val="000000"/>
          <w:sz w:val="32"/>
          <w:szCs w:val="32"/>
          <w:lang w:eastAsia="sl-SI"/>
        </w:rPr>
        <w:t>POGODBA O</w:t>
      </w:r>
      <w:r w:rsidR="009D1905" w:rsidRPr="0023068F">
        <w:rPr>
          <w:rFonts w:ascii="Segoe UI" w:eastAsia="Times New Roman" w:hAnsi="Segoe UI" w:cs="Segoe UI"/>
          <w:b/>
          <w:bCs/>
          <w:color w:val="000000"/>
          <w:sz w:val="32"/>
          <w:szCs w:val="32"/>
          <w:lang w:eastAsia="sl-SI"/>
        </w:rPr>
        <w:t xml:space="preserve"> </w:t>
      </w:r>
      <w:r w:rsidR="009D1905" w:rsidRPr="00FD50BC">
        <w:rPr>
          <w:rFonts w:ascii="Segoe UI" w:eastAsia="Times New Roman" w:hAnsi="Segoe UI" w:cs="Segoe UI"/>
          <w:b/>
          <w:sz w:val="32"/>
          <w:szCs w:val="32"/>
          <w:lang w:val="pt-BR"/>
        </w:rPr>
        <w:t>»</w:t>
      </w:r>
      <w:r w:rsidR="00FD50BC" w:rsidRPr="00FD50BC">
        <w:rPr>
          <w:rFonts w:ascii="Segoe UI" w:hAnsi="Segoe UI" w:cs="Segoe UI"/>
          <w:b/>
          <w:bCs/>
          <w:sz w:val="32"/>
          <w:szCs w:val="32"/>
        </w:rPr>
        <w:t xml:space="preserve">SODELOVANJE PRI IZVEDBI PROJEKTNEGA VODENJA IN POROČANJA PROJEKTA </w:t>
      </w:r>
      <w:proofErr w:type="spellStart"/>
      <w:r w:rsidR="00FD50BC" w:rsidRPr="00FD50BC">
        <w:rPr>
          <w:rFonts w:ascii="Segoe UI" w:hAnsi="Segoe UI" w:cs="Segoe UI"/>
          <w:b/>
          <w:bCs/>
          <w:sz w:val="32"/>
          <w:szCs w:val="32"/>
        </w:rPr>
        <w:t>RecovREE</w:t>
      </w:r>
      <w:proofErr w:type="spellEnd"/>
      <w:r w:rsidR="009D1905" w:rsidRPr="00FD50BC">
        <w:rPr>
          <w:rFonts w:ascii="Segoe UI" w:eastAsia="Times New Roman" w:hAnsi="Segoe UI" w:cs="Segoe UI"/>
          <w:b/>
          <w:sz w:val="32"/>
          <w:szCs w:val="32"/>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D834FD">
        <w:trPr>
          <w:trHeight w:val="292"/>
        </w:trPr>
        <w:tc>
          <w:tcPr>
            <w:tcW w:w="5037" w:type="dxa"/>
            <w:shd w:val="clear" w:color="auto" w:fill="auto"/>
          </w:tcPr>
          <w:p w14:paraId="3DA88948" w14:textId="77777777" w:rsidR="006B7FFD" w:rsidRPr="00821B21" w:rsidRDefault="006B7FFD" w:rsidP="00D834FD">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0F05BE4E" w:rsidR="006B7FFD" w:rsidRPr="00821B21" w:rsidRDefault="008D1035" w:rsidP="00D834FD">
            <w:pPr>
              <w:spacing w:line="260" w:lineRule="atLeast"/>
              <w:rPr>
                <w:rFonts w:ascii="Segoe UI" w:eastAsia="Times New Roman" w:hAnsi="Segoe UI" w:cs="Segoe UI"/>
                <w:color w:val="000000"/>
                <w:sz w:val="22"/>
              </w:rPr>
            </w:pPr>
            <w:r>
              <w:rPr>
                <w:rFonts w:ascii="Segoe UI" w:eastAsia="Times New Roman" w:hAnsi="Segoe UI" w:cs="Segoe UI"/>
                <w:color w:val="000000"/>
                <w:sz w:val="22"/>
              </w:rPr>
              <w:t>Izvajalec</w:t>
            </w:r>
            <w:r w:rsidR="006B7FFD" w:rsidRPr="00821B21">
              <w:rPr>
                <w:rFonts w:ascii="Segoe UI" w:eastAsia="Times New Roman" w:hAnsi="Segoe UI" w:cs="Segoe UI"/>
                <w:color w:val="000000"/>
                <w:sz w:val="22"/>
              </w:rPr>
              <w:t>:</w:t>
            </w:r>
          </w:p>
        </w:tc>
      </w:tr>
      <w:tr w:rsidR="006B7FFD" w:rsidRPr="00821B21" w14:paraId="5F55DE83" w14:textId="77777777" w:rsidTr="00D834FD">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D834FD">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D834FD">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D834FD">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06AB2295" w:rsidR="006B7FFD" w:rsidRPr="00821B21" w:rsidRDefault="006B7FFD" w:rsidP="00D834FD">
            <w:pPr>
              <w:spacing w:line="260" w:lineRule="atLeast"/>
              <w:rPr>
                <w:rFonts w:ascii="Segoe UI" w:eastAsia="Times New Roman" w:hAnsi="Segoe UI" w:cs="Segoe UI"/>
                <w:color w:val="000000"/>
                <w:sz w:val="22"/>
              </w:rPr>
            </w:pPr>
            <w:r w:rsidRPr="00821B21">
              <w:rPr>
                <w:rFonts w:ascii="Segoe UI" w:eastAsia="Times New Roman" w:hAnsi="Segoe UI" w:cs="Segoe UI"/>
                <w:sz w:val="22"/>
              </w:rPr>
              <w:t xml:space="preserve">prof. dr. </w:t>
            </w:r>
            <w:r w:rsidR="000521E5">
              <w:rPr>
                <w:rFonts w:ascii="Segoe UI" w:eastAsia="Times New Roman" w:hAnsi="Segoe UI" w:cs="Segoe UI"/>
                <w:sz w:val="22"/>
              </w:rPr>
              <w:t>Leon Cizelj</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D834FD">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D834FD">
            <w:pPr>
              <w:spacing w:line="260" w:lineRule="atLeast"/>
              <w:rPr>
                <w:rFonts w:ascii="Segoe UI" w:eastAsia="Calibri" w:hAnsi="Segoe UI" w:cs="Segoe UI"/>
                <w:b/>
                <w:sz w:val="22"/>
                <w:lang w:eastAsia="ar-SA"/>
              </w:rPr>
            </w:pPr>
          </w:p>
          <w:p w14:paraId="7BE38290" w14:textId="77777777" w:rsidR="006B7FFD" w:rsidRPr="00821B21" w:rsidRDefault="006B7FFD" w:rsidP="00D834FD">
            <w:pPr>
              <w:spacing w:line="260" w:lineRule="atLeast"/>
              <w:rPr>
                <w:rFonts w:ascii="Segoe UI" w:eastAsia="Calibri" w:hAnsi="Segoe UI" w:cs="Segoe UI"/>
                <w:b/>
                <w:sz w:val="22"/>
                <w:lang w:eastAsia="ar-SA"/>
              </w:rPr>
            </w:pPr>
          </w:p>
          <w:p w14:paraId="6214C3A6" w14:textId="77777777" w:rsidR="006B7FFD" w:rsidRPr="00821B21" w:rsidRDefault="006B7FFD" w:rsidP="00D834FD">
            <w:pPr>
              <w:spacing w:line="260" w:lineRule="atLeast"/>
              <w:rPr>
                <w:rFonts w:ascii="Segoe UI" w:eastAsia="Calibri" w:hAnsi="Segoe UI" w:cs="Segoe UI"/>
                <w:b/>
                <w:sz w:val="22"/>
                <w:lang w:eastAsia="ar-SA"/>
              </w:rPr>
            </w:pPr>
          </w:p>
          <w:p w14:paraId="51A2A287" w14:textId="77777777" w:rsidR="006B7FFD" w:rsidRPr="00821B21" w:rsidRDefault="006B7FFD" w:rsidP="00D834FD">
            <w:pPr>
              <w:spacing w:line="260" w:lineRule="atLeast"/>
              <w:rPr>
                <w:rFonts w:ascii="Segoe UI" w:eastAsia="Calibri" w:hAnsi="Segoe UI" w:cs="Segoe UI"/>
                <w:b/>
                <w:sz w:val="22"/>
                <w:lang w:eastAsia="ar-SA"/>
              </w:rPr>
            </w:pPr>
          </w:p>
          <w:p w14:paraId="6741EC1C" w14:textId="77777777" w:rsidR="006B7FFD" w:rsidRPr="00821B21" w:rsidRDefault="006B7FFD" w:rsidP="00D834FD">
            <w:pPr>
              <w:spacing w:line="260" w:lineRule="atLeast"/>
              <w:rPr>
                <w:rFonts w:ascii="Segoe UI" w:eastAsia="Calibri" w:hAnsi="Segoe UI" w:cs="Segoe UI"/>
                <w:b/>
                <w:sz w:val="22"/>
                <w:lang w:eastAsia="ar-SA"/>
              </w:rPr>
            </w:pPr>
          </w:p>
          <w:p w14:paraId="670BCA8E" w14:textId="77777777" w:rsidR="006B7FFD" w:rsidRPr="00821B21" w:rsidRDefault="006B7FFD" w:rsidP="00D834FD">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D834FD">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D834FD">
        <w:trPr>
          <w:trHeight w:val="391"/>
        </w:trPr>
        <w:tc>
          <w:tcPr>
            <w:tcW w:w="5037" w:type="dxa"/>
            <w:shd w:val="clear" w:color="auto" w:fill="auto"/>
            <w:vAlign w:val="center"/>
          </w:tcPr>
          <w:p w14:paraId="7C46228D" w14:textId="569A7D49" w:rsidR="006B7FFD" w:rsidRPr="00821B21" w:rsidRDefault="006B7FFD" w:rsidP="00D834FD">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w:t>
            </w:r>
            <w:r w:rsidR="00AE0390">
              <w:rPr>
                <w:rFonts w:ascii="Segoe UI" w:eastAsia="Times New Roman" w:hAnsi="Segoe UI" w:cs="Segoe UI"/>
                <w:snapToGrid w:val="0"/>
                <w:color w:val="000000"/>
                <w:sz w:val="22"/>
                <w:lang w:eastAsia="ar-SA"/>
              </w:rPr>
              <w:t xml:space="preserve"> </w:t>
            </w:r>
            <w:r w:rsidRPr="00821B21">
              <w:rPr>
                <w:rFonts w:ascii="Segoe UI" w:eastAsia="Times New Roman" w:hAnsi="Segoe UI" w:cs="Segoe UI"/>
                <w:snapToGrid w:val="0"/>
                <w:color w:val="000000"/>
                <w:sz w:val="22"/>
                <w:lang w:eastAsia="ar-SA"/>
              </w:rPr>
              <w:t>55560822</w:t>
            </w:r>
          </w:p>
        </w:tc>
        <w:tc>
          <w:tcPr>
            <w:tcW w:w="5169" w:type="dxa"/>
            <w:shd w:val="clear" w:color="auto" w:fill="auto"/>
            <w:vAlign w:val="center"/>
          </w:tcPr>
          <w:p w14:paraId="29A868B2" w14:textId="77777777" w:rsidR="006B7FFD" w:rsidRPr="00821B21" w:rsidRDefault="006B7FFD" w:rsidP="00D834FD">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D834FD">
        <w:trPr>
          <w:trHeight w:val="391"/>
        </w:trPr>
        <w:tc>
          <w:tcPr>
            <w:tcW w:w="5037" w:type="dxa"/>
            <w:shd w:val="clear" w:color="auto" w:fill="auto"/>
            <w:vAlign w:val="center"/>
          </w:tcPr>
          <w:p w14:paraId="74CF65A8" w14:textId="4E74D7C8" w:rsidR="006B7FFD" w:rsidRPr="00821B21" w:rsidRDefault="006B7FFD" w:rsidP="00D834FD">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w:t>
            </w:r>
            <w:r w:rsidR="00653F7A">
              <w:rPr>
                <w:rFonts w:ascii="Segoe UI" w:eastAsia="Times New Roman" w:hAnsi="Segoe UI" w:cs="Segoe UI"/>
                <w:color w:val="000000"/>
                <w:sz w:val="22"/>
                <w:lang w:eastAsia="sl-SI"/>
              </w:rPr>
              <w:t xml:space="preserve"> </w:t>
            </w:r>
            <w:r w:rsidRPr="00821B21">
              <w:rPr>
                <w:rFonts w:ascii="Segoe UI" w:eastAsia="Times New Roman" w:hAnsi="Segoe UI" w:cs="Segoe UI"/>
                <w:color w:val="000000"/>
                <w:sz w:val="22"/>
                <w:lang w:eastAsia="sl-SI"/>
              </w:rPr>
              <w:t>5051606000</w:t>
            </w:r>
          </w:p>
        </w:tc>
        <w:tc>
          <w:tcPr>
            <w:tcW w:w="5169" w:type="dxa"/>
            <w:shd w:val="clear" w:color="auto" w:fill="auto"/>
            <w:vAlign w:val="center"/>
          </w:tcPr>
          <w:p w14:paraId="537BE3ED" w14:textId="77777777" w:rsidR="006B7FFD" w:rsidRPr="00821B21" w:rsidRDefault="006B7FFD" w:rsidP="00D834FD">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D834FD">
        <w:trPr>
          <w:trHeight w:val="391"/>
        </w:trPr>
        <w:tc>
          <w:tcPr>
            <w:tcW w:w="5037" w:type="dxa"/>
            <w:shd w:val="clear" w:color="auto" w:fill="auto"/>
            <w:vAlign w:val="center"/>
          </w:tcPr>
          <w:p w14:paraId="0CD6A58C" w14:textId="77777777" w:rsidR="006B7FFD" w:rsidRPr="00821B21" w:rsidRDefault="006B7FFD" w:rsidP="00D834FD">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D834FD">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D834FD">
        <w:trPr>
          <w:trHeight w:val="391"/>
        </w:trPr>
        <w:tc>
          <w:tcPr>
            <w:tcW w:w="5037" w:type="dxa"/>
            <w:shd w:val="clear" w:color="auto" w:fill="auto"/>
            <w:vAlign w:val="center"/>
          </w:tcPr>
          <w:p w14:paraId="6C0176CF" w14:textId="3DF5F8C2" w:rsidR="006B7FFD" w:rsidRPr="00821B21" w:rsidRDefault="006B7FFD" w:rsidP="00D834FD">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r w:rsidR="00977631">
              <w:rPr>
                <w:rFonts w:ascii="Segoe UI" w:eastAsia="Times New Roman" w:hAnsi="Segoe UI" w:cs="Segoe UI"/>
                <w:b/>
                <w:color w:val="000000"/>
                <w:sz w:val="22"/>
                <w:lang w:eastAsia="sl-SI"/>
              </w:rPr>
              <w:t>NP26_</w:t>
            </w:r>
          </w:p>
        </w:tc>
        <w:tc>
          <w:tcPr>
            <w:tcW w:w="5169" w:type="dxa"/>
            <w:shd w:val="clear" w:color="auto" w:fill="auto"/>
            <w:vAlign w:val="center"/>
          </w:tcPr>
          <w:p w14:paraId="0F37CAC1" w14:textId="77777777" w:rsidR="006B7FFD" w:rsidRPr="00821B21" w:rsidRDefault="006B7FFD" w:rsidP="00D834FD">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00E222"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1EAB139B" w14:textId="6BE5BE43" w:rsidR="00004049" w:rsidRPr="009572A3" w:rsidRDefault="00004049" w:rsidP="00004049">
      <w:pPr>
        <w:suppressAutoHyphens/>
        <w:spacing w:line="240" w:lineRule="auto"/>
        <w:jc w:val="both"/>
        <w:rPr>
          <w:rFonts w:ascii="Segoe UI" w:eastAsia="Calibri" w:hAnsi="Segoe UI" w:cs="Segoe UI"/>
          <w:sz w:val="22"/>
          <w:lang w:eastAsia="zh-CN"/>
        </w:rPr>
      </w:pPr>
      <w:r w:rsidRPr="009572A3">
        <w:rPr>
          <w:rFonts w:ascii="Segoe UI" w:eastAsia="Calibri" w:hAnsi="Segoe UI" w:cs="Segoe UI"/>
          <w:sz w:val="22"/>
          <w:lang w:eastAsia="zh-CN"/>
        </w:rPr>
        <w:t xml:space="preserve">Pogodbeni stranki ugotavljata, da je naročnik </w:t>
      </w:r>
      <w:r w:rsidRPr="00AD3FF5">
        <w:rPr>
          <w:rFonts w:ascii="Segoe UI" w:eastAsia="Calibri" w:hAnsi="Segoe UI" w:cs="Segoe UI"/>
          <w:sz w:val="22"/>
          <w:lang w:eastAsia="zh-CN"/>
        </w:rPr>
        <w:t xml:space="preserve">izvedel </w:t>
      </w:r>
      <w:r w:rsidR="001118F9" w:rsidRPr="00AD3FF5">
        <w:rPr>
          <w:rFonts w:ascii="Segoe UI" w:eastAsia="Calibri" w:hAnsi="Segoe UI" w:cs="Segoe UI"/>
          <w:sz w:val="22"/>
          <w:lang w:eastAsia="zh-CN"/>
        </w:rPr>
        <w:t>Naročilo male vrednosti</w:t>
      </w:r>
      <w:r w:rsidRPr="00AD3FF5">
        <w:rPr>
          <w:rFonts w:ascii="Segoe UI" w:hAnsi="Segoe UI" w:cs="Segoe UI"/>
          <w:sz w:val="22"/>
        </w:rPr>
        <w:t xml:space="preserve"> </w:t>
      </w:r>
      <w:r w:rsidRPr="00AD3FF5">
        <w:rPr>
          <w:rFonts w:ascii="Segoe UI" w:eastAsia="Calibri" w:hAnsi="Segoe UI" w:cs="Segoe UI"/>
          <w:sz w:val="22"/>
          <w:lang w:eastAsia="zh-CN"/>
        </w:rPr>
        <w:t xml:space="preserve">na osnovi določil Zakona o javnem naročanju </w:t>
      </w:r>
      <w:r w:rsidRPr="00AD3FF5">
        <w:rPr>
          <w:rFonts w:ascii="Segoe UI" w:hAnsi="Segoe UI" w:cs="Segoe UI"/>
          <w:sz w:val="22"/>
        </w:rPr>
        <w:t>(Uradni list RS, št. 91/15, 14</w:t>
      </w:r>
      <w:r w:rsidRPr="009572A3">
        <w:rPr>
          <w:rFonts w:ascii="Segoe UI" w:hAnsi="Segoe UI" w:cs="Segoe UI"/>
          <w:sz w:val="22"/>
        </w:rPr>
        <w:t xml:space="preserve">/18, 121/21, 10/22, 74/22 – </w:t>
      </w:r>
      <w:proofErr w:type="spellStart"/>
      <w:r w:rsidRPr="009572A3">
        <w:rPr>
          <w:rFonts w:ascii="Segoe UI" w:hAnsi="Segoe UI" w:cs="Segoe UI"/>
          <w:sz w:val="22"/>
        </w:rPr>
        <w:t>odl</w:t>
      </w:r>
      <w:proofErr w:type="spellEnd"/>
      <w:r w:rsidRPr="009572A3">
        <w:rPr>
          <w:rFonts w:ascii="Segoe UI" w:hAnsi="Segoe UI" w:cs="Segoe UI"/>
          <w:sz w:val="22"/>
        </w:rPr>
        <w:t>. US, 100/22 – ZNUZSZS in 28/23</w:t>
      </w:r>
      <w:r w:rsidRPr="009572A3">
        <w:rPr>
          <w:rFonts w:ascii="Segoe UI" w:eastAsia="Calibri" w:hAnsi="Segoe UI" w:cs="Segoe UI"/>
          <w:sz w:val="22"/>
          <w:lang w:eastAsia="zh-CN"/>
        </w:rPr>
        <w:t xml:space="preserve">, v nadaljevanju ZJN-3)  </w:t>
      </w:r>
      <w:r w:rsidRPr="009572A3">
        <w:rPr>
          <w:rFonts w:ascii="Segoe UI" w:hAnsi="Segoe UI" w:cs="Segoe UI"/>
          <w:color w:val="000000"/>
          <w:sz w:val="22"/>
        </w:rPr>
        <w:t xml:space="preserve">na osnovi javnega naročila </w:t>
      </w:r>
      <w:r w:rsidRPr="009572A3">
        <w:rPr>
          <w:rFonts w:ascii="Segoe UI" w:hAnsi="Segoe UI" w:cs="Segoe UI"/>
          <w:b/>
          <w:bCs/>
          <w:color w:val="000000"/>
          <w:sz w:val="22"/>
        </w:rPr>
        <w:t>JN</w:t>
      </w:r>
      <w:r w:rsidR="001C4409">
        <w:rPr>
          <w:rFonts w:ascii="Segoe UI" w:hAnsi="Segoe UI" w:cs="Segoe UI"/>
          <w:b/>
          <w:bCs/>
          <w:color w:val="000000"/>
          <w:sz w:val="22"/>
        </w:rPr>
        <w:t xml:space="preserve"> </w:t>
      </w:r>
      <w:r w:rsidR="00692702">
        <w:rPr>
          <w:rFonts w:ascii="Segoe UI" w:hAnsi="Segoe UI" w:cs="Segoe UI"/>
          <w:b/>
          <w:bCs/>
          <w:color w:val="000000"/>
          <w:sz w:val="22"/>
        </w:rPr>
        <w:t>37</w:t>
      </w:r>
      <w:r w:rsidR="001C4409">
        <w:rPr>
          <w:rFonts w:ascii="Segoe UI" w:hAnsi="Segoe UI" w:cs="Segoe UI"/>
          <w:b/>
          <w:bCs/>
          <w:color w:val="000000"/>
          <w:sz w:val="22"/>
        </w:rPr>
        <w:t>_</w:t>
      </w:r>
      <w:r w:rsidRPr="009572A3">
        <w:rPr>
          <w:rFonts w:ascii="Segoe UI" w:hAnsi="Segoe UI" w:cs="Segoe UI"/>
          <w:b/>
          <w:bCs/>
          <w:color w:val="000000"/>
          <w:sz w:val="22"/>
        </w:rPr>
        <w:t>2</w:t>
      </w:r>
      <w:r w:rsidR="001C4409">
        <w:rPr>
          <w:rFonts w:ascii="Segoe UI" w:hAnsi="Segoe UI" w:cs="Segoe UI"/>
          <w:b/>
          <w:bCs/>
          <w:color w:val="000000"/>
          <w:sz w:val="22"/>
        </w:rPr>
        <w:t>6</w:t>
      </w:r>
      <w:r w:rsidRPr="009572A3">
        <w:rPr>
          <w:rFonts w:ascii="Segoe UI" w:hAnsi="Segoe UI" w:cs="Segoe UI"/>
          <w:color w:val="000000"/>
          <w:sz w:val="22"/>
        </w:rPr>
        <w:t xml:space="preserve">, objavljenega na Portalu javnih naročil številka </w:t>
      </w:r>
      <w:r>
        <w:rPr>
          <w:rFonts w:ascii="Segoe UI" w:hAnsi="Segoe UI" w:cs="Segoe UI"/>
          <w:color w:val="000000"/>
          <w:sz w:val="22"/>
        </w:rPr>
        <w:t>__________________</w:t>
      </w:r>
      <w:r w:rsidRPr="009572A3">
        <w:rPr>
          <w:rFonts w:ascii="Segoe UI" w:hAnsi="Segoe UI" w:cs="Segoe UI"/>
          <w:color w:val="000000"/>
          <w:sz w:val="22"/>
        </w:rPr>
        <w:t xml:space="preserve">z dne </w:t>
      </w:r>
      <w:r>
        <w:rPr>
          <w:rFonts w:ascii="Segoe UI" w:hAnsi="Segoe UI" w:cs="Segoe UI"/>
          <w:color w:val="000000"/>
          <w:sz w:val="22"/>
        </w:rPr>
        <w:t>__________</w:t>
      </w:r>
      <w:r w:rsidRPr="009572A3">
        <w:rPr>
          <w:rFonts w:ascii="Segoe UI" w:hAnsi="Segoe UI" w:cs="Segoe UI"/>
          <w:color w:val="000000"/>
          <w:sz w:val="22"/>
        </w:rPr>
        <w:t xml:space="preserve"> in naročnikove odločitve o oddaji javnega naročila številka </w:t>
      </w:r>
      <w:r>
        <w:rPr>
          <w:rFonts w:ascii="Segoe UI" w:hAnsi="Segoe UI" w:cs="Segoe UI"/>
          <w:b/>
          <w:bCs/>
          <w:sz w:val="22"/>
        </w:rPr>
        <w:t>__________________</w:t>
      </w:r>
      <w:r w:rsidRPr="009572A3">
        <w:rPr>
          <w:rFonts w:ascii="Segoe UI" w:hAnsi="Segoe UI" w:cs="Segoe UI"/>
          <w:sz w:val="22"/>
        </w:rPr>
        <w:t xml:space="preserve"> </w:t>
      </w:r>
      <w:r w:rsidRPr="009572A3">
        <w:rPr>
          <w:rFonts w:ascii="Segoe UI" w:hAnsi="Segoe UI" w:cs="Segoe UI"/>
          <w:color w:val="000000"/>
          <w:sz w:val="22"/>
        </w:rPr>
        <w:t xml:space="preserve">z dne </w:t>
      </w:r>
      <w:r>
        <w:rPr>
          <w:rFonts w:ascii="Segoe UI" w:hAnsi="Segoe UI" w:cs="Segoe UI"/>
          <w:color w:val="000000"/>
          <w:sz w:val="22"/>
        </w:rPr>
        <w:t>_____________</w:t>
      </w:r>
      <w:r w:rsidRPr="009572A3">
        <w:rPr>
          <w:rFonts w:ascii="Segoe UI" w:hAnsi="Segoe UI" w:cs="Segoe UI"/>
          <w:color w:val="000000"/>
          <w:sz w:val="22"/>
        </w:rPr>
        <w:t xml:space="preserve"> izbran izvajalec v okviru omenjenega javnega naročila, zaradi česar se sklepa predmetna pogodba.</w:t>
      </w:r>
    </w:p>
    <w:p w14:paraId="241BDD2E" w14:textId="77777777" w:rsidR="00004049" w:rsidRPr="00821B21" w:rsidRDefault="00004049" w:rsidP="00004049">
      <w:pPr>
        <w:suppressAutoHyphens/>
        <w:spacing w:line="240" w:lineRule="auto"/>
        <w:jc w:val="both"/>
        <w:rPr>
          <w:rFonts w:ascii="Segoe UI" w:eastAsia="Calibri" w:hAnsi="Segoe UI" w:cs="Segoe UI"/>
          <w:sz w:val="22"/>
          <w:lang w:eastAsia="zh-CN"/>
        </w:rPr>
      </w:pPr>
    </w:p>
    <w:p w14:paraId="5C00E635" w14:textId="77777777" w:rsidR="00004049" w:rsidRPr="00821B21" w:rsidRDefault="00004049" w:rsidP="00004049">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FDAA112" w14:textId="77777777" w:rsidR="004F2B70" w:rsidRPr="004F2B70" w:rsidRDefault="004F2B70" w:rsidP="004F2B70">
      <w:pPr>
        <w:jc w:val="both"/>
        <w:rPr>
          <w:rFonts w:ascii="Segoe UI" w:hAnsi="Segoe UI" w:cs="Segoe UI"/>
          <w:sz w:val="22"/>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3AC6C859" w:rsidR="006B7FFD" w:rsidRPr="008161A0" w:rsidRDefault="004C6C59" w:rsidP="004C6C59">
      <w:pPr>
        <w:pStyle w:val="ListParagraph"/>
        <w:spacing w:line="240" w:lineRule="auto"/>
        <w:rPr>
          <w:rFonts w:ascii="Segoe UI" w:hAnsi="Segoe UI" w:cs="Segoe UI"/>
          <w:b/>
          <w:bCs/>
          <w:color w:val="000000"/>
          <w:sz w:val="22"/>
        </w:rPr>
      </w:pPr>
      <w:r>
        <w:rPr>
          <w:rFonts w:ascii="Segoe UI" w:hAnsi="Segoe UI" w:cs="Segoe UI"/>
          <w:b/>
          <w:bCs/>
          <w:color w:val="000000"/>
          <w:sz w:val="22"/>
        </w:rPr>
        <w:t xml:space="preserve">                                                                   2.</w:t>
      </w:r>
      <w:r w:rsidR="006B7FFD" w:rsidRPr="008161A0">
        <w:rPr>
          <w:rFonts w:ascii="Segoe UI" w:hAnsi="Segoe UI" w:cs="Segoe UI"/>
          <w:b/>
          <w:bCs/>
          <w:color w:val="000000"/>
          <w:sz w:val="22"/>
        </w:rPr>
        <w:t>člen</w:t>
      </w:r>
    </w:p>
    <w:p w14:paraId="5451602D" w14:textId="5E171E8B" w:rsidR="006B7FFD" w:rsidRPr="000C3592" w:rsidRDefault="006B7FFD" w:rsidP="006B7FFD">
      <w:pPr>
        <w:spacing w:line="240" w:lineRule="auto"/>
        <w:rPr>
          <w:rFonts w:ascii="Segoe UI" w:hAnsi="Segoe UI" w:cs="Segoe UI"/>
          <w:color w:val="000000"/>
          <w:sz w:val="22"/>
        </w:rPr>
      </w:pPr>
    </w:p>
    <w:p w14:paraId="194E61EB" w14:textId="4DF084ED" w:rsidR="00933A63" w:rsidRPr="004044CC" w:rsidRDefault="00004049" w:rsidP="00004049">
      <w:pPr>
        <w:spacing w:line="240" w:lineRule="auto"/>
        <w:jc w:val="both"/>
        <w:rPr>
          <w:rFonts w:ascii="Segoe UI" w:hAnsi="Segoe UI" w:cs="Segoe UI"/>
          <w:sz w:val="22"/>
        </w:rPr>
      </w:pPr>
      <w:r w:rsidRPr="00084245">
        <w:rPr>
          <w:rFonts w:ascii="Segoe UI" w:hAnsi="Segoe UI" w:cs="Segoe UI"/>
          <w:sz w:val="22"/>
        </w:rPr>
        <w:t>Predmet pogodbe je obveznost izvajal</w:t>
      </w:r>
      <w:r w:rsidR="004044CC" w:rsidRPr="00084245">
        <w:rPr>
          <w:rFonts w:ascii="Segoe UI" w:hAnsi="Segoe UI" w:cs="Segoe UI"/>
          <w:sz w:val="22"/>
        </w:rPr>
        <w:t>ca</w:t>
      </w:r>
      <w:r w:rsidRPr="00084245">
        <w:rPr>
          <w:rFonts w:ascii="Segoe UI" w:hAnsi="Segoe UI" w:cs="Segoe UI"/>
          <w:sz w:val="22"/>
        </w:rPr>
        <w:t>, da bo naročniku za pogodbeno dogovorjeno ceno in v rokih ter pod pogoji določenimi s to pogodbo in ponudbo</w:t>
      </w:r>
      <w:r w:rsidR="00BC79B3" w:rsidRPr="00084245">
        <w:rPr>
          <w:rFonts w:ascii="Segoe UI" w:hAnsi="Segoe UI" w:cs="Segoe UI"/>
          <w:b/>
          <w:bCs/>
          <w:sz w:val="22"/>
        </w:rPr>
        <w:t xml:space="preserve">, sodeloval pri izvedbi projektnega vodenja in poročanja projekta </w:t>
      </w:r>
      <w:proofErr w:type="spellStart"/>
      <w:r w:rsidR="00BC79B3" w:rsidRPr="00084245">
        <w:rPr>
          <w:rFonts w:ascii="Segoe UI" w:hAnsi="Segoe UI" w:cs="Segoe UI"/>
          <w:b/>
          <w:bCs/>
          <w:sz w:val="22"/>
        </w:rPr>
        <w:t>RecoveREE</w:t>
      </w:r>
      <w:proofErr w:type="spellEnd"/>
      <w:r w:rsidR="00BC79B3" w:rsidRPr="00084245">
        <w:rPr>
          <w:rFonts w:ascii="Segoe UI" w:hAnsi="Segoe UI" w:cs="Segoe UI"/>
          <w:b/>
          <w:bCs/>
          <w:sz w:val="22"/>
        </w:rPr>
        <w:t>.</w:t>
      </w:r>
    </w:p>
    <w:p w14:paraId="4B369439" w14:textId="77777777" w:rsidR="00C36519" w:rsidRDefault="00C36519" w:rsidP="00004049">
      <w:pPr>
        <w:spacing w:line="240" w:lineRule="auto"/>
        <w:jc w:val="both"/>
        <w:rPr>
          <w:rFonts w:ascii="Segoe UI" w:hAnsi="Segoe UI" w:cs="Segoe UI"/>
          <w:color w:val="000000"/>
          <w:sz w:val="22"/>
        </w:rPr>
      </w:pPr>
    </w:p>
    <w:p w14:paraId="5851CD29" w14:textId="77777777" w:rsidR="00004049" w:rsidRPr="00821B21" w:rsidRDefault="00004049" w:rsidP="00004049">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553872A3" w14:textId="77777777" w:rsidR="00004049" w:rsidRPr="00821B21" w:rsidRDefault="00004049" w:rsidP="00004049">
      <w:pPr>
        <w:spacing w:line="240" w:lineRule="auto"/>
        <w:jc w:val="center"/>
        <w:rPr>
          <w:rFonts w:ascii="Segoe UI" w:hAnsi="Segoe UI" w:cs="Segoe UI"/>
          <w:b/>
          <w:bCs/>
          <w:color w:val="000000"/>
          <w:sz w:val="22"/>
        </w:rPr>
      </w:pPr>
    </w:p>
    <w:p w14:paraId="7192C1C3" w14:textId="305281CA" w:rsidR="00004049" w:rsidRDefault="00004049" w:rsidP="00004049">
      <w:pPr>
        <w:pStyle w:val="NoSpacing"/>
        <w:rPr>
          <w:rFonts w:ascii="Segoe UI" w:hAnsi="Segoe UI" w:cs="Segoe UI"/>
          <w:sz w:val="22"/>
        </w:rPr>
      </w:pPr>
      <w:r>
        <w:rPr>
          <w:rFonts w:ascii="Segoe UI" w:hAnsi="Segoe UI" w:cs="Segoe UI"/>
          <w:sz w:val="22"/>
        </w:rPr>
        <w:t>Izvajalec</w:t>
      </w:r>
      <w:r w:rsidRPr="00821B21">
        <w:rPr>
          <w:rFonts w:ascii="Segoe UI" w:hAnsi="Segoe UI" w:cs="Segoe UI"/>
          <w:sz w:val="22"/>
        </w:rPr>
        <w:t xml:space="preserve"> bo izvedel </w:t>
      </w:r>
      <w:r w:rsidR="00512E92" w:rsidRPr="00DA3D67">
        <w:rPr>
          <w:rFonts w:ascii="Segoe UI" w:hAnsi="Segoe UI" w:cs="Segoe UI"/>
          <w:sz w:val="22"/>
        </w:rPr>
        <w:t xml:space="preserve">storitev </w:t>
      </w:r>
      <w:r w:rsidRPr="00DA3D67">
        <w:rPr>
          <w:rFonts w:ascii="Segoe UI" w:hAnsi="Segoe UI" w:cs="Segoe UI"/>
          <w:sz w:val="22"/>
        </w:rPr>
        <w:t xml:space="preserve">v </w:t>
      </w:r>
      <w:r w:rsidRPr="00821B21">
        <w:rPr>
          <w:rFonts w:ascii="Segoe UI" w:hAnsi="Segoe UI" w:cs="Segoe UI"/>
          <w:sz w:val="22"/>
        </w:rPr>
        <w:t xml:space="preserve">skladu s ponudbo številka </w:t>
      </w:r>
      <w:r>
        <w:rPr>
          <w:rFonts w:ascii="Segoe UI" w:hAnsi="Segoe UI" w:cs="Segoe UI"/>
          <w:sz w:val="22"/>
        </w:rPr>
        <w:t>_____________</w:t>
      </w:r>
      <w:r w:rsidRPr="00821B21">
        <w:rPr>
          <w:rFonts w:ascii="Segoe UI" w:hAnsi="Segoe UI" w:cs="Segoe UI"/>
          <w:sz w:val="22"/>
        </w:rPr>
        <w:t xml:space="preserve">z dne </w:t>
      </w:r>
      <w:r>
        <w:rPr>
          <w:rFonts w:ascii="Segoe UI" w:hAnsi="Segoe UI" w:cs="Segoe UI"/>
          <w:sz w:val="22"/>
        </w:rPr>
        <w:t>______________</w:t>
      </w:r>
      <w:r w:rsidRPr="00821B21">
        <w:rPr>
          <w:rFonts w:ascii="Segoe UI" w:hAnsi="Segoe UI" w:cs="Segoe UI"/>
          <w:sz w:val="22"/>
        </w:rPr>
        <w:t>, ki je priloga in sestavni del te pogodbe.</w:t>
      </w:r>
    </w:p>
    <w:p w14:paraId="26203AEC" w14:textId="77777777" w:rsidR="00004049" w:rsidRPr="00821B21" w:rsidRDefault="00004049" w:rsidP="00004049">
      <w:pPr>
        <w:pStyle w:val="NoSpacing"/>
        <w:rPr>
          <w:rFonts w:ascii="Segoe UI" w:hAnsi="Segoe UI" w:cs="Segoe UI"/>
          <w:sz w:val="22"/>
        </w:rPr>
      </w:pPr>
    </w:p>
    <w:p w14:paraId="3D81248F" w14:textId="496CB320" w:rsidR="00004049" w:rsidRDefault="00004049" w:rsidP="00004049">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1E645DF7" w14:textId="7663B8FE" w:rsidR="00004049" w:rsidRDefault="00004049" w:rsidP="00004049">
      <w:pPr>
        <w:spacing w:line="240" w:lineRule="auto"/>
        <w:rPr>
          <w:rFonts w:ascii="Segoe UI" w:hAnsi="Segoe UI" w:cs="Segoe UI"/>
          <w:color w:val="000000"/>
          <w:sz w:val="22"/>
        </w:rPr>
      </w:pPr>
    </w:p>
    <w:p w14:paraId="67FF3261" w14:textId="77777777" w:rsidR="00F144C3" w:rsidRPr="00140F3D" w:rsidRDefault="00F144C3" w:rsidP="00F144C3">
      <w:pPr>
        <w:shd w:val="clear" w:color="auto" w:fill="DEEAF6" w:themeFill="accent5" w:themeFillTint="33"/>
        <w:spacing w:line="240" w:lineRule="auto"/>
        <w:jc w:val="both"/>
        <w:rPr>
          <w:rFonts w:ascii="Segoe UI" w:hAnsi="Segoe UI" w:cs="Segoe UI"/>
          <w:b/>
          <w:bCs/>
          <w:color w:val="000000"/>
          <w:sz w:val="22"/>
        </w:rPr>
      </w:pPr>
      <w:r w:rsidRPr="00140F3D">
        <w:rPr>
          <w:rFonts w:ascii="Segoe UI" w:hAnsi="Segoe UI" w:cs="Segoe UI"/>
          <w:b/>
          <w:bCs/>
          <w:color w:val="000000"/>
          <w:sz w:val="22"/>
        </w:rPr>
        <w:t>POGODBENA CENA</w:t>
      </w:r>
    </w:p>
    <w:p w14:paraId="2FA67911" w14:textId="77777777" w:rsidR="00E030D9" w:rsidRDefault="00F144C3" w:rsidP="00F144C3">
      <w:pPr>
        <w:spacing w:line="240" w:lineRule="auto"/>
        <w:rPr>
          <w:rFonts w:ascii="Segoe UI" w:hAnsi="Segoe UI" w:cs="Segoe UI"/>
          <w:color w:val="000000"/>
          <w:sz w:val="22"/>
        </w:rPr>
      </w:pPr>
      <w:r>
        <w:rPr>
          <w:rFonts w:ascii="Segoe UI" w:hAnsi="Segoe UI" w:cs="Segoe UI"/>
          <w:color w:val="000000"/>
          <w:sz w:val="22"/>
        </w:rPr>
        <w:t xml:space="preserve">              </w:t>
      </w:r>
    </w:p>
    <w:p w14:paraId="443C9D30" w14:textId="207F57CC" w:rsidR="00F144C3" w:rsidRPr="00140F3D" w:rsidRDefault="00F144C3" w:rsidP="00E030D9">
      <w:pPr>
        <w:spacing w:line="240" w:lineRule="auto"/>
        <w:jc w:val="center"/>
        <w:rPr>
          <w:rFonts w:ascii="Segoe UI" w:hAnsi="Segoe UI" w:cs="Segoe UI"/>
          <w:b/>
          <w:bCs/>
          <w:color w:val="000000"/>
          <w:sz w:val="22"/>
        </w:rPr>
      </w:pPr>
      <w:r w:rsidRPr="00140F3D">
        <w:rPr>
          <w:rFonts w:ascii="Segoe UI" w:hAnsi="Segoe UI" w:cs="Segoe UI"/>
          <w:b/>
          <w:bCs/>
          <w:color w:val="000000"/>
          <w:sz w:val="22"/>
        </w:rPr>
        <w:t>4.člen</w:t>
      </w:r>
    </w:p>
    <w:p w14:paraId="64670E21" w14:textId="77777777" w:rsidR="00F144C3" w:rsidRDefault="00F144C3" w:rsidP="00F144C3">
      <w:pPr>
        <w:spacing w:line="240" w:lineRule="auto"/>
        <w:rPr>
          <w:rFonts w:ascii="Segoe UI" w:hAnsi="Segoe UI" w:cs="Segoe UI"/>
          <w:color w:val="000000"/>
          <w:sz w:val="22"/>
        </w:rPr>
      </w:pPr>
    </w:p>
    <w:p w14:paraId="7E63E97B" w14:textId="11F7FFFA" w:rsidR="007E3340" w:rsidRDefault="007E3340" w:rsidP="00F144C3">
      <w:pPr>
        <w:spacing w:line="240" w:lineRule="auto"/>
        <w:rPr>
          <w:rFonts w:ascii="Segoe UI" w:hAnsi="Segoe UI" w:cs="Segoe UI"/>
          <w:color w:val="000000"/>
          <w:sz w:val="22"/>
        </w:rPr>
      </w:pPr>
      <w:r>
        <w:rPr>
          <w:rFonts w:ascii="Segoe UI" w:hAnsi="Segoe UI" w:cs="Segoe UI"/>
          <w:color w:val="000000"/>
          <w:sz w:val="22"/>
        </w:rPr>
        <w:t>Vrednost pogodbenih del znaša:</w:t>
      </w:r>
    </w:p>
    <w:p w14:paraId="64819785" w14:textId="77777777" w:rsidR="007E3340" w:rsidRDefault="007E3340" w:rsidP="00F144C3">
      <w:pPr>
        <w:spacing w:line="240" w:lineRule="auto"/>
        <w:rPr>
          <w:rFonts w:ascii="Segoe UI" w:hAnsi="Segoe UI" w:cs="Segoe UI"/>
          <w:color w:val="000000"/>
          <w:sz w:val="22"/>
        </w:rPr>
      </w:pPr>
    </w:p>
    <w:p w14:paraId="13648184" w14:textId="18881A0F" w:rsidR="007E3340" w:rsidRDefault="007E3340" w:rsidP="00F144C3">
      <w:pPr>
        <w:spacing w:line="240" w:lineRule="auto"/>
        <w:rPr>
          <w:rFonts w:ascii="Segoe UI" w:hAnsi="Segoe UI" w:cs="Segoe UI"/>
          <w:color w:val="000000"/>
          <w:sz w:val="22"/>
        </w:rPr>
      </w:pPr>
      <w:r>
        <w:rPr>
          <w:rFonts w:ascii="Segoe UI" w:hAnsi="Segoe UI" w:cs="Segoe UI"/>
          <w:color w:val="000000"/>
          <w:sz w:val="22"/>
        </w:rPr>
        <w:t xml:space="preserve">Brez DDV: </w:t>
      </w:r>
      <w:r>
        <w:rPr>
          <w:rFonts w:ascii="Segoe UI" w:hAnsi="Segoe UI" w:cs="Segoe UI"/>
          <w:color w:val="000000"/>
          <w:sz w:val="22"/>
        </w:rPr>
        <w:tab/>
        <w:t>_________________________________</w:t>
      </w:r>
      <w:r w:rsidR="0043069A">
        <w:rPr>
          <w:rFonts w:ascii="Segoe UI" w:hAnsi="Segoe UI" w:cs="Segoe UI"/>
          <w:color w:val="000000"/>
          <w:sz w:val="22"/>
        </w:rPr>
        <w:t xml:space="preserve"> EUR</w:t>
      </w:r>
    </w:p>
    <w:p w14:paraId="323FE717" w14:textId="5513F17C" w:rsidR="007E3340" w:rsidRDefault="007E3340" w:rsidP="00F144C3">
      <w:pPr>
        <w:spacing w:line="240" w:lineRule="auto"/>
        <w:rPr>
          <w:rFonts w:ascii="Segoe UI" w:hAnsi="Segoe UI" w:cs="Segoe UI"/>
          <w:color w:val="000000"/>
          <w:sz w:val="22"/>
        </w:rPr>
      </w:pPr>
      <w:r>
        <w:rPr>
          <w:rFonts w:ascii="Segoe UI" w:hAnsi="Segoe UI" w:cs="Segoe UI"/>
          <w:color w:val="000000"/>
          <w:sz w:val="22"/>
        </w:rPr>
        <w:t xml:space="preserve">DDV 22%: </w:t>
      </w:r>
      <w:r>
        <w:rPr>
          <w:rFonts w:ascii="Segoe UI" w:hAnsi="Segoe UI" w:cs="Segoe UI"/>
          <w:color w:val="000000"/>
          <w:sz w:val="22"/>
        </w:rPr>
        <w:tab/>
        <w:t>_________________________________</w:t>
      </w:r>
      <w:r w:rsidR="0043069A">
        <w:rPr>
          <w:rFonts w:ascii="Segoe UI" w:hAnsi="Segoe UI" w:cs="Segoe UI"/>
          <w:color w:val="000000"/>
          <w:sz w:val="22"/>
        </w:rPr>
        <w:t xml:space="preserve"> EUR</w:t>
      </w:r>
    </w:p>
    <w:p w14:paraId="3BDE5635" w14:textId="2D098854" w:rsidR="007E3340" w:rsidRDefault="007E3340" w:rsidP="00F144C3">
      <w:pPr>
        <w:spacing w:line="240" w:lineRule="auto"/>
        <w:rPr>
          <w:rFonts w:ascii="Segoe UI" w:hAnsi="Segoe UI" w:cs="Segoe UI"/>
          <w:color w:val="000000"/>
          <w:sz w:val="22"/>
        </w:rPr>
      </w:pPr>
      <w:r>
        <w:rPr>
          <w:rFonts w:ascii="Segoe UI" w:hAnsi="Segoe UI" w:cs="Segoe UI"/>
          <w:color w:val="000000"/>
          <w:sz w:val="22"/>
        </w:rPr>
        <w:t xml:space="preserve">Z DDV: </w:t>
      </w:r>
      <w:r>
        <w:rPr>
          <w:rFonts w:ascii="Segoe UI" w:hAnsi="Segoe UI" w:cs="Segoe UI"/>
          <w:color w:val="000000"/>
          <w:sz w:val="22"/>
        </w:rPr>
        <w:tab/>
        <w:t>_________________________________</w:t>
      </w:r>
      <w:r w:rsidR="0043069A">
        <w:rPr>
          <w:rFonts w:ascii="Segoe UI" w:hAnsi="Segoe UI" w:cs="Segoe UI"/>
          <w:color w:val="000000"/>
          <w:sz w:val="22"/>
        </w:rPr>
        <w:t xml:space="preserve"> EUR</w:t>
      </w:r>
    </w:p>
    <w:p w14:paraId="7626F895" w14:textId="77777777" w:rsidR="00F144C3" w:rsidRDefault="00F144C3" w:rsidP="00F144C3">
      <w:pPr>
        <w:spacing w:line="240" w:lineRule="auto"/>
        <w:rPr>
          <w:rFonts w:ascii="Segoe UI" w:hAnsi="Segoe UI" w:cs="Segoe UI"/>
          <w:color w:val="000000"/>
          <w:sz w:val="22"/>
        </w:rPr>
      </w:pPr>
    </w:p>
    <w:p w14:paraId="501B685C" w14:textId="77777777" w:rsidR="00F144C3" w:rsidRPr="005A63FA" w:rsidRDefault="00F144C3" w:rsidP="00F144C3">
      <w:pPr>
        <w:shd w:val="clear" w:color="auto" w:fill="DEEAF6" w:themeFill="accent5" w:themeFillTint="33"/>
        <w:spacing w:line="240" w:lineRule="auto"/>
        <w:rPr>
          <w:rFonts w:ascii="Segoe UI" w:eastAsia="Times New Roman" w:hAnsi="Segoe UI" w:cs="Segoe UI"/>
          <w:b/>
          <w:sz w:val="22"/>
        </w:rPr>
      </w:pPr>
      <w:r w:rsidRPr="005A63FA">
        <w:rPr>
          <w:rFonts w:ascii="Segoe UI" w:eastAsia="Times New Roman" w:hAnsi="Segoe UI" w:cs="Segoe UI"/>
          <w:b/>
          <w:sz w:val="22"/>
        </w:rPr>
        <w:t>OBVEZNOSTI POGODBENIH STRANK</w:t>
      </w:r>
    </w:p>
    <w:p w14:paraId="467F718E" w14:textId="77777777" w:rsidR="00F144C3" w:rsidRPr="005A63FA" w:rsidRDefault="00F144C3" w:rsidP="00F144C3">
      <w:pPr>
        <w:spacing w:line="240" w:lineRule="auto"/>
        <w:jc w:val="center"/>
        <w:rPr>
          <w:rFonts w:ascii="Segoe UI" w:eastAsia="Times New Roman" w:hAnsi="Segoe UI" w:cs="Segoe UI"/>
          <w:bCs/>
          <w:sz w:val="22"/>
        </w:rPr>
      </w:pPr>
    </w:p>
    <w:p w14:paraId="22343027" w14:textId="77777777" w:rsidR="00F144C3" w:rsidRPr="005A63FA" w:rsidRDefault="00F144C3" w:rsidP="00F144C3">
      <w:pPr>
        <w:spacing w:line="240" w:lineRule="auto"/>
        <w:jc w:val="center"/>
        <w:rPr>
          <w:rFonts w:ascii="Segoe UI" w:eastAsia="Times New Roman" w:hAnsi="Segoe UI" w:cs="Segoe UI"/>
          <w:b/>
          <w:color w:val="FF0000"/>
          <w:sz w:val="22"/>
        </w:rPr>
      </w:pPr>
      <w:r>
        <w:rPr>
          <w:rFonts w:ascii="Segoe UI" w:eastAsia="Times New Roman" w:hAnsi="Segoe UI" w:cs="Segoe UI"/>
          <w:b/>
          <w:sz w:val="22"/>
        </w:rPr>
        <w:t>5</w:t>
      </w:r>
      <w:r w:rsidRPr="005A63FA">
        <w:rPr>
          <w:rFonts w:ascii="Segoe UI" w:eastAsia="Times New Roman" w:hAnsi="Segoe UI" w:cs="Segoe UI"/>
          <w:b/>
          <w:sz w:val="22"/>
        </w:rPr>
        <w:t>.člen</w:t>
      </w:r>
    </w:p>
    <w:p w14:paraId="4727FA4B" w14:textId="77777777" w:rsidR="00F144C3" w:rsidRPr="005A63FA" w:rsidRDefault="00F144C3" w:rsidP="00F144C3">
      <w:pPr>
        <w:spacing w:line="240" w:lineRule="auto"/>
        <w:jc w:val="center"/>
        <w:rPr>
          <w:rFonts w:ascii="Segoe UI" w:eastAsia="Times New Roman" w:hAnsi="Segoe UI" w:cs="Segoe UI"/>
          <w:sz w:val="22"/>
        </w:rPr>
      </w:pPr>
    </w:p>
    <w:p w14:paraId="63B9FCF0" w14:textId="77777777" w:rsidR="00F144C3" w:rsidRPr="005A63FA" w:rsidRDefault="00F144C3" w:rsidP="00F144C3">
      <w:pPr>
        <w:spacing w:line="240" w:lineRule="auto"/>
        <w:jc w:val="both"/>
        <w:rPr>
          <w:rFonts w:ascii="Segoe UI" w:eastAsia="Times New Roman" w:hAnsi="Segoe UI" w:cs="Segoe UI"/>
          <w:sz w:val="22"/>
        </w:rPr>
      </w:pPr>
      <w:r w:rsidRPr="005A63FA">
        <w:rPr>
          <w:rFonts w:ascii="Segoe UI" w:eastAsia="Times New Roman" w:hAnsi="Segoe UI" w:cs="Segoe UI"/>
          <w:sz w:val="22"/>
        </w:rPr>
        <w:t>Izvajalec se zavezuje opravljati dela strokovno, vestno, kvalitetno s skrbnostjo dobrega strokovnjaka in v skladu z zahtevami naročnika.</w:t>
      </w:r>
    </w:p>
    <w:p w14:paraId="71298064" w14:textId="77777777" w:rsidR="00F144C3" w:rsidRPr="005A63FA" w:rsidRDefault="00F144C3" w:rsidP="00F144C3">
      <w:pPr>
        <w:spacing w:line="240" w:lineRule="auto"/>
        <w:jc w:val="both"/>
        <w:rPr>
          <w:rFonts w:ascii="Segoe UI" w:eastAsia="Times New Roman" w:hAnsi="Segoe UI" w:cs="Segoe UI"/>
          <w:sz w:val="22"/>
        </w:rPr>
      </w:pPr>
    </w:p>
    <w:p w14:paraId="602F6A2C" w14:textId="77777777" w:rsidR="00F144C3" w:rsidRPr="005A63FA" w:rsidRDefault="00F144C3" w:rsidP="00F144C3">
      <w:pPr>
        <w:spacing w:line="240" w:lineRule="auto"/>
        <w:jc w:val="both"/>
        <w:rPr>
          <w:rFonts w:ascii="Segoe UI" w:eastAsia="Times New Roman" w:hAnsi="Segoe UI" w:cs="Segoe UI"/>
          <w:sz w:val="22"/>
        </w:rPr>
      </w:pPr>
      <w:r w:rsidRPr="005A63FA">
        <w:rPr>
          <w:rFonts w:ascii="Segoe UI" w:eastAsia="Times New Roman" w:hAnsi="Segoe UI" w:cs="Segoe UI"/>
          <w:sz w:val="22"/>
        </w:rPr>
        <w:t>Izvajalec je dolžan vse podatke in informacije naročnika, s katerimi se bo seznanil v času izvajanja del, čuvati kot poslovno skrivnost in jo brez pisnega soglasja naročnika ne sme posredovati tretji osebi.</w:t>
      </w:r>
    </w:p>
    <w:p w14:paraId="1608FEEA" w14:textId="77777777" w:rsidR="00F144C3" w:rsidRPr="005A63FA" w:rsidRDefault="00F144C3" w:rsidP="00F144C3">
      <w:pPr>
        <w:spacing w:line="240" w:lineRule="auto"/>
        <w:jc w:val="both"/>
        <w:rPr>
          <w:rFonts w:ascii="Segoe UI" w:eastAsia="Times New Roman" w:hAnsi="Segoe UI" w:cs="Segoe UI"/>
          <w:sz w:val="22"/>
        </w:rPr>
      </w:pPr>
    </w:p>
    <w:p w14:paraId="7228242E" w14:textId="77777777" w:rsidR="00F144C3" w:rsidRPr="00D95BD8" w:rsidRDefault="00F144C3" w:rsidP="00F144C3">
      <w:pPr>
        <w:spacing w:line="240" w:lineRule="auto"/>
        <w:jc w:val="both"/>
        <w:rPr>
          <w:rFonts w:ascii="Segoe UI" w:eastAsia="Times New Roman" w:hAnsi="Segoe UI" w:cs="Segoe UI"/>
          <w:sz w:val="22"/>
        </w:rPr>
      </w:pPr>
      <w:r w:rsidRPr="00D95BD8">
        <w:rPr>
          <w:rFonts w:ascii="Segoe UI" w:eastAsia="Times New Roman" w:hAnsi="Segoe UI" w:cs="Segoe UI"/>
          <w:sz w:val="22"/>
        </w:rPr>
        <w:t>Izvajalec se zavezuje, da bo pri opravljanju pogodbenih del na sedežu naročnika spoštoval vse njegove predpise in navodila s področja varstva pri delu in uporabljal zaščitna sredstva, kot to zahteva naročnik.</w:t>
      </w:r>
    </w:p>
    <w:p w14:paraId="0900FC5D" w14:textId="77777777" w:rsidR="00F144C3" w:rsidRPr="005A63FA" w:rsidRDefault="00F144C3" w:rsidP="00F144C3">
      <w:pPr>
        <w:spacing w:line="240" w:lineRule="auto"/>
        <w:jc w:val="both"/>
        <w:rPr>
          <w:rFonts w:ascii="Segoe UI" w:eastAsia="Times New Roman" w:hAnsi="Segoe UI" w:cs="Segoe UI"/>
          <w:sz w:val="22"/>
        </w:rPr>
      </w:pPr>
    </w:p>
    <w:p w14:paraId="05DE34CF" w14:textId="77777777" w:rsidR="00F144C3" w:rsidRDefault="00F144C3" w:rsidP="00F144C3">
      <w:pPr>
        <w:spacing w:line="240" w:lineRule="auto"/>
        <w:jc w:val="both"/>
        <w:rPr>
          <w:rFonts w:ascii="Segoe UI" w:eastAsia="Times New Roman" w:hAnsi="Segoe UI" w:cs="Segoe UI"/>
          <w:color w:val="000000"/>
          <w:sz w:val="22"/>
        </w:rPr>
      </w:pPr>
      <w:r w:rsidRPr="005A63FA">
        <w:rPr>
          <w:rFonts w:ascii="Segoe UI" w:eastAsia="Times New Roman" w:hAnsi="Segoe UI" w:cs="Segoe UI"/>
          <w:color w:val="000000"/>
          <w:sz w:val="22"/>
        </w:rPr>
        <w:t>Naročnik se zavezuje izvajalcu oz. njegovemu podizvajalcu omogočiti nemoteno opravljanje pogodbenih del</w:t>
      </w:r>
      <w:r>
        <w:rPr>
          <w:rFonts w:ascii="Segoe UI" w:eastAsia="Times New Roman" w:hAnsi="Segoe UI" w:cs="Segoe UI"/>
          <w:color w:val="000000"/>
          <w:sz w:val="22"/>
        </w:rPr>
        <w:t>.</w:t>
      </w:r>
    </w:p>
    <w:p w14:paraId="389CA571" w14:textId="77777777" w:rsidR="00F144C3" w:rsidRDefault="00F144C3" w:rsidP="00F144C3">
      <w:pPr>
        <w:spacing w:line="240" w:lineRule="auto"/>
        <w:jc w:val="both"/>
        <w:rPr>
          <w:rFonts w:ascii="Segoe UI" w:eastAsia="Times New Roman" w:hAnsi="Segoe UI" w:cs="Segoe UI"/>
          <w:color w:val="000000"/>
          <w:sz w:val="22"/>
        </w:rPr>
      </w:pPr>
    </w:p>
    <w:p w14:paraId="6C83BB63" w14:textId="7DA0D31F" w:rsidR="00F144C3" w:rsidRPr="00C61E10" w:rsidRDefault="00254BFD" w:rsidP="00254BFD">
      <w:pPr>
        <w:shd w:val="clear" w:color="auto" w:fill="DEEAF6" w:themeFill="accent5" w:themeFillTint="33"/>
        <w:spacing w:line="240" w:lineRule="auto"/>
        <w:rPr>
          <w:rFonts w:ascii="Segoe UI" w:eastAsia="Times New Roman" w:hAnsi="Segoe UI" w:cs="Segoe UI"/>
          <w:b/>
          <w:bCs/>
          <w:color w:val="000000"/>
          <w:sz w:val="22"/>
        </w:rPr>
      </w:pPr>
      <w:r w:rsidRPr="005A63FA">
        <w:rPr>
          <w:rFonts w:ascii="Segoe UI" w:eastAsia="Times New Roman" w:hAnsi="Segoe UI" w:cs="Segoe UI"/>
          <w:b/>
          <w:sz w:val="22"/>
        </w:rPr>
        <w:t>OBVEZNOSTI</w:t>
      </w:r>
      <w:r>
        <w:rPr>
          <w:rFonts w:ascii="Segoe UI" w:eastAsia="Times New Roman" w:hAnsi="Segoe UI" w:cs="Segoe UI"/>
          <w:b/>
          <w:sz w:val="22"/>
        </w:rPr>
        <w:t xml:space="preserve"> IN JAMSTVA IZVAJALCA</w:t>
      </w:r>
    </w:p>
    <w:p w14:paraId="3577B33F" w14:textId="77777777" w:rsidR="00254BFD" w:rsidRDefault="00F144C3" w:rsidP="00F144C3">
      <w:pPr>
        <w:spacing w:line="240" w:lineRule="auto"/>
        <w:jc w:val="both"/>
        <w:rPr>
          <w:rFonts w:ascii="Segoe UI" w:eastAsia="Times New Roman" w:hAnsi="Segoe UI" w:cs="Segoe UI"/>
          <w:b/>
          <w:bCs/>
          <w:color w:val="000000"/>
          <w:sz w:val="22"/>
        </w:rPr>
      </w:pPr>
      <w:r w:rsidRPr="005D1FE6">
        <w:rPr>
          <w:rFonts w:ascii="Segoe UI" w:eastAsia="Times New Roman" w:hAnsi="Segoe UI" w:cs="Segoe UI"/>
          <w:b/>
          <w:bCs/>
          <w:color w:val="000000"/>
          <w:sz w:val="22"/>
        </w:rPr>
        <w:t xml:space="preserve">                                                                         </w:t>
      </w:r>
      <w:r>
        <w:rPr>
          <w:rFonts w:ascii="Segoe UI" w:eastAsia="Times New Roman" w:hAnsi="Segoe UI" w:cs="Segoe UI"/>
          <w:b/>
          <w:bCs/>
          <w:color w:val="000000"/>
          <w:sz w:val="22"/>
        </w:rPr>
        <w:t xml:space="preserve">  </w:t>
      </w:r>
      <w:r w:rsidRPr="005D1FE6">
        <w:rPr>
          <w:rFonts w:ascii="Segoe UI" w:eastAsia="Times New Roman" w:hAnsi="Segoe UI" w:cs="Segoe UI"/>
          <w:b/>
          <w:bCs/>
          <w:color w:val="000000"/>
          <w:sz w:val="22"/>
        </w:rPr>
        <w:t xml:space="preserve">   </w:t>
      </w:r>
    </w:p>
    <w:p w14:paraId="14B8AEEB" w14:textId="6328F624" w:rsidR="00F144C3" w:rsidRDefault="00F144C3" w:rsidP="00254BFD">
      <w:pPr>
        <w:spacing w:line="240" w:lineRule="auto"/>
        <w:jc w:val="center"/>
        <w:rPr>
          <w:rFonts w:ascii="Segoe UI" w:eastAsia="Times New Roman" w:hAnsi="Segoe UI" w:cs="Segoe UI"/>
          <w:b/>
          <w:bCs/>
          <w:color w:val="000000"/>
          <w:sz w:val="22"/>
        </w:rPr>
      </w:pPr>
      <w:r>
        <w:rPr>
          <w:rFonts w:ascii="Segoe UI" w:eastAsia="Times New Roman" w:hAnsi="Segoe UI" w:cs="Segoe UI"/>
          <w:b/>
          <w:bCs/>
          <w:color w:val="000000"/>
          <w:sz w:val="22"/>
        </w:rPr>
        <w:t>6</w:t>
      </w:r>
      <w:r w:rsidRPr="005D1FE6">
        <w:rPr>
          <w:rFonts w:ascii="Segoe UI" w:eastAsia="Times New Roman" w:hAnsi="Segoe UI" w:cs="Segoe UI"/>
          <w:b/>
          <w:bCs/>
          <w:color w:val="000000"/>
          <w:sz w:val="22"/>
        </w:rPr>
        <w:t>. člen</w:t>
      </w:r>
    </w:p>
    <w:p w14:paraId="06E200DB" w14:textId="77777777" w:rsidR="00F144C3" w:rsidRDefault="00F144C3" w:rsidP="00F144C3">
      <w:pPr>
        <w:spacing w:line="240" w:lineRule="auto"/>
        <w:jc w:val="both"/>
        <w:rPr>
          <w:rFonts w:ascii="Segoe UI" w:eastAsia="Times New Roman" w:hAnsi="Segoe UI" w:cs="Segoe UI"/>
          <w:color w:val="000000"/>
          <w:sz w:val="22"/>
        </w:rPr>
      </w:pPr>
    </w:p>
    <w:p w14:paraId="27477500" w14:textId="2E44906E" w:rsidR="00F144C3" w:rsidRPr="00B51140" w:rsidRDefault="00F144C3" w:rsidP="00F144C3">
      <w:pPr>
        <w:spacing w:line="276" w:lineRule="auto"/>
        <w:jc w:val="both"/>
        <w:rPr>
          <w:rFonts w:ascii="Segoe UI" w:hAnsi="Segoe UI" w:cs="Segoe UI"/>
          <w:sz w:val="22"/>
        </w:rPr>
      </w:pPr>
      <w:r w:rsidRPr="00B51140">
        <w:rPr>
          <w:rFonts w:ascii="Segoe UI" w:hAnsi="Segoe UI" w:cs="Segoe UI"/>
          <w:sz w:val="22"/>
        </w:rPr>
        <w:t>Izvajalec se obvezuje, da bo</w:t>
      </w:r>
      <w:r w:rsidR="00C802EA" w:rsidRPr="00B51140">
        <w:rPr>
          <w:rFonts w:ascii="Segoe UI" w:hAnsi="Segoe UI" w:cs="Segoe UI"/>
          <w:sz w:val="22"/>
        </w:rPr>
        <w:t xml:space="preserve"> izvajal naloge, ki so</w:t>
      </w:r>
      <w:r w:rsidRPr="00B51140">
        <w:rPr>
          <w:rFonts w:ascii="Segoe UI" w:hAnsi="Segoe UI" w:cs="Segoe UI"/>
          <w:sz w:val="22"/>
        </w:rPr>
        <w:t>:</w:t>
      </w:r>
    </w:p>
    <w:p w14:paraId="091C3825" w14:textId="77777777" w:rsidR="00B51140" w:rsidRPr="00B51140" w:rsidRDefault="00B51140" w:rsidP="00F144C3">
      <w:pPr>
        <w:spacing w:line="276" w:lineRule="auto"/>
        <w:jc w:val="both"/>
        <w:rPr>
          <w:rFonts w:ascii="Segoe UI" w:hAnsi="Segoe UI" w:cs="Segoe UI"/>
          <w:sz w:val="22"/>
        </w:rPr>
      </w:pPr>
    </w:p>
    <w:p w14:paraId="01665937" w14:textId="77777777" w:rsidR="00B51140" w:rsidRPr="00B51140" w:rsidRDefault="00B51140" w:rsidP="00B51140">
      <w:pPr>
        <w:pStyle w:val="ListParagraph"/>
        <w:numPr>
          <w:ilvl w:val="0"/>
          <w:numId w:val="52"/>
        </w:numPr>
        <w:rPr>
          <w:rFonts w:ascii="Segoe UI" w:hAnsi="Segoe UI" w:cs="Segoe UI"/>
          <w:sz w:val="22"/>
        </w:rPr>
      </w:pPr>
      <w:r w:rsidRPr="00B51140">
        <w:rPr>
          <w:rFonts w:ascii="Segoe UI" w:hAnsi="Segoe UI" w:cs="Segoe UI"/>
          <w:sz w:val="22"/>
        </w:rPr>
        <w:t xml:space="preserve">spremljanje, svetovanje in sprotno obveščanje o pogojih poročanja projekta TRL3-6 </w:t>
      </w:r>
    </w:p>
    <w:p w14:paraId="4E793765" w14:textId="77777777" w:rsidR="00B51140" w:rsidRPr="00B51140" w:rsidRDefault="00B51140" w:rsidP="00B51140">
      <w:pPr>
        <w:pStyle w:val="ListParagraph"/>
        <w:numPr>
          <w:ilvl w:val="0"/>
          <w:numId w:val="52"/>
        </w:numPr>
        <w:rPr>
          <w:rFonts w:ascii="Segoe UI" w:hAnsi="Segoe UI" w:cs="Segoe UI"/>
          <w:sz w:val="22"/>
        </w:rPr>
      </w:pPr>
      <w:r w:rsidRPr="00B51140">
        <w:rPr>
          <w:rFonts w:ascii="Segoe UI" w:hAnsi="Segoe UI" w:cs="Segoe UI"/>
          <w:sz w:val="22"/>
        </w:rPr>
        <w:t xml:space="preserve">pomoč pri pripravi gradiv za poročanje </w:t>
      </w:r>
    </w:p>
    <w:p w14:paraId="1B4F022D" w14:textId="77777777" w:rsidR="00B51140" w:rsidRPr="00B51140" w:rsidRDefault="00B51140" w:rsidP="00B51140">
      <w:pPr>
        <w:pStyle w:val="ListParagraph"/>
        <w:numPr>
          <w:ilvl w:val="0"/>
          <w:numId w:val="52"/>
        </w:numPr>
        <w:rPr>
          <w:rFonts w:ascii="Segoe UI" w:hAnsi="Segoe UI" w:cs="Segoe UI"/>
          <w:sz w:val="22"/>
        </w:rPr>
      </w:pPr>
      <w:r w:rsidRPr="00B51140">
        <w:rPr>
          <w:rFonts w:ascii="Segoe UI" w:hAnsi="Segoe UI" w:cs="Segoe UI"/>
          <w:sz w:val="22"/>
        </w:rPr>
        <w:t xml:space="preserve">vnašanje podatkov o stroških naročnika v sistem EMA2 skladno s pogoji poročanja </w:t>
      </w:r>
    </w:p>
    <w:p w14:paraId="4113272E" w14:textId="77777777" w:rsidR="00B51140" w:rsidRPr="00B51140" w:rsidRDefault="00B51140" w:rsidP="00B51140">
      <w:pPr>
        <w:pStyle w:val="ListParagraph"/>
        <w:numPr>
          <w:ilvl w:val="0"/>
          <w:numId w:val="52"/>
        </w:numPr>
        <w:rPr>
          <w:rFonts w:ascii="Segoe UI" w:hAnsi="Segoe UI" w:cs="Segoe UI"/>
          <w:sz w:val="22"/>
        </w:rPr>
      </w:pPr>
      <w:r w:rsidRPr="00B51140">
        <w:rPr>
          <w:rFonts w:ascii="Segoe UI" w:hAnsi="Segoe UI" w:cs="Segoe UI"/>
          <w:sz w:val="22"/>
        </w:rPr>
        <w:t xml:space="preserve">sodelovanje pri organizaciji sestankov in sklicevanje sestankov po potrebi oz. v dogovoru z vodjo projekta </w:t>
      </w:r>
    </w:p>
    <w:p w14:paraId="16D2D758" w14:textId="77777777" w:rsidR="00B51140" w:rsidRPr="00B51140" w:rsidRDefault="00B51140" w:rsidP="00B51140">
      <w:pPr>
        <w:pStyle w:val="ListParagraph"/>
        <w:numPr>
          <w:ilvl w:val="0"/>
          <w:numId w:val="52"/>
        </w:numPr>
        <w:rPr>
          <w:rFonts w:ascii="Segoe UI" w:hAnsi="Segoe UI" w:cs="Segoe UI"/>
          <w:sz w:val="22"/>
        </w:rPr>
      </w:pPr>
      <w:r w:rsidRPr="00B51140">
        <w:rPr>
          <w:rFonts w:ascii="Segoe UI" w:hAnsi="Segoe UI" w:cs="Segoe UI"/>
          <w:sz w:val="22"/>
        </w:rPr>
        <w:t xml:space="preserve">spremljanje dinamike porabe sredstev in obveščanje naročnika o morebitnih odstopanjih </w:t>
      </w:r>
    </w:p>
    <w:p w14:paraId="319C1752" w14:textId="77777777" w:rsidR="00B51140" w:rsidRPr="00B51140" w:rsidRDefault="00B51140" w:rsidP="00B51140">
      <w:pPr>
        <w:pStyle w:val="ListParagraph"/>
        <w:numPr>
          <w:ilvl w:val="0"/>
          <w:numId w:val="52"/>
        </w:numPr>
        <w:rPr>
          <w:rFonts w:ascii="Segoe UI" w:hAnsi="Segoe UI" w:cs="Segoe UI"/>
          <w:sz w:val="22"/>
        </w:rPr>
      </w:pPr>
      <w:r w:rsidRPr="00B51140">
        <w:rPr>
          <w:rFonts w:ascii="Segoe UI" w:hAnsi="Segoe UI" w:cs="Segoe UI"/>
          <w:sz w:val="22"/>
        </w:rPr>
        <w:t xml:space="preserve">pomoč pri komunikaciji s financerjem projekta </w:t>
      </w:r>
    </w:p>
    <w:p w14:paraId="4C378226" w14:textId="77777777" w:rsidR="00B51140" w:rsidRPr="00B51140" w:rsidRDefault="00B51140" w:rsidP="00B51140">
      <w:pPr>
        <w:pStyle w:val="ListParagraph"/>
        <w:numPr>
          <w:ilvl w:val="0"/>
          <w:numId w:val="52"/>
        </w:numPr>
        <w:rPr>
          <w:rFonts w:ascii="Segoe UI" w:hAnsi="Segoe UI" w:cs="Segoe UI"/>
          <w:sz w:val="22"/>
        </w:rPr>
      </w:pPr>
      <w:r w:rsidRPr="00B51140">
        <w:rPr>
          <w:rFonts w:ascii="Segoe UI" w:hAnsi="Segoe UI" w:cs="Segoe UI"/>
          <w:sz w:val="22"/>
        </w:rPr>
        <w:t xml:space="preserve">druge naloge, ki izhajajo iz pravil poročanja in dogovorov z vodjo projekta </w:t>
      </w:r>
    </w:p>
    <w:p w14:paraId="0888D216" w14:textId="77777777" w:rsidR="00B51140" w:rsidRPr="00B51140" w:rsidRDefault="00B51140" w:rsidP="00B51140">
      <w:pPr>
        <w:pStyle w:val="ListParagraph"/>
        <w:numPr>
          <w:ilvl w:val="0"/>
          <w:numId w:val="52"/>
        </w:numPr>
        <w:rPr>
          <w:rFonts w:ascii="Segoe UI" w:hAnsi="Segoe UI" w:cs="Segoe UI"/>
          <w:sz w:val="22"/>
        </w:rPr>
      </w:pPr>
      <w:r w:rsidRPr="00B51140">
        <w:rPr>
          <w:rFonts w:ascii="Segoe UI" w:hAnsi="Segoe UI" w:cs="Segoe UI"/>
          <w:sz w:val="22"/>
        </w:rPr>
        <w:lastRenderedPageBreak/>
        <w:t>pripravo finančnih zahtevkov v obdobju izvajanja projekta. Predvidena je priprava skupno sedmih (7) finančnih zahtevkov.</w:t>
      </w:r>
    </w:p>
    <w:p w14:paraId="6AD7E34A" w14:textId="77777777" w:rsidR="00B51140" w:rsidRPr="00B51140" w:rsidRDefault="00B51140" w:rsidP="00F144C3">
      <w:pPr>
        <w:spacing w:line="276" w:lineRule="auto"/>
        <w:jc w:val="both"/>
        <w:rPr>
          <w:rFonts w:ascii="Segoe UI" w:hAnsi="Segoe UI" w:cs="Segoe UI"/>
          <w:sz w:val="22"/>
        </w:rPr>
      </w:pPr>
    </w:p>
    <w:p w14:paraId="093DBBAC" w14:textId="77777777" w:rsidR="00B51140" w:rsidRPr="00B51140" w:rsidRDefault="00B51140" w:rsidP="00B51140">
      <w:pPr>
        <w:spacing w:after="120"/>
        <w:jc w:val="both"/>
        <w:rPr>
          <w:rFonts w:ascii="Segoe UI" w:hAnsi="Segoe UI" w:cs="Segoe UI"/>
          <w:sz w:val="22"/>
        </w:rPr>
      </w:pPr>
      <w:r w:rsidRPr="00B51140">
        <w:rPr>
          <w:rFonts w:ascii="Segoe UI" w:hAnsi="Segoe UI" w:cs="Segoe UI"/>
          <w:sz w:val="22"/>
        </w:rPr>
        <w:t xml:space="preserve">Izvajalec bo odgovoren za izpolnjevanje obrazcev za naročnika, predpisanih s strani ARIS, za uveljavljanje upravičenih stroškov projekta. V okviru priprave finančnih zahtevkov bo zagotavljal pregled in usklajevanje pravilno izpolnjenih obrazcev in zbiranje vseh podatkov in dokazil, potrebnih za pripravo posameznega finančnega zahtevka. </w:t>
      </w:r>
    </w:p>
    <w:p w14:paraId="20556092" w14:textId="77777777" w:rsidR="00B51140" w:rsidRPr="00B51140" w:rsidRDefault="00B51140" w:rsidP="00B51140">
      <w:pPr>
        <w:spacing w:after="120"/>
        <w:jc w:val="both"/>
        <w:rPr>
          <w:rFonts w:ascii="Segoe UI" w:hAnsi="Segoe UI" w:cs="Segoe UI"/>
          <w:sz w:val="22"/>
        </w:rPr>
      </w:pPr>
      <w:r w:rsidRPr="00B51140">
        <w:rPr>
          <w:rFonts w:ascii="Segoe UI" w:hAnsi="Segoe UI" w:cs="Segoe UI"/>
          <w:sz w:val="22"/>
        </w:rPr>
        <w:t>Delo obsega tudi strokovno podporo pri pripravi vsebinskih gradiv za poročanje.</w:t>
      </w:r>
    </w:p>
    <w:p w14:paraId="06668587" w14:textId="77777777" w:rsidR="00B51140" w:rsidRPr="00B51140" w:rsidRDefault="00B51140" w:rsidP="00B51140">
      <w:pPr>
        <w:jc w:val="both"/>
        <w:rPr>
          <w:rFonts w:ascii="Segoe UI" w:hAnsi="Segoe UI" w:cs="Segoe UI"/>
          <w:sz w:val="22"/>
        </w:rPr>
      </w:pPr>
      <w:r w:rsidRPr="00B51140">
        <w:rPr>
          <w:rFonts w:ascii="Segoe UI" w:hAnsi="Segoe UI" w:cs="Segoe UI"/>
          <w:sz w:val="22"/>
        </w:rPr>
        <w:t xml:space="preserve">Za vsak finančni zahtevek bo izvajalec zbral podatke o upravičenih stroških in pripadajočo dokazno dokumentacijo, vključno s </w:t>
      </w:r>
      <w:proofErr w:type="spellStart"/>
      <w:r w:rsidRPr="00B51140">
        <w:rPr>
          <w:rFonts w:ascii="Segoe UI" w:hAnsi="Segoe UI" w:cs="Segoe UI"/>
          <w:sz w:val="22"/>
        </w:rPr>
        <w:t>časovnicami</w:t>
      </w:r>
      <w:proofErr w:type="spellEnd"/>
      <w:r w:rsidRPr="00B51140">
        <w:rPr>
          <w:rFonts w:ascii="Segoe UI" w:hAnsi="Segoe UI" w:cs="Segoe UI"/>
          <w:sz w:val="22"/>
        </w:rPr>
        <w:t xml:space="preserve">, pogodbami o zaposlitvi, sklepi o razporeditvi zaposlenih na projekt, dokazili o nastanku stroškov, dokazili o doseganju kazalnikov  in drugo spremljajočo dokumentacijo. </w:t>
      </w:r>
      <w:proofErr w:type="spellStart"/>
      <w:r w:rsidRPr="00B51140">
        <w:rPr>
          <w:rFonts w:ascii="Segoe UI" w:hAnsi="Segoe UI" w:cs="Segoe UI"/>
          <w:sz w:val="22"/>
        </w:rPr>
        <w:t>Časovnice</w:t>
      </w:r>
      <w:proofErr w:type="spellEnd"/>
      <w:r w:rsidRPr="00B51140">
        <w:rPr>
          <w:rFonts w:ascii="Segoe UI" w:hAnsi="Segoe UI" w:cs="Segoe UI"/>
          <w:sz w:val="22"/>
        </w:rPr>
        <w:t xml:space="preserve"> bo naročnik pripravljal sam. Finančni zahtevki bodo vključevali pregled </w:t>
      </w:r>
      <w:proofErr w:type="spellStart"/>
      <w:r w:rsidRPr="00B51140">
        <w:rPr>
          <w:rFonts w:ascii="Segoe UI" w:hAnsi="Segoe UI" w:cs="Segoe UI"/>
          <w:sz w:val="22"/>
        </w:rPr>
        <w:t>časovnic</w:t>
      </w:r>
      <w:proofErr w:type="spellEnd"/>
      <w:r w:rsidRPr="00B51140">
        <w:rPr>
          <w:rFonts w:ascii="Segoe UI" w:hAnsi="Segoe UI" w:cs="Segoe UI"/>
          <w:sz w:val="22"/>
        </w:rPr>
        <w:t xml:space="preserve"> ter pripravo in uskladitev spremljajoče dokumentacije. </w:t>
      </w:r>
    </w:p>
    <w:p w14:paraId="261D4045" w14:textId="77777777" w:rsidR="00B51140" w:rsidRPr="00B51140" w:rsidRDefault="00B51140" w:rsidP="00B51140">
      <w:pPr>
        <w:jc w:val="both"/>
        <w:rPr>
          <w:rFonts w:ascii="Segoe UI" w:hAnsi="Segoe UI" w:cs="Segoe UI"/>
          <w:sz w:val="22"/>
        </w:rPr>
      </w:pPr>
      <w:r w:rsidRPr="00B51140">
        <w:rPr>
          <w:rFonts w:ascii="Segoe UI" w:hAnsi="Segoe UI" w:cs="Segoe UI"/>
          <w:sz w:val="22"/>
        </w:rPr>
        <w:t>Izvajalec bo skrbel, da bodo vsi predpisani obrazci ustrezno podpisani s strani zakonitega zastopnika naročnika.</w:t>
      </w:r>
    </w:p>
    <w:p w14:paraId="4B3761B2" w14:textId="77777777" w:rsidR="00B51140" w:rsidRPr="00B51140" w:rsidRDefault="00B51140" w:rsidP="00B51140">
      <w:pPr>
        <w:jc w:val="both"/>
        <w:rPr>
          <w:rFonts w:ascii="Segoe UI" w:hAnsi="Segoe UI" w:cs="Segoe UI"/>
          <w:sz w:val="22"/>
        </w:rPr>
      </w:pPr>
      <w:r w:rsidRPr="00B51140">
        <w:rPr>
          <w:rFonts w:ascii="Segoe UI" w:hAnsi="Segoe UI" w:cs="Segoe UI"/>
          <w:sz w:val="22"/>
        </w:rPr>
        <w:t>Vse upravičene stroške in pripadajočo dokumentacijo bo treba vnesti v informacijski sistem e-MA2 ter zagotavljati pravilnost in ažurnost vnesenih podatkov. Od ponudnika se zato zahteva poznavanje IS e-MA2.</w:t>
      </w:r>
    </w:p>
    <w:p w14:paraId="26ABC035" w14:textId="77777777" w:rsidR="00B51140" w:rsidRPr="00B51140" w:rsidRDefault="00B51140" w:rsidP="00B51140">
      <w:pPr>
        <w:jc w:val="both"/>
        <w:rPr>
          <w:rFonts w:ascii="Segoe UI" w:hAnsi="Segoe UI" w:cs="Segoe UI"/>
          <w:sz w:val="22"/>
        </w:rPr>
      </w:pPr>
      <w:r w:rsidRPr="00B51140">
        <w:rPr>
          <w:rFonts w:ascii="Segoe UI" w:hAnsi="Segoe UI" w:cs="Segoe UI"/>
          <w:sz w:val="22"/>
        </w:rPr>
        <w:t xml:space="preserve">V primeru prejema »Zahtevka za dopolnitev oddanega finančnega zahtevka« s strani ARIS bo izvajalec odgovoren za pravočasno pridobitev manjkajočih podatkov in dokumentacije ter za pripravo in vnos vseh potrebnih dopolnitev oziroma popravkov v informacijski sistem e-MA2 in na obrazcih pridobiti podpis zastopnika naročnika.  </w:t>
      </w:r>
    </w:p>
    <w:p w14:paraId="25F9833A" w14:textId="77777777" w:rsidR="00B51140" w:rsidRPr="00B51140" w:rsidRDefault="00B51140" w:rsidP="00B51140">
      <w:pPr>
        <w:jc w:val="both"/>
        <w:rPr>
          <w:rFonts w:ascii="Segoe UI" w:hAnsi="Segoe UI" w:cs="Segoe UI"/>
          <w:sz w:val="22"/>
        </w:rPr>
      </w:pPr>
      <w:r w:rsidRPr="00B51140">
        <w:rPr>
          <w:rFonts w:ascii="Segoe UI" w:hAnsi="Segoe UI" w:cs="Segoe UI"/>
          <w:sz w:val="22"/>
        </w:rPr>
        <w:t xml:space="preserve">Naročnik ima odobrenih </w:t>
      </w:r>
      <w:r w:rsidRPr="00B51140">
        <w:rPr>
          <w:rFonts w:ascii="Segoe UI" w:hAnsi="Segoe UI" w:cs="Segoe UI"/>
          <w:b/>
          <w:bCs/>
          <w:sz w:val="22"/>
        </w:rPr>
        <w:t>1.210.680 EUR</w:t>
      </w:r>
      <w:r w:rsidRPr="00B51140">
        <w:rPr>
          <w:rFonts w:ascii="Segoe UI" w:hAnsi="Segoe UI" w:cs="Segoe UI"/>
          <w:sz w:val="22"/>
        </w:rPr>
        <w:t xml:space="preserve"> upravičenih stroškov, urna postavka za raziskovalce je 30,40 EUR, za tehnike pa 20,30 EUR. Temu se prišteje še 25 % pavšalnih strokov. Posamezni raziskovalci bodo lahko v celoti ali delno razporejeni na projekt. </w:t>
      </w:r>
    </w:p>
    <w:p w14:paraId="2E675462" w14:textId="77777777" w:rsidR="00B51140" w:rsidRPr="00B51140" w:rsidRDefault="00B51140" w:rsidP="00B51140">
      <w:pPr>
        <w:jc w:val="both"/>
        <w:rPr>
          <w:rFonts w:ascii="Segoe UI" w:hAnsi="Segoe UI" w:cs="Segoe UI"/>
          <w:sz w:val="22"/>
        </w:rPr>
      </w:pPr>
    </w:p>
    <w:p w14:paraId="702C16F8" w14:textId="77777777" w:rsidR="00B51140" w:rsidRPr="00B51140" w:rsidRDefault="00B51140" w:rsidP="00B51140">
      <w:pPr>
        <w:jc w:val="both"/>
        <w:rPr>
          <w:rFonts w:ascii="Segoe UI" w:hAnsi="Segoe UI" w:cs="Segoe UI"/>
          <w:sz w:val="22"/>
        </w:rPr>
      </w:pPr>
      <w:r w:rsidRPr="00B51140">
        <w:rPr>
          <w:rFonts w:ascii="Segoe UI" w:hAnsi="Segoe UI" w:cs="Segoe UI"/>
          <w:caps/>
          <w:sz w:val="22"/>
        </w:rPr>
        <w:t>S</w:t>
      </w:r>
      <w:r w:rsidRPr="00B51140">
        <w:rPr>
          <w:rFonts w:ascii="Segoe UI" w:hAnsi="Segoe UI" w:cs="Segoe UI"/>
          <w:sz w:val="22"/>
        </w:rPr>
        <w:t>pisek finančnih zahtevkov (ZZI) z roki oddaje in obdobji poročanja:</w:t>
      </w:r>
    </w:p>
    <w:tbl>
      <w:tblPr>
        <w:tblStyle w:val="TableGrid"/>
        <w:tblW w:w="9209" w:type="dxa"/>
        <w:tblLook w:val="04A0" w:firstRow="1" w:lastRow="0" w:firstColumn="1" w:lastColumn="0" w:noHBand="0" w:noVBand="1"/>
      </w:tblPr>
      <w:tblGrid>
        <w:gridCol w:w="1696"/>
        <w:gridCol w:w="3119"/>
        <w:gridCol w:w="4394"/>
      </w:tblGrid>
      <w:tr w:rsidR="00B51140" w:rsidRPr="00B51140" w14:paraId="37E5E933" w14:textId="77777777" w:rsidTr="00935D67">
        <w:tc>
          <w:tcPr>
            <w:tcW w:w="1696" w:type="dxa"/>
          </w:tcPr>
          <w:p w14:paraId="667A0C32" w14:textId="77777777" w:rsidR="00B51140" w:rsidRPr="00B51140" w:rsidRDefault="00B51140" w:rsidP="00935D67">
            <w:pPr>
              <w:spacing w:before="120" w:after="120"/>
              <w:rPr>
                <w:rFonts w:ascii="Segoe UI" w:hAnsi="Segoe UI" w:cs="Segoe UI"/>
                <w:b/>
                <w:sz w:val="22"/>
                <w:szCs w:val="22"/>
              </w:rPr>
            </w:pPr>
            <w:r w:rsidRPr="00B51140">
              <w:rPr>
                <w:rFonts w:ascii="Segoe UI" w:hAnsi="Segoe UI" w:cs="Segoe UI"/>
                <w:b/>
                <w:sz w:val="22"/>
                <w:szCs w:val="22"/>
              </w:rPr>
              <w:t>Št. zahtevka</w:t>
            </w:r>
          </w:p>
        </w:tc>
        <w:tc>
          <w:tcPr>
            <w:tcW w:w="3119" w:type="dxa"/>
          </w:tcPr>
          <w:p w14:paraId="7332CDC7" w14:textId="77777777" w:rsidR="00B51140" w:rsidRPr="00B51140" w:rsidRDefault="00B51140" w:rsidP="00935D67">
            <w:pPr>
              <w:spacing w:before="120" w:after="120"/>
              <w:rPr>
                <w:rFonts w:ascii="Segoe UI" w:hAnsi="Segoe UI" w:cs="Segoe UI"/>
                <w:b/>
                <w:sz w:val="22"/>
                <w:szCs w:val="22"/>
              </w:rPr>
            </w:pPr>
            <w:r w:rsidRPr="00B51140">
              <w:rPr>
                <w:rFonts w:ascii="Segoe UI" w:hAnsi="Segoe UI" w:cs="Segoe UI"/>
                <w:b/>
                <w:sz w:val="22"/>
                <w:szCs w:val="22"/>
              </w:rPr>
              <w:t>Datum zahtevka</w:t>
            </w:r>
          </w:p>
        </w:tc>
        <w:tc>
          <w:tcPr>
            <w:tcW w:w="4394" w:type="dxa"/>
          </w:tcPr>
          <w:p w14:paraId="7F0D2F8B" w14:textId="77777777" w:rsidR="00B51140" w:rsidRPr="00B51140" w:rsidRDefault="00B51140" w:rsidP="00935D67">
            <w:pPr>
              <w:spacing w:before="120" w:after="120"/>
              <w:rPr>
                <w:rFonts w:ascii="Segoe UI" w:hAnsi="Segoe UI" w:cs="Segoe UI"/>
                <w:b/>
                <w:sz w:val="22"/>
                <w:szCs w:val="22"/>
              </w:rPr>
            </w:pPr>
            <w:r w:rsidRPr="00B51140">
              <w:rPr>
                <w:rFonts w:ascii="Segoe UI" w:hAnsi="Segoe UI" w:cs="Segoe UI"/>
                <w:b/>
                <w:sz w:val="22"/>
                <w:szCs w:val="22"/>
              </w:rPr>
              <w:t>Obdobje poročanja upravičenih stroškov</w:t>
            </w:r>
          </w:p>
        </w:tc>
      </w:tr>
      <w:tr w:rsidR="00B51140" w:rsidRPr="00B51140" w14:paraId="62FCA07E" w14:textId="77777777" w:rsidTr="00935D67">
        <w:tc>
          <w:tcPr>
            <w:tcW w:w="1696" w:type="dxa"/>
          </w:tcPr>
          <w:p w14:paraId="0A300D31" w14:textId="77777777" w:rsidR="00B51140" w:rsidRPr="00B51140" w:rsidRDefault="00B51140" w:rsidP="00935D67">
            <w:pPr>
              <w:rPr>
                <w:rFonts w:ascii="Segoe UI" w:hAnsi="Segoe UI" w:cs="Segoe UI"/>
                <w:sz w:val="22"/>
                <w:szCs w:val="22"/>
              </w:rPr>
            </w:pPr>
            <w:r w:rsidRPr="00B51140">
              <w:rPr>
                <w:rFonts w:ascii="Segoe UI" w:hAnsi="Segoe UI" w:cs="Segoe UI"/>
                <w:sz w:val="22"/>
                <w:szCs w:val="22"/>
              </w:rPr>
              <w:t>1</w:t>
            </w:r>
          </w:p>
        </w:tc>
        <w:tc>
          <w:tcPr>
            <w:tcW w:w="3119" w:type="dxa"/>
          </w:tcPr>
          <w:p w14:paraId="7076C519" w14:textId="77777777" w:rsidR="00B51140" w:rsidRPr="00B51140" w:rsidRDefault="00B51140" w:rsidP="00935D67">
            <w:pPr>
              <w:rPr>
                <w:rFonts w:ascii="Segoe UI" w:hAnsi="Segoe UI" w:cs="Segoe UI"/>
                <w:sz w:val="22"/>
                <w:szCs w:val="22"/>
              </w:rPr>
            </w:pPr>
            <w:r w:rsidRPr="00B51140">
              <w:rPr>
                <w:rFonts w:ascii="Segoe UI" w:hAnsi="Segoe UI" w:cs="Segoe UI"/>
                <w:sz w:val="22"/>
                <w:szCs w:val="22"/>
              </w:rPr>
              <w:t>15. 09. 2026</w:t>
            </w:r>
          </w:p>
        </w:tc>
        <w:tc>
          <w:tcPr>
            <w:tcW w:w="4394" w:type="dxa"/>
          </w:tcPr>
          <w:p w14:paraId="1774480C" w14:textId="77777777" w:rsidR="00B51140" w:rsidRPr="00B51140" w:rsidRDefault="00B51140" w:rsidP="00935D67">
            <w:pPr>
              <w:rPr>
                <w:rFonts w:ascii="Segoe UI" w:hAnsi="Segoe UI" w:cs="Segoe UI"/>
                <w:sz w:val="22"/>
                <w:szCs w:val="22"/>
              </w:rPr>
            </w:pPr>
            <w:r w:rsidRPr="00B51140">
              <w:rPr>
                <w:rFonts w:ascii="Segoe UI" w:hAnsi="Segoe UI" w:cs="Segoe UI"/>
                <w:sz w:val="22"/>
                <w:szCs w:val="22"/>
              </w:rPr>
              <w:t>1. 4. 2026 – 31. 7. 2026</w:t>
            </w:r>
          </w:p>
        </w:tc>
      </w:tr>
      <w:tr w:rsidR="00B51140" w:rsidRPr="00B51140" w14:paraId="044DFC40" w14:textId="77777777" w:rsidTr="00935D67">
        <w:tc>
          <w:tcPr>
            <w:tcW w:w="1696" w:type="dxa"/>
          </w:tcPr>
          <w:p w14:paraId="10A5DB17" w14:textId="77777777" w:rsidR="00B51140" w:rsidRPr="00B51140" w:rsidRDefault="00B51140" w:rsidP="00935D67">
            <w:pPr>
              <w:rPr>
                <w:rFonts w:ascii="Segoe UI" w:hAnsi="Segoe UI" w:cs="Segoe UI"/>
                <w:sz w:val="22"/>
                <w:szCs w:val="22"/>
              </w:rPr>
            </w:pPr>
            <w:r w:rsidRPr="00B51140">
              <w:rPr>
                <w:rFonts w:ascii="Segoe UI" w:hAnsi="Segoe UI" w:cs="Segoe UI"/>
                <w:sz w:val="22"/>
                <w:szCs w:val="22"/>
              </w:rPr>
              <w:t>2</w:t>
            </w:r>
          </w:p>
        </w:tc>
        <w:tc>
          <w:tcPr>
            <w:tcW w:w="3119" w:type="dxa"/>
          </w:tcPr>
          <w:p w14:paraId="45D2C89D" w14:textId="77777777" w:rsidR="00B51140" w:rsidRPr="00B51140" w:rsidRDefault="00B51140" w:rsidP="00935D67">
            <w:pPr>
              <w:rPr>
                <w:rFonts w:ascii="Segoe UI" w:hAnsi="Segoe UI" w:cs="Segoe UI"/>
                <w:sz w:val="22"/>
                <w:szCs w:val="22"/>
              </w:rPr>
            </w:pPr>
            <w:r w:rsidRPr="00B51140">
              <w:rPr>
                <w:rFonts w:ascii="Segoe UI" w:hAnsi="Segoe UI" w:cs="Segoe UI"/>
                <w:sz w:val="22"/>
                <w:szCs w:val="22"/>
              </w:rPr>
              <w:t>15. 03. 2027</w:t>
            </w:r>
          </w:p>
        </w:tc>
        <w:tc>
          <w:tcPr>
            <w:tcW w:w="4394" w:type="dxa"/>
          </w:tcPr>
          <w:p w14:paraId="4266FEE9" w14:textId="77777777" w:rsidR="00B51140" w:rsidRPr="00B51140" w:rsidRDefault="00B51140" w:rsidP="00935D67">
            <w:pPr>
              <w:rPr>
                <w:rFonts w:ascii="Segoe UI" w:hAnsi="Segoe UI" w:cs="Segoe UI"/>
                <w:sz w:val="22"/>
                <w:szCs w:val="22"/>
              </w:rPr>
            </w:pPr>
            <w:r w:rsidRPr="00B51140">
              <w:rPr>
                <w:rFonts w:ascii="Segoe UI" w:hAnsi="Segoe UI" w:cs="Segoe UI"/>
                <w:sz w:val="22"/>
                <w:szCs w:val="22"/>
              </w:rPr>
              <w:t>1. 8. 2026 – 31. 1. 2027</w:t>
            </w:r>
          </w:p>
        </w:tc>
      </w:tr>
      <w:tr w:rsidR="00B51140" w:rsidRPr="00B51140" w14:paraId="4C62E9D3" w14:textId="77777777" w:rsidTr="00935D67">
        <w:tc>
          <w:tcPr>
            <w:tcW w:w="1696" w:type="dxa"/>
          </w:tcPr>
          <w:p w14:paraId="3ED2E14B" w14:textId="77777777" w:rsidR="00B51140" w:rsidRPr="00B51140" w:rsidRDefault="00B51140" w:rsidP="00935D67">
            <w:pPr>
              <w:rPr>
                <w:rFonts w:ascii="Segoe UI" w:hAnsi="Segoe UI" w:cs="Segoe UI"/>
                <w:sz w:val="22"/>
                <w:szCs w:val="22"/>
              </w:rPr>
            </w:pPr>
            <w:r w:rsidRPr="00B51140">
              <w:rPr>
                <w:rFonts w:ascii="Segoe UI" w:hAnsi="Segoe UI" w:cs="Segoe UI"/>
                <w:sz w:val="22"/>
                <w:szCs w:val="22"/>
              </w:rPr>
              <w:t>3</w:t>
            </w:r>
          </w:p>
        </w:tc>
        <w:tc>
          <w:tcPr>
            <w:tcW w:w="3119" w:type="dxa"/>
          </w:tcPr>
          <w:p w14:paraId="3B19BD02" w14:textId="77777777" w:rsidR="00B51140" w:rsidRPr="00B51140" w:rsidRDefault="00B51140" w:rsidP="00935D67">
            <w:pPr>
              <w:rPr>
                <w:rFonts w:ascii="Segoe UI" w:hAnsi="Segoe UI" w:cs="Segoe UI"/>
                <w:sz w:val="22"/>
                <w:szCs w:val="22"/>
              </w:rPr>
            </w:pPr>
            <w:r w:rsidRPr="00B51140">
              <w:rPr>
                <w:rFonts w:ascii="Segoe UI" w:hAnsi="Segoe UI" w:cs="Segoe UI"/>
                <w:sz w:val="22"/>
                <w:szCs w:val="22"/>
              </w:rPr>
              <w:t>15. 09. 2027</w:t>
            </w:r>
          </w:p>
        </w:tc>
        <w:tc>
          <w:tcPr>
            <w:tcW w:w="4394" w:type="dxa"/>
          </w:tcPr>
          <w:p w14:paraId="6574C97F" w14:textId="77777777" w:rsidR="00B51140" w:rsidRPr="00B51140" w:rsidRDefault="00B51140" w:rsidP="00935D67">
            <w:pPr>
              <w:rPr>
                <w:rFonts w:ascii="Segoe UI" w:hAnsi="Segoe UI" w:cs="Segoe UI"/>
                <w:sz w:val="22"/>
                <w:szCs w:val="22"/>
              </w:rPr>
            </w:pPr>
            <w:r w:rsidRPr="00B51140">
              <w:rPr>
                <w:rFonts w:ascii="Segoe UI" w:hAnsi="Segoe UI" w:cs="Segoe UI"/>
                <w:sz w:val="22"/>
                <w:szCs w:val="22"/>
              </w:rPr>
              <w:t>1. 2. 2027 – 31. 7. 2027</w:t>
            </w:r>
          </w:p>
        </w:tc>
      </w:tr>
      <w:tr w:rsidR="00B51140" w:rsidRPr="00B51140" w14:paraId="10216ED3" w14:textId="77777777" w:rsidTr="00935D67">
        <w:tc>
          <w:tcPr>
            <w:tcW w:w="1696" w:type="dxa"/>
          </w:tcPr>
          <w:p w14:paraId="09B11195" w14:textId="77777777" w:rsidR="00B51140" w:rsidRPr="00B51140" w:rsidRDefault="00B51140" w:rsidP="00935D67">
            <w:pPr>
              <w:rPr>
                <w:rFonts w:ascii="Segoe UI" w:hAnsi="Segoe UI" w:cs="Segoe UI"/>
                <w:sz w:val="22"/>
                <w:szCs w:val="22"/>
              </w:rPr>
            </w:pPr>
            <w:r w:rsidRPr="00B51140">
              <w:rPr>
                <w:rFonts w:ascii="Segoe UI" w:hAnsi="Segoe UI" w:cs="Segoe UI"/>
                <w:sz w:val="22"/>
                <w:szCs w:val="22"/>
              </w:rPr>
              <w:t>4</w:t>
            </w:r>
          </w:p>
        </w:tc>
        <w:tc>
          <w:tcPr>
            <w:tcW w:w="3119" w:type="dxa"/>
          </w:tcPr>
          <w:p w14:paraId="68FC3102" w14:textId="77777777" w:rsidR="00B51140" w:rsidRPr="00B51140" w:rsidRDefault="00B51140" w:rsidP="00935D67">
            <w:pPr>
              <w:rPr>
                <w:rFonts w:ascii="Segoe UI" w:hAnsi="Segoe UI" w:cs="Segoe UI"/>
                <w:sz w:val="22"/>
                <w:szCs w:val="22"/>
              </w:rPr>
            </w:pPr>
            <w:r w:rsidRPr="00B51140">
              <w:rPr>
                <w:rFonts w:ascii="Segoe UI" w:hAnsi="Segoe UI" w:cs="Segoe UI"/>
                <w:sz w:val="22"/>
                <w:szCs w:val="22"/>
              </w:rPr>
              <w:t>15. 03. 2028</w:t>
            </w:r>
          </w:p>
        </w:tc>
        <w:tc>
          <w:tcPr>
            <w:tcW w:w="4394" w:type="dxa"/>
          </w:tcPr>
          <w:p w14:paraId="2DF0F631" w14:textId="77777777" w:rsidR="00B51140" w:rsidRPr="00B51140" w:rsidRDefault="00B51140" w:rsidP="00935D67">
            <w:pPr>
              <w:rPr>
                <w:rFonts w:ascii="Segoe UI" w:hAnsi="Segoe UI" w:cs="Segoe UI"/>
                <w:sz w:val="22"/>
                <w:szCs w:val="22"/>
              </w:rPr>
            </w:pPr>
            <w:r w:rsidRPr="00B51140">
              <w:rPr>
                <w:rFonts w:ascii="Segoe UI" w:hAnsi="Segoe UI" w:cs="Segoe UI"/>
                <w:sz w:val="22"/>
                <w:szCs w:val="22"/>
              </w:rPr>
              <w:t>1. 8. 2027 – 31. 1. 2028</w:t>
            </w:r>
          </w:p>
        </w:tc>
      </w:tr>
      <w:tr w:rsidR="00B51140" w:rsidRPr="00B51140" w14:paraId="1BD7F3EB" w14:textId="77777777" w:rsidTr="00935D67">
        <w:tc>
          <w:tcPr>
            <w:tcW w:w="1696" w:type="dxa"/>
          </w:tcPr>
          <w:p w14:paraId="6DA550E4" w14:textId="77777777" w:rsidR="00B51140" w:rsidRPr="00B51140" w:rsidRDefault="00B51140" w:rsidP="00935D67">
            <w:pPr>
              <w:rPr>
                <w:rFonts w:ascii="Segoe UI" w:hAnsi="Segoe UI" w:cs="Segoe UI"/>
                <w:sz w:val="22"/>
                <w:szCs w:val="22"/>
              </w:rPr>
            </w:pPr>
            <w:r w:rsidRPr="00B51140">
              <w:rPr>
                <w:rFonts w:ascii="Segoe UI" w:hAnsi="Segoe UI" w:cs="Segoe UI"/>
                <w:sz w:val="22"/>
                <w:szCs w:val="22"/>
              </w:rPr>
              <w:t>5</w:t>
            </w:r>
          </w:p>
        </w:tc>
        <w:tc>
          <w:tcPr>
            <w:tcW w:w="3119" w:type="dxa"/>
          </w:tcPr>
          <w:p w14:paraId="7A1D3C87" w14:textId="77777777" w:rsidR="00B51140" w:rsidRPr="00B51140" w:rsidRDefault="00B51140" w:rsidP="00935D67">
            <w:pPr>
              <w:rPr>
                <w:rFonts w:ascii="Segoe UI" w:hAnsi="Segoe UI" w:cs="Segoe UI"/>
                <w:sz w:val="22"/>
                <w:szCs w:val="22"/>
              </w:rPr>
            </w:pPr>
            <w:r w:rsidRPr="00B51140">
              <w:rPr>
                <w:rFonts w:ascii="Segoe UI" w:hAnsi="Segoe UI" w:cs="Segoe UI"/>
                <w:sz w:val="22"/>
                <w:szCs w:val="22"/>
              </w:rPr>
              <w:t>15. 09. 2028</w:t>
            </w:r>
          </w:p>
        </w:tc>
        <w:tc>
          <w:tcPr>
            <w:tcW w:w="4394" w:type="dxa"/>
          </w:tcPr>
          <w:p w14:paraId="4EA7F111" w14:textId="77777777" w:rsidR="00B51140" w:rsidRPr="00B51140" w:rsidRDefault="00B51140" w:rsidP="00935D67">
            <w:pPr>
              <w:rPr>
                <w:rFonts w:ascii="Segoe UI" w:hAnsi="Segoe UI" w:cs="Segoe UI"/>
                <w:sz w:val="22"/>
                <w:szCs w:val="22"/>
              </w:rPr>
            </w:pPr>
            <w:r w:rsidRPr="00B51140">
              <w:rPr>
                <w:rFonts w:ascii="Segoe UI" w:hAnsi="Segoe UI" w:cs="Segoe UI"/>
                <w:sz w:val="22"/>
                <w:szCs w:val="22"/>
              </w:rPr>
              <w:t>1. 2. 2028 – 31. 7. 2028</w:t>
            </w:r>
          </w:p>
        </w:tc>
      </w:tr>
      <w:tr w:rsidR="00B51140" w:rsidRPr="00B51140" w14:paraId="50726964" w14:textId="77777777" w:rsidTr="00935D67">
        <w:tc>
          <w:tcPr>
            <w:tcW w:w="1696" w:type="dxa"/>
          </w:tcPr>
          <w:p w14:paraId="46B53093" w14:textId="77777777" w:rsidR="00B51140" w:rsidRPr="00B51140" w:rsidRDefault="00B51140" w:rsidP="00935D67">
            <w:pPr>
              <w:rPr>
                <w:rFonts w:ascii="Segoe UI" w:hAnsi="Segoe UI" w:cs="Segoe UI"/>
                <w:sz w:val="22"/>
                <w:szCs w:val="22"/>
              </w:rPr>
            </w:pPr>
            <w:r w:rsidRPr="00B51140">
              <w:rPr>
                <w:rFonts w:ascii="Segoe UI" w:hAnsi="Segoe UI" w:cs="Segoe UI"/>
                <w:sz w:val="22"/>
                <w:szCs w:val="22"/>
              </w:rPr>
              <w:t>6</w:t>
            </w:r>
          </w:p>
        </w:tc>
        <w:tc>
          <w:tcPr>
            <w:tcW w:w="3119" w:type="dxa"/>
          </w:tcPr>
          <w:p w14:paraId="301545B4" w14:textId="77777777" w:rsidR="00B51140" w:rsidRPr="00B51140" w:rsidRDefault="00B51140" w:rsidP="00935D67">
            <w:pPr>
              <w:rPr>
                <w:rFonts w:ascii="Segoe UI" w:hAnsi="Segoe UI" w:cs="Segoe UI"/>
                <w:sz w:val="22"/>
                <w:szCs w:val="22"/>
              </w:rPr>
            </w:pPr>
            <w:r w:rsidRPr="00B51140">
              <w:rPr>
                <w:rFonts w:ascii="Segoe UI" w:hAnsi="Segoe UI" w:cs="Segoe UI"/>
                <w:sz w:val="22"/>
                <w:szCs w:val="22"/>
              </w:rPr>
              <w:t>15. 03. 2029</w:t>
            </w:r>
          </w:p>
        </w:tc>
        <w:tc>
          <w:tcPr>
            <w:tcW w:w="4394" w:type="dxa"/>
          </w:tcPr>
          <w:p w14:paraId="3B1FDD1D" w14:textId="77777777" w:rsidR="00B51140" w:rsidRPr="00B51140" w:rsidRDefault="00B51140" w:rsidP="00935D67">
            <w:pPr>
              <w:rPr>
                <w:rFonts w:ascii="Segoe UI" w:hAnsi="Segoe UI" w:cs="Segoe UI"/>
                <w:sz w:val="22"/>
                <w:szCs w:val="22"/>
              </w:rPr>
            </w:pPr>
            <w:r w:rsidRPr="00B51140">
              <w:rPr>
                <w:rFonts w:ascii="Segoe UI" w:hAnsi="Segoe UI" w:cs="Segoe UI"/>
                <w:sz w:val="22"/>
                <w:szCs w:val="22"/>
              </w:rPr>
              <w:t>1. 8. 2028 – 31. 1. 2029</w:t>
            </w:r>
          </w:p>
        </w:tc>
      </w:tr>
      <w:tr w:rsidR="00B51140" w:rsidRPr="00B51140" w14:paraId="42A4BF84" w14:textId="77777777" w:rsidTr="00935D67">
        <w:tc>
          <w:tcPr>
            <w:tcW w:w="1696" w:type="dxa"/>
          </w:tcPr>
          <w:p w14:paraId="50420296" w14:textId="77777777" w:rsidR="00B51140" w:rsidRPr="00B51140" w:rsidRDefault="00B51140" w:rsidP="00935D67">
            <w:pPr>
              <w:rPr>
                <w:rFonts w:ascii="Segoe UI" w:hAnsi="Segoe UI" w:cs="Segoe UI"/>
                <w:sz w:val="22"/>
                <w:szCs w:val="22"/>
              </w:rPr>
            </w:pPr>
            <w:r w:rsidRPr="00B51140">
              <w:rPr>
                <w:rFonts w:ascii="Segoe UI" w:hAnsi="Segoe UI" w:cs="Segoe UI"/>
                <w:sz w:val="22"/>
                <w:szCs w:val="22"/>
              </w:rPr>
              <w:t>7</w:t>
            </w:r>
          </w:p>
        </w:tc>
        <w:tc>
          <w:tcPr>
            <w:tcW w:w="3119" w:type="dxa"/>
          </w:tcPr>
          <w:p w14:paraId="0F6A057E" w14:textId="77777777" w:rsidR="00B51140" w:rsidRPr="00B51140" w:rsidRDefault="00B51140" w:rsidP="00935D67">
            <w:pPr>
              <w:rPr>
                <w:rFonts w:ascii="Segoe UI" w:hAnsi="Segoe UI" w:cs="Segoe UI"/>
                <w:sz w:val="22"/>
                <w:szCs w:val="22"/>
              </w:rPr>
            </w:pPr>
            <w:r w:rsidRPr="00B51140">
              <w:rPr>
                <w:rFonts w:ascii="Segoe UI" w:hAnsi="Segoe UI" w:cs="Segoe UI"/>
                <w:sz w:val="22"/>
                <w:szCs w:val="22"/>
              </w:rPr>
              <w:t>15. 07. 2029</w:t>
            </w:r>
          </w:p>
        </w:tc>
        <w:tc>
          <w:tcPr>
            <w:tcW w:w="4394" w:type="dxa"/>
          </w:tcPr>
          <w:p w14:paraId="716173CF" w14:textId="77777777" w:rsidR="00B51140" w:rsidRPr="00B51140" w:rsidRDefault="00B51140" w:rsidP="00935D67">
            <w:pPr>
              <w:rPr>
                <w:rFonts w:ascii="Segoe UI" w:hAnsi="Segoe UI" w:cs="Segoe UI"/>
                <w:sz w:val="22"/>
                <w:szCs w:val="22"/>
              </w:rPr>
            </w:pPr>
            <w:r w:rsidRPr="00B51140">
              <w:rPr>
                <w:rFonts w:ascii="Segoe UI" w:hAnsi="Segoe UI" w:cs="Segoe UI"/>
                <w:sz w:val="22"/>
                <w:szCs w:val="22"/>
              </w:rPr>
              <w:t>1. 2. 2029 – 31. 5. 2029</w:t>
            </w:r>
          </w:p>
        </w:tc>
      </w:tr>
    </w:tbl>
    <w:p w14:paraId="4553F369" w14:textId="77777777" w:rsidR="00B51140" w:rsidRPr="00B51140" w:rsidRDefault="00B51140" w:rsidP="00B51140">
      <w:pPr>
        <w:rPr>
          <w:rFonts w:ascii="Segoe UI" w:hAnsi="Segoe UI" w:cs="Segoe UI"/>
          <w:sz w:val="22"/>
          <w:lang w:val="en-US"/>
        </w:rPr>
      </w:pPr>
    </w:p>
    <w:p w14:paraId="40ADCF6C" w14:textId="77777777" w:rsidR="00B51140" w:rsidRPr="00B51140" w:rsidRDefault="00B51140" w:rsidP="00B51140">
      <w:pPr>
        <w:spacing w:after="120"/>
        <w:jc w:val="both"/>
        <w:rPr>
          <w:rFonts w:ascii="Segoe UI" w:hAnsi="Segoe UI" w:cs="Segoe UI"/>
          <w:sz w:val="22"/>
        </w:rPr>
      </w:pPr>
      <w:bookmarkStart w:id="6" w:name="_Hlk235770331"/>
      <w:r w:rsidRPr="00B51140">
        <w:rPr>
          <w:rFonts w:ascii="Segoe UI" w:hAnsi="Segoe UI" w:cs="Segoe UI"/>
          <w:b/>
          <w:bCs/>
          <w:sz w:val="22"/>
        </w:rPr>
        <w:t>Podpora pri koordiniranju raziskovalno-razvojnih aktivnosti</w:t>
      </w:r>
    </w:p>
    <w:p w14:paraId="66FB38A0" w14:textId="77777777" w:rsidR="00B51140" w:rsidRPr="00B51140" w:rsidRDefault="00B51140" w:rsidP="00B51140">
      <w:pPr>
        <w:pStyle w:val="ListParagraph"/>
        <w:numPr>
          <w:ilvl w:val="0"/>
          <w:numId w:val="26"/>
        </w:numPr>
        <w:rPr>
          <w:rFonts w:ascii="Segoe UI" w:hAnsi="Segoe UI" w:cs="Segoe UI"/>
          <w:sz w:val="22"/>
        </w:rPr>
      </w:pPr>
      <w:r w:rsidRPr="00B51140">
        <w:rPr>
          <w:rFonts w:ascii="Segoe UI" w:hAnsi="Segoe UI" w:cs="Segoe UI"/>
          <w:sz w:val="22"/>
        </w:rPr>
        <w:t xml:space="preserve">raziskovalno-razvojne aktivnosti vodi naročnik, izvajalec pa nudi podporo pri pripravi vsebinskih gradiv pri poročanju po dogovoru z vodjo projekta. </w:t>
      </w:r>
    </w:p>
    <w:p w14:paraId="4EB83C86" w14:textId="77777777" w:rsidR="00B51140" w:rsidRPr="00B51140" w:rsidRDefault="00B51140" w:rsidP="00B51140">
      <w:pPr>
        <w:jc w:val="both"/>
        <w:rPr>
          <w:rFonts w:ascii="Segoe UI" w:hAnsi="Segoe UI" w:cs="Segoe UI"/>
          <w:b/>
          <w:bCs/>
          <w:sz w:val="22"/>
        </w:rPr>
      </w:pPr>
    </w:p>
    <w:p w14:paraId="0CF6B7D3" w14:textId="77777777" w:rsidR="00B51140" w:rsidRPr="00B51140" w:rsidRDefault="00B51140" w:rsidP="00B51140">
      <w:pPr>
        <w:jc w:val="both"/>
        <w:rPr>
          <w:rFonts w:ascii="Segoe UI" w:hAnsi="Segoe UI" w:cs="Segoe UI"/>
          <w:caps/>
          <w:sz w:val="22"/>
        </w:rPr>
      </w:pPr>
      <w:r w:rsidRPr="00B51140">
        <w:rPr>
          <w:rFonts w:ascii="Segoe UI" w:hAnsi="Segoe UI" w:cs="Segoe UI"/>
          <w:b/>
          <w:bCs/>
          <w:sz w:val="22"/>
        </w:rPr>
        <w:t xml:space="preserve">Vzpostavitev digitalnega okolja </w:t>
      </w:r>
    </w:p>
    <w:p w14:paraId="6FF6D6A4" w14:textId="77777777" w:rsidR="00B51140" w:rsidRPr="00B51140" w:rsidRDefault="00B51140" w:rsidP="00B51140">
      <w:pPr>
        <w:pStyle w:val="ListParagraph"/>
        <w:numPr>
          <w:ilvl w:val="0"/>
          <w:numId w:val="26"/>
        </w:numPr>
        <w:rPr>
          <w:rFonts w:ascii="Segoe UI" w:hAnsi="Segoe UI" w:cs="Segoe UI"/>
          <w:sz w:val="22"/>
        </w:rPr>
      </w:pPr>
      <w:r w:rsidRPr="00B51140">
        <w:rPr>
          <w:rFonts w:ascii="Segoe UI" w:hAnsi="Segoe UI" w:cs="Segoe UI"/>
          <w:sz w:val="22"/>
        </w:rPr>
        <w:t xml:space="preserve">namestitev in konfiguracija namenskega </w:t>
      </w:r>
      <w:proofErr w:type="spellStart"/>
      <w:r w:rsidRPr="00B51140">
        <w:rPr>
          <w:rFonts w:ascii="Segoe UI" w:hAnsi="Segoe UI" w:cs="Segoe UI"/>
          <w:sz w:val="22"/>
        </w:rPr>
        <w:t>sharepoint</w:t>
      </w:r>
      <w:proofErr w:type="spellEnd"/>
      <w:r w:rsidRPr="00B51140">
        <w:rPr>
          <w:rFonts w:ascii="Segoe UI" w:hAnsi="Segoe UI" w:cs="Segoe UI"/>
          <w:sz w:val="22"/>
        </w:rPr>
        <w:t xml:space="preserve"> strežnika za sprejem in arhiviranje </w:t>
      </w:r>
      <w:proofErr w:type="spellStart"/>
      <w:r w:rsidRPr="00B51140">
        <w:rPr>
          <w:rFonts w:ascii="Segoe UI" w:hAnsi="Segoe UI" w:cs="Segoe UI"/>
          <w:sz w:val="22"/>
        </w:rPr>
        <w:t>časovnic</w:t>
      </w:r>
      <w:proofErr w:type="spellEnd"/>
      <w:r w:rsidRPr="00B51140">
        <w:rPr>
          <w:rFonts w:ascii="Segoe UI" w:hAnsi="Segoe UI" w:cs="Segoe UI"/>
          <w:sz w:val="22"/>
        </w:rPr>
        <w:t xml:space="preserve"> ter pripadajoče dokumentacije </w:t>
      </w:r>
    </w:p>
    <w:p w14:paraId="6B954C3C" w14:textId="77777777" w:rsidR="00B51140" w:rsidRPr="00B51140" w:rsidRDefault="00B51140" w:rsidP="00B51140">
      <w:pPr>
        <w:numPr>
          <w:ilvl w:val="0"/>
          <w:numId w:val="26"/>
        </w:numPr>
        <w:jc w:val="both"/>
        <w:rPr>
          <w:rFonts w:ascii="Segoe UI" w:hAnsi="Segoe UI" w:cs="Segoe UI"/>
          <w:caps/>
          <w:sz w:val="22"/>
        </w:rPr>
      </w:pPr>
      <w:r w:rsidRPr="00B51140">
        <w:rPr>
          <w:rFonts w:ascii="Segoe UI" w:hAnsi="Segoe UI" w:cs="Segoe UI"/>
          <w:sz w:val="22"/>
        </w:rPr>
        <w:lastRenderedPageBreak/>
        <w:t xml:space="preserve">dodelitev vlog in pravic naročniku. </w:t>
      </w:r>
    </w:p>
    <w:p w14:paraId="599A80F9" w14:textId="77777777" w:rsidR="00B51140" w:rsidRPr="00B51140" w:rsidRDefault="00B51140" w:rsidP="00B51140">
      <w:pPr>
        <w:numPr>
          <w:ilvl w:val="0"/>
          <w:numId w:val="26"/>
        </w:numPr>
        <w:jc w:val="both"/>
        <w:rPr>
          <w:rFonts w:ascii="Segoe UI" w:hAnsi="Segoe UI" w:cs="Segoe UI"/>
          <w:caps/>
          <w:sz w:val="22"/>
        </w:rPr>
      </w:pPr>
      <w:r w:rsidRPr="00B51140">
        <w:rPr>
          <w:rFonts w:ascii="Segoe UI" w:hAnsi="Segoe UI" w:cs="Segoe UI"/>
          <w:sz w:val="22"/>
        </w:rPr>
        <w:t xml:space="preserve">uskladitev procesa ter navodil za pisanje, oddajo in podpisovanje </w:t>
      </w:r>
      <w:proofErr w:type="spellStart"/>
      <w:r w:rsidRPr="00B51140">
        <w:rPr>
          <w:rFonts w:ascii="Segoe UI" w:hAnsi="Segoe UI" w:cs="Segoe UI"/>
          <w:sz w:val="22"/>
        </w:rPr>
        <w:t>časovnic</w:t>
      </w:r>
      <w:proofErr w:type="spellEnd"/>
      <w:r w:rsidRPr="00B51140">
        <w:rPr>
          <w:rFonts w:ascii="Segoe UI" w:hAnsi="Segoe UI" w:cs="Segoe UI"/>
          <w:sz w:val="22"/>
        </w:rPr>
        <w:t xml:space="preserve">, pri čemer format </w:t>
      </w:r>
      <w:proofErr w:type="spellStart"/>
      <w:r w:rsidRPr="00B51140">
        <w:rPr>
          <w:rFonts w:ascii="Segoe UI" w:hAnsi="Segoe UI" w:cs="Segoe UI"/>
          <w:sz w:val="22"/>
        </w:rPr>
        <w:t>časovnice</w:t>
      </w:r>
      <w:proofErr w:type="spellEnd"/>
      <w:r w:rsidRPr="00B51140">
        <w:rPr>
          <w:rFonts w:ascii="Segoe UI" w:hAnsi="Segoe UI" w:cs="Segoe UI"/>
          <w:sz w:val="22"/>
        </w:rPr>
        <w:t xml:space="preserve"> določi ARIS. </w:t>
      </w:r>
    </w:p>
    <w:p w14:paraId="1752AEF2" w14:textId="77777777" w:rsidR="00B51140" w:rsidRPr="00B51140" w:rsidRDefault="00B51140" w:rsidP="00B51140">
      <w:pPr>
        <w:jc w:val="both"/>
        <w:rPr>
          <w:rFonts w:ascii="Segoe UI" w:hAnsi="Segoe UI" w:cs="Segoe UI"/>
          <w:b/>
          <w:bCs/>
          <w:sz w:val="22"/>
        </w:rPr>
      </w:pPr>
    </w:p>
    <w:p w14:paraId="5A0E2F43" w14:textId="77777777" w:rsidR="00B51140" w:rsidRPr="00B51140" w:rsidRDefault="00B51140" w:rsidP="00B51140">
      <w:pPr>
        <w:jc w:val="both"/>
        <w:rPr>
          <w:rFonts w:ascii="Segoe UI" w:hAnsi="Segoe UI" w:cs="Segoe UI"/>
          <w:caps/>
          <w:sz w:val="22"/>
        </w:rPr>
      </w:pPr>
      <w:r w:rsidRPr="00B51140">
        <w:rPr>
          <w:rFonts w:ascii="Segoe UI" w:hAnsi="Segoe UI" w:cs="Segoe UI"/>
          <w:b/>
          <w:bCs/>
          <w:sz w:val="22"/>
        </w:rPr>
        <w:t>Zbiranje in vnos osnovnih podatkov za zaposlene</w:t>
      </w:r>
    </w:p>
    <w:p w14:paraId="6D3803C4" w14:textId="77777777" w:rsidR="00B51140" w:rsidRPr="00B51140" w:rsidRDefault="00B51140" w:rsidP="00B51140">
      <w:pPr>
        <w:jc w:val="both"/>
        <w:rPr>
          <w:rFonts w:ascii="Segoe UI" w:hAnsi="Segoe UI" w:cs="Segoe UI"/>
          <w:caps/>
          <w:sz w:val="22"/>
        </w:rPr>
      </w:pPr>
      <w:r w:rsidRPr="00B51140">
        <w:rPr>
          <w:rFonts w:ascii="Segoe UI" w:hAnsi="Segoe UI" w:cs="Segoe UI"/>
          <w:sz w:val="22"/>
        </w:rPr>
        <w:t xml:space="preserve">Agencija ARIS zahteva, da se za ves kader konzorcija (raziskovalci in strokovno-tehnično osebje) dokaže, da so zaposleni pri članih konzorcija. Zato se ob začetku izvajanja projekta v informacijski sistem e-MA2 vnesejo njihove pogodbe o zaposlitvi ter sklepi delodajalcev o razporeditvi na projekt. </w:t>
      </w:r>
    </w:p>
    <w:p w14:paraId="18F55BA9" w14:textId="77777777" w:rsidR="00B51140" w:rsidRPr="00B51140" w:rsidRDefault="00B51140" w:rsidP="00B51140">
      <w:pPr>
        <w:pStyle w:val="ListParagraph"/>
        <w:numPr>
          <w:ilvl w:val="0"/>
          <w:numId w:val="28"/>
        </w:numPr>
        <w:rPr>
          <w:rFonts w:ascii="Segoe UI" w:hAnsi="Segoe UI" w:cs="Segoe UI"/>
          <w:caps/>
          <w:sz w:val="22"/>
        </w:rPr>
      </w:pPr>
      <w:r w:rsidRPr="00B51140">
        <w:rPr>
          <w:rFonts w:ascii="Segoe UI" w:hAnsi="Segoe UI" w:cs="Segoe UI"/>
          <w:sz w:val="22"/>
        </w:rPr>
        <w:t xml:space="preserve">to se uredi v prvem mesecu sodelovanja </w:t>
      </w:r>
    </w:p>
    <w:p w14:paraId="17CA13C6" w14:textId="77777777" w:rsidR="00B51140" w:rsidRPr="00B51140" w:rsidRDefault="00B51140" w:rsidP="00B51140">
      <w:pPr>
        <w:numPr>
          <w:ilvl w:val="0"/>
          <w:numId w:val="28"/>
        </w:numPr>
        <w:jc w:val="both"/>
        <w:rPr>
          <w:rFonts w:ascii="Segoe UI" w:hAnsi="Segoe UI" w:cs="Segoe UI"/>
          <w:caps/>
          <w:sz w:val="22"/>
        </w:rPr>
      </w:pPr>
      <w:r w:rsidRPr="00B51140">
        <w:rPr>
          <w:rFonts w:ascii="Segoe UI" w:hAnsi="Segoe UI" w:cs="Segoe UI"/>
          <w:sz w:val="22"/>
        </w:rPr>
        <w:t xml:space="preserve">to se po potrebi ureja tudi sproti v času izvajanja projekta v primeru novih sodelujočih oseb na projektu </w:t>
      </w:r>
    </w:p>
    <w:p w14:paraId="3E65614E" w14:textId="77777777" w:rsidR="00B51140" w:rsidRPr="00B51140" w:rsidRDefault="00B51140" w:rsidP="00B51140">
      <w:pPr>
        <w:jc w:val="both"/>
        <w:rPr>
          <w:rFonts w:ascii="Segoe UI" w:hAnsi="Segoe UI" w:cs="Segoe UI"/>
          <w:sz w:val="22"/>
        </w:rPr>
      </w:pPr>
    </w:p>
    <w:p w14:paraId="5252C706" w14:textId="77777777" w:rsidR="00B51140" w:rsidRPr="00B51140" w:rsidRDefault="00B51140" w:rsidP="00B51140">
      <w:pPr>
        <w:jc w:val="both"/>
        <w:rPr>
          <w:rFonts w:ascii="Segoe UI" w:hAnsi="Segoe UI" w:cs="Segoe UI"/>
          <w:caps/>
          <w:sz w:val="22"/>
        </w:rPr>
      </w:pPr>
      <w:r w:rsidRPr="00B51140">
        <w:rPr>
          <w:rFonts w:ascii="Segoe UI" w:hAnsi="Segoe UI" w:cs="Segoe UI"/>
          <w:b/>
          <w:bCs/>
          <w:sz w:val="22"/>
        </w:rPr>
        <w:t xml:space="preserve">Zbiranje in kontrola </w:t>
      </w:r>
      <w:proofErr w:type="spellStart"/>
      <w:r w:rsidRPr="00B51140">
        <w:rPr>
          <w:rFonts w:ascii="Segoe UI" w:hAnsi="Segoe UI" w:cs="Segoe UI"/>
          <w:b/>
          <w:bCs/>
          <w:sz w:val="22"/>
        </w:rPr>
        <w:t>časovnic</w:t>
      </w:r>
      <w:proofErr w:type="spellEnd"/>
      <w:r w:rsidRPr="00B51140">
        <w:rPr>
          <w:rFonts w:ascii="Segoe UI" w:hAnsi="Segoe UI" w:cs="Segoe UI"/>
          <w:b/>
          <w:bCs/>
          <w:sz w:val="22"/>
        </w:rPr>
        <w:t xml:space="preserve"> </w:t>
      </w:r>
    </w:p>
    <w:p w14:paraId="4CAA1B47" w14:textId="77777777" w:rsidR="00B51140" w:rsidRPr="00B51140" w:rsidRDefault="00B51140" w:rsidP="00B51140">
      <w:pPr>
        <w:jc w:val="both"/>
        <w:rPr>
          <w:rFonts w:ascii="Segoe UI" w:hAnsi="Segoe UI" w:cs="Segoe UI"/>
          <w:caps/>
          <w:sz w:val="22"/>
        </w:rPr>
      </w:pPr>
      <w:r w:rsidRPr="00B51140">
        <w:rPr>
          <w:rFonts w:ascii="Segoe UI" w:hAnsi="Segoe UI" w:cs="Segoe UI"/>
          <w:sz w:val="22"/>
        </w:rPr>
        <w:t xml:space="preserve">Predvideno je redno in sprotno pisanje mesečnih </w:t>
      </w:r>
      <w:proofErr w:type="spellStart"/>
      <w:r w:rsidRPr="00B51140">
        <w:rPr>
          <w:rFonts w:ascii="Segoe UI" w:hAnsi="Segoe UI" w:cs="Segoe UI"/>
          <w:sz w:val="22"/>
        </w:rPr>
        <w:t>časovnic</w:t>
      </w:r>
      <w:proofErr w:type="spellEnd"/>
      <w:r w:rsidRPr="00B51140">
        <w:rPr>
          <w:rFonts w:ascii="Segoe UI" w:hAnsi="Segoe UI" w:cs="Segoe UI"/>
          <w:sz w:val="22"/>
        </w:rPr>
        <w:t xml:space="preserve"> s strani naročnika. Od izbranega ponudnika pa se pričakuje:</w:t>
      </w:r>
    </w:p>
    <w:p w14:paraId="34E5546D" w14:textId="77777777" w:rsidR="00B51140" w:rsidRPr="00B51140" w:rsidRDefault="00B51140" w:rsidP="00B51140">
      <w:pPr>
        <w:pStyle w:val="ListParagraph"/>
        <w:numPr>
          <w:ilvl w:val="0"/>
          <w:numId w:val="32"/>
        </w:numPr>
        <w:rPr>
          <w:rFonts w:ascii="Segoe UI" w:hAnsi="Segoe UI" w:cs="Segoe UI"/>
          <w:caps/>
          <w:sz w:val="22"/>
        </w:rPr>
      </w:pPr>
      <w:r w:rsidRPr="00B51140">
        <w:rPr>
          <w:rFonts w:ascii="Segoe UI" w:hAnsi="Segoe UI" w:cs="Segoe UI"/>
          <w:sz w:val="22"/>
        </w:rPr>
        <w:t xml:space="preserve">sprejem </w:t>
      </w:r>
      <w:proofErr w:type="spellStart"/>
      <w:r w:rsidRPr="00B51140">
        <w:rPr>
          <w:rFonts w:ascii="Segoe UI" w:hAnsi="Segoe UI" w:cs="Segoe UI"/>
          <w:sz w:val="22"/>
        </w:rPr>
        <w:t>časovnic</w:t>
      </w:r>
      <w:proofErr w:type="spellEnd"/>
      <w:r w:rsidRPr="00B51140">
        <w:rPr>
          <w:rFonts w:ascii="Segoe UI" w:hAnsi="Segoe UI" w:cs="Segoe UI"/>
          <w:sz w:val="22"/>
        </w:rPr>
        <w:t xml:space="preserve"> na dogovorjen način (e-pošta, </w:t>
      </w:r>
      <w:proofErr w:type="spellStart"/>
      <w:r w:rsidRPr="00B51140">
        <w:rPr>
          <w:rFonts w:ascii="Segoe UI" w:hAnsi="Segoe UI" w:cs="Segoe UI"/>
          <w:sz w:val="22"/>
        </w:rPr>
        <w:t>sharepoint</w:t>
      </w:r>
      <w:proofErr w:type="spellEnd"/>
      <w:r w:rsidRPr="00B51140">
        <w:rPr>
          <w:rFonts w:ascii="Segoe UI" w:hAnsi="Segoe UI" w:cs="Segoe UI"/>
          <w:sz w:val="22"/>
        </w:rPr>
        <w:t xml:space="preserve"> strežnik, drugo)</w:t>
      </w:r>
    </w:p>
    <w:p w14:paraId="5CE4A712" w14:textId="77777777" w:rsidR="00B51140" w:rsidRPr="00B51140" w:rsidRDefault="00B51140" w:rsidP="00B51140">
      <w:pPr>
        <w:numPr>
          <w:ilvl w:val="0"/>
          <w:numId w:val="32"/>
        </w:numPr>
        <w:jc w:val="both"/>
        <w:rPr>
          <w:rFonts w:ascii="Segoe UI" w:hAnsi="Segoe UI" w:cs="Segoe UI"/>
          <w:caps/>
          <w:sz w:val="22"/>
        </w:rPr>
      </w:pPr>
      <w:r w:rsidRPr="00B51140">
        <w:rPr>
          <w:rFonts w:ascii="Segoe UI" w:hAnsi="Segoe UI" w:cs="Segoe UI"/>
          <w:sz w:val="22"/>
        </w:rPr>
        <w:t>pošiljanje opomnikov</w:t>
      </w:r>
    </w:p>
    <w:p w14:paraId="4AEA56B3" w14:textId="77777777" w:rsidR="00B51140" w:rsidRPr="00B51140" w:rsidRDefault="00B51140" w:rsidP="00B51140">
      <w:pPr>
        <w:numPr>
          <w:ilvl w:val="0"/>
          <w:numId w:val="32"/>
        </w:numPr>
        <w:jc w:val="both"/>
        <w:rPr>
          <w:rFonts w:ascii="Segoe UI" w:hAnsi="Segoe UI" w:cs="Segoe UI"/>
          <w:caps/>
          <w:sz w:val="22"/>
        </w:rPr>
      </w:pPr>
      <w:r w:rsidRPr="00B51140">
        <w:rPr>
          <w:rFonts w:ascii="Segoe UI" w:hAnsi="Segoe UI" w:cs="Segoe UI"/>
          <w:sz w:val="22"/>
        </w:rPr>
        <w:t>vsebinska in formalna preverba (ure, datumi, podpis, ime projekta),</w:t>
      </w:r>
    </w:p>
    <w:p w14:paraId="1B0CDFDB" w14:textId="77777777" w:rsidR="00B51140" w:rsidRPr="00B51140" w:rsidRDefault="00B51140" w:rsidP="00B51140">
      <w:pPr>
        <w:numPr>
          <w:ilvl w:val="0"/>
          <w:numId w:val="32"/>
        </w:numPr>
        <w:jc w:val="both"/>
        <w:rPr>
          <w:rFonts w:ascii="Segoe UI" w:hAnsi="Segoe UI" w:cs="Segoe UI"/>
          <w:caps/>
          <w:sz w:val="22"/>
        </w:rPr>
      </w:pPr>
      <w:r w:rsidRPr="00B51140">
        <w:rPr>
          <w:rFonts w:ascii="Segoe UI" w:hAnsi="Segoe UI" w:cs="Segoe UI"/>
          <w:sz w:val="22"/>
        </w:rPr>
        <w:t>povratne zahteve za dopolnitve,</w:t>
      </w:r>
    </w:p>
    <w:p w14:paraId="57F48B54" w14:textId="77777777" w:rsidR="00B51140" w:rsidRPr="00B51140" w:rsidRDefault="00B51140" w:rsidP="00B51140">
      <w:pPr>
        <w:numPr>
          <w:ilvl w:val="0"/>
          <w:numId w:val="32"/>
        </w:numPr>
        <w:jc w:val="both"/>
        <w:rPr>
          <w:rFonts w:ascii="Segoe UI" w:hAnsi="Segoe UI" w:cs="Segoe UI"/>
          <w:caps/>
          <w:sz w:val="22"/>
        </w:rPr>
      </w:pPr>
      <w:r w:rsidRPr="00B51140">
        <w:rPr>
          <w:rFonts w:ascii="Segoe UI" w:hAnsi="Segoe UI" w:cs="Segoe UI"/>
          <w:sz w:val="22"/>
        </w:rPr>
        <w:t xml:space="preserve">arhiviranje potrjenih dokumentov ter prenos podatkov v kontrolni dokument za spremljanje stanja in izvajanje analiz, </w:t>
      </w:r>
    </w:p>
    <w:p w14:paraId="5B920D40" w14:textId="77777777" w:rsidR="00B51140" w:rsidRPr="00B51140" w:rsidRDefault="00B51140" w:rsidP="00B51140">
      <w:pPr>
        <w:numPr>
          <w:ilvl w:val="0"/>
          <w:numId w:val="32"/>
        </w:numPr>
        <w:jc w:val="both"/>
        <w:rPr>
          <w:rFonts w:ascii="Segoe UI" w:hAnsi="Segoe UI" w:cs="Segoe UI"/>
          <w:caps/>
          <w:sz w:val="22"/>
        </w:rPr>
      </w:pPr>
      <w:r w:rsidRPr="00B51140">
        <w:rPr>
          <w:rFonts w:ascii="Segoe UI" w:hAnsi="Segoe UI" w:cs="Segoe UI"/>
          <w:sz w:val="22"/>
        </w:rPr>
        <w:t>spremljanje, ali poraba sredstev sledi finančnemu načrtu oziroma porazdelitvi sredstev po letih.</w:t>
      </w:r>
    </w:p>
    <w:p w14:paraId="0D133422" w14:textId="77777777" w:rsidR="00B51140" w:rsidRPr="00B51140" w:rsidRDefault="00B51140" w:rsidP="00B51140">
      <w:pPr>
        <w:jc w:val="both"/>
        <w:rPr>
          <w:rFonts w:ascii="Segoe UI" w:hAnsi="Segoe UI" w:cs="Segoe UI"/>
          <w:caps/>
          <w:sz w:val="22"/>
        </w:rPr>
      </w:pPr>
    </w:p>
    <w:p w14:paraId="34C3B4B3" w14:textId="77777777" w:rsidR="00B51140" w:rsidRPr="00B51140" w:rsidRDefault="00B51140" w:rsidP="00B51140">
      <w:pPr>
        <w:jc w:val="both"/>
        <w:rPr>
          <w:rFonts w:ascii="Segoe UI" w:hAnsi="Segoe UI" w:cs="Segoe UI"/>
          <w:caps/>
          <w:sz w:val="22"/>
        </w:rPr>
      </w:pPr>
      <w:r w:rsidRPr="00B51140">
        <w:rPr>
          <w:rFonts w:ascii="Segoe UI" w:hAnsi="Segoe UI" w:cs="Segoe UI"/>
          <w:b/>
          <w:bCs/>
          <w:sz w:val="22"/>
        </w:rPr>
        <w:t xml:space="preserve">Sprotno vzdrževanje sistema in tehnična podpora </w:t>
      </w:r>
    </w:p>
    <w:p w14:paraId="52F80148" w14:textId="77777777" w:rsidR="00B51140" w:rsidRPr="00B51140" w:rsidRDefault="00B51140" w:rsidP="00B51140">
      <w:pPr>
        <w:pStyle w:val="ListParagraph"/>
        <w:numPr>
          <w:ilvl w:val="0"/>
          <w:numId w:val="33"/>
        </w:numPr>
        <w:rPr>
          <w:rFonts w:ascii="Segoe UI" w:hAnsi="Segoe UI" w:cs="Segoe UI"/>
          <w:caps/>
          <w:sz w:val="22"/>
        </w:rPr>
      </w:pPr>
      <w:r w:rsidRPr="00B51140">
        <w:rPr>
          <w:rFonts w:ascii="Segoe UI" w:hAnsi="Segoe UI" w:cs="Segoe UI"/>
          <w:sz w:val="22"/>
        </w:rPr>
        <w:t xml:space="preserve">redne posodobitve strežnika, varnostne kopije in monitoring dostopov. </w:t>
      </w:r>
    </w:p>
    <w:p w14:paraId="0F560139" w14:textId="77777777" w:rsidR="00B51140" w:rsidRPr="00B51140" w:rsidRDefault="00B51140" w:rsidP="00B51140">
      <w:pPr>
        <w:numPr>
          <w:ilvl w:val="0"/>
          <w:numId w:val="33"/>
        </w:numPr>
        <w:jc w:val="both"/>
        <w:rPr>
          <w:rFonts w:ascii="Segoe UI" w:hAnsi="Segoe UI" w:cs="Segoe UI"/>
          <w:caps/>
          <w:sz w:val="22"/>
        </w:rPr>
      </w:pPr>
      <w:r w:rsidRPr="00B51140">
        <w:rPr>
          <w:rFonts w:ascii="Segoe UI" w:hAnsi="Segoe UI" w:cs="Segoe UI"/>
          <w:sz w:val="22"/>
        </w:rPr>
        <w:t>pomoč naročniku pri dostopu do strežnika.</w:t>
      </w:r>
    </w:p>
    <w:p w14:paraId="7179A7EB" w14:textId="77777777" w:rsidR="00B51140" w:rsidRPr="00B51140" w:rsidRDefault="00B51140" w:rsidP="00B51140">
      <w:pPr>
        <w:numPr>
          <w:ilvl w:val="0"/>
          <w:numId w:val="33"/>
        </w:numPr>
        <w:jc w:val="both"/>
        <w:rPr>
          <w:rFonts w:ascii="Segoe UI" w:hAnsi="Segoe UI" w:cs="Segoe UI"/>
          <w:caps/>
          <w:sz w:val="22"/>
        </w:rPr>
      </w:pPr>
      <w:r w:rsidRPr="00B51140">
        <w:rPr>
          <w:rFonts w:ascii="Segoe UI" w:hAnsi="Segoe UI" w:cs="Segoe UI"/>
          <w:sz w:val="22"/>
        </w:rPr>
        <w:t xml:space="preserve">podpora naročniku v procesu, povezanem s finančno administrativnimi aktivnostmi. </w:t>
      </w:r>
    </w:p>
    <w:p w14:paraId="632BD5C2" w14:textId="77777777" w:rsidR="00B51140" w:rsidRPr="00B51140" w:rsidRDefault="00B51140" w:rsidP="00B51140">
      <w:pPr>
        <w:jc w:val="both"/>
        <w:rPr>
          <w:rFonts w:ascii="Segoe UI" w:hAnsi="Segoe UI" w:cs="Segoe UI"/>
          <w:caps/>
          <w:sz w:val="22"/>
        </w:rPr>
      </w:pPr>
    </w:p>
    <w:p w14:paraId="23B46931" w14:textId="77777777" w:rsidR="00B51140" w:rsidRPr="00B51140" w:rsidRDefault="00B51140" w:rsidP="00B51140">
      <w:pPr>
        <w:jc w:val="both"/>
        <w:rPr>
          <w:rFonts w:ascii="Segoe UI" w:hAnsi="Segoe UI" w:cs="Segoe UI"/>
          <w:caps/>
          <w:sz w:val="22"/>
        </w:rPr>
      </w:pPr>
      <w:r w:rsidRPr="00B51140">
        <w:rPr>
          <w:rFonts w:ascii="Segoe UI" w:hAnsi="Segoe UI" w:cs="Segoe UI"/>
          <w:b/>
          <w:bCs/>
          <w:sz w:val="22"/>
        </w:rPr>
        <w:t>Finančni zahtevki za izplačilo</w:t>
      </w:r>
      <w:r w:rsidRPr="00B51140">
        <w:rPr>
          <w:rFonts w:ascii="Segoe UI" w:hAnsi="Segoe UI" w:cs="Segoe UI"/>
          <w:b/>
          <w:bCs/>
          <w:color w:val="FF0000"/>
          <w:sz w:val="22"/>
        </w:rPr>
        <w:t xml:space="preserve"> </w:t>
      </w:r>
    </w:p>
    <w:p w14:paraId="5B343DFD" w14:textId="77777777" w:rsidR="00B51140" w:rsidRPr="00B51140" w:rsidRDefault="00B51140" w:rsidP="00B51140">
      <w:pPr>
        <w:pStyle w:val="ListParagraph"/>
        <w:numPr>
          <w:ilvl w:val="0"/>
          <w:numId w:val="34"/>
        </w:numPr>
        <w:rPr>
          <w:rFonts w:ascii="Segoe UI" w:hAnsi="Segoe UI" w:cs="Segoe UI"/>
          <w:caps/>
          <w:sz w:val="22"/>
        </w:rPr>
      </w:pPr>
      <w:r w:rsidRPr="00B51140">
        <w:rPr>
          <w:rFonts w:ascii="Segoe UI" w:hAnsi="Segoe UI" w:cs="Segoe UI"/>
          <w:sz w:val="22"/>
        </w:rPr>
        <w:t xml:space="preserve">konsolidacija preverjenih </w:t>
      </w:r>
      <w:proofErr w:type="spellStart"/>
      <w:r w:rsidRPr="00B51140">
        <w:rPr>
          <w:rFonts w:ascii="Segoe UI" w:hAnsi="Segoe UI" w:cs="Segoe UI"/>
          <w:sz w:val="22"/>
        </w:rPr>
        <w:t>časovnic</w:t>
      </w:r>
      <w:proofErr w:type="spellEnd"/>
      <w:r w:rsidRPr="00B51140">
        <w:rPr>
          <w:rFonts w:ascii="Segoe UI" w:hAnsi="Segoe UI" w:cs="Segoe UI"/>
          <w:sz w:val="22"/>
        </w:rPr>
        <w:t xml:space="preserve"> </w:t>
      </w:r>
    </w:p>
    <w:p w14:paraId="7E3AEDCB" w14:textId="77777777" w:rsidR="00B51140" w:rsidRPr="00B51140" w:rsidRDefault="00B51140" w:rsidP="00B51140">
      <w:pPr>
        <w:numPr>
          <w:ilvl w:val="0"/>
          <w:numId w:val="34"/>
        </w:numPr>
        <w:jc w:val="both"/>
        <w:rPr>
          <w:rFonts w:ascii="Segoe UI" w:hAnsi="Segoe UI" w:cs="Segoe UI"/>
          <w:caps/>
          <w:sz w:val="22"/>
        </w:rPr>
      </w:pPr>
      <w:r w:rsidRPr="00B51140">
        <w:rPr>
          <w:rFonts w:ascii="Segoe UI" w:hAnsi="Segoe UI" w:cs="Segoe UI"/>
          <w:sz w:val="22"/>
        </w:rPr>
        <w:t xml:space="preserve">priprava prilog in zbirnih finančnih tabel. </w:t>
      </w:r>
    </w:p>
    <w:p w14:paraId="35C1919D" w14:textId="77777777" w:rsidR="00B51140" w:rsidRPr="00B51140" w:rsidRDefault="00B51140" w:rsidP="00B51140">
      <w:pPr>
        <w:numPr>
          <w:ilvl w:val="0"/>
          <w:numId w:val="34"/>
        </w:numPr>
        <w:jc w:val="both"/>
        <w:rPr>
          <w:rFonts w:ascii="Segoe UI" w:hAnsi="Segoe UI" w:cs="Segoe UI"/>
          <w:caps/>
          <w:sz w:val="22"/>
        </w:rPr>
      </w:pPr>
      <w:r w:rsidRPr="00B51140">
        <w:rPr>
          <w:rFonts w:ascii="Segoe UI" w:hAnsi="Segoe UI" w:cs="Segoe UI"/>
          <w:sz w:val="22"/>
        </w:rPr>
        <w:t xml:space="preserve">usklajevalni sestanek z vodjo projekta – pregled in komentar na finančni del projekta. </w:t>
      </w:r>
    </w:p>
    <w:p w14:paraId="5DFBFA17" w14:textId="77777777" w:rsidR="00B51140" w:rsidRPr="00B51140" w:rsidRDefault="00B51140" w:rsidP="00B51140">
      <w:pPr>
        <w:numPr>
          <w:ilvl w:val="0"/>
          <w:numId w:val="34"/>
        </w:numPr>
        <w:jc w:val="both"/>
        <w:rPr>
          <w:rFonts w:ascii="Segoe UI" w:hAnsi="Segoe UI" w:cs="Segoe UI"/>
          <w:caps/>
          <w:sz w:val="22"/>
        </w:rPr>
      </w:pPr>
      <w:r w:rsidRPr="00B51140">
        <w:rPr>
          <w:rFonts w:ascii="Segoe UI" w:hAnsi="Segoe UI" w:cs="Segoe UI"/>
          <w:sz w:val="22"/>
        </w:rPr>
        <w:t xml:space="preserve">vnos in oddaja zahtevka v e-MA2, ter predhodna notranja kontrola. </w:t>
      </w:r>
    </w:p>
    <w:p w14:paraId="26B63E31" w14:textId="77777777" w:rsidR="00B51140" w:rsidRPr="00B51140" w:rsidRDefault="00B51140" w:rsidP="00B51140">
      <w:pPr>
        <w:numPr>
          <w:ilvl w:val="0"/>
          <w:numId w:val="34"/>
        </w:numPr>
        <w:jc w:val="both"/>
        <w:rPr>
          <w:rFonts w:ascii="Segoe UI" w:hAnsi="Segoe UI" w:cs="Segoe UI"/>
          <w:caps/>
          <w:sz w:val="22"/>
        </w:rPr>
      </w:pPr>
      <w:r w:rsidRPr="00B51140">
        <w:rPr>
          <w:rFonts w:ascii="Segoe UI" w:hAnsi="Segoe UI" w:cs="Segoe UI"/>
          <w:sz w:val="22"/>
        </w:rPr>
        <w:t xml:space="preserve">komunikacija z ARIS-om in obravnava morebitnih dopolnil. </w:t>
      </w:r>
    </w:p>
    <w:p w14:paraId="387C9E9D" w14:textId="77777777" w:rsidR="00B51140" w:rsidRPr="00B51140" w:rsidRDefault="00B51140" w:rsidP="00B51140">
      <w:pPr>
        <w:jc w:val="both"/>
        <w:rPr>
          <w:rFonts w:ascii="Segoe UI" w:hAnsi="Segoe UI" w:cs="Segoe UI"/>
          <w:caps/>
          <w:sz w:val="22"/>
        </w:rPr>
      </w:pPr>
    </w:p>
    <w:p w14:paraId="1FDDCB72" w14:textId="77777777" w:rsidR="00B51140" w:rsidRPr="00B51140" w:rsidRDefault="00B51140" w:rsidP="00B51140">
      <w:pPr>
        <w:jc w:val="both"/>
        <w:rPr>
          <w:rFonts w:ascii="Segoe UI" w:hAnsi="Segoe UI" w:cs="Segoe UI"/>
          <w:b/>
          <w:bCs/>
          <w:sz w:val="22"/>
        </w:rPr>
      </w:pPr>
      <w:r w:rsidRPr="00B51140">
        <w:rPr>
          <w:rFonts w:ascii="Segoe UI" w:hAnsi="Segoe UI" w:cs="Segoe UI"/>
          <w:b/>
          <w:bCs/>
          <w:sz w:val="22"/>
        </w:rPr>
        <w:t>Storitve po zaključku projekta</w:t>
      </w:r>
    </w:p>
    <w:p w14:paraId="1AD2A929" w14:textId="77777777" w:rsidR="00B51140" w:rsidRPr="00B51140" w:rsidRDefault="00B51140" w:rsidP="00B51140">
      <w:pPr>
        <w:pStyle w:val="ListParagraph"/>
        <w:numPr>
          <w:ilvl w:val="0"/>
          <w:numId w:val="40"/>
        </w:numPr>
        <w:rPr>
          <w:rFonts w:ascii="Segoe UI" w:hAnsi="Segoe UI" w:cs="Segoe UI"/>
          <w:caps/>
          <w:sz w:val="22"/>
        </w:rPr>
      </w:pPr>
      <w:r w:rsidRPr="00B51140">
        <w:rPr>
          <w:rFonts w:ascii="Segoe UI" w:hAnsi="Segoe UI" w:cs="Segoe UI"/>
          <w:sz w:val="22"/>
        </w:rPr>
        <w:t>vzdrževanje in varna hramba celotne projektne dokumentacije (</w:t>
      </w:r>
      <w:proofErr w:type="spellStart"/>
      <w:r w:rsidRPr="00B51140">
        <w:rPr>
          <w:rFonts w:ascii="Segoe UI" w:hAnsi="Segoe UI" w:cs="Segoe UI"/>
          <w:sz w:val="22"/>
        </w:rPr>
        <w:t>časovnice</w:t>
      </w:r>
      <w:proofErr w:type="spellEnd"/>
      <w:r w:rsidRPr="00B51140">
        <w:rPr>
          <w:rFonts w:ascii="Segoe UI" w:hAnsi="Segoe UI" w:cs="Segoe UI"/>
          <w:sz w:val="22"/>
        </w:rPr>
        <w:t xml:space="preserve"> in finančna poročila). </w:t>
      </w:r>
    </w:p>
    <w:p w14:paraId="1EB04E15" w14:textId="77777777" w:rsidR="00B51140" w:rsidRPr="00B51140" w:rsidRDefault="00B51140" w:rsidP="00B51140">
      <w:pPr>
        <w:numPr>
          <w:ilvl w:val="0"/>
          <w:numId w:val="40"/>
        </w:numPr>
        <w:jc w:val="both"/>
        <w:rPr>
          <w:rFonts w:ascii="Segoe UI" w:hAnsi="Segoe UI" w:cs="Segoe UI"/>
          <w:caps/>
          <w:sz w:val="22"/>
        </w:rPr>
      </w:pPr>
      <w:r w:rsidRPr="00B51140">
        <w:rPr>
          <w:rFonts w:ascii="Segoe UI" w:hAnsi="Segoe UI" w:cs="Segoe UI"/>
          <w:sz w:val="22"/>
        </w:rPr>
        <w:t xml:space="preserve">priprava in oddaja poročil ali pojasnil na zahtevo ministrstva/revizije. </w:t>
      </w:r>
    </w:p>
    <w:p w14:paraId="6CB03A57" w14:textId="77777777" w:rsidR="00B51140" w:rsidRPr="00B51140" w:rsidRDefault="00B51140" w:rsidP="00B51140">
      <w:pPr>
        <w:numPr>
          <w:ilvl w:val="0"/>
          <w:numId w:val="40"/>
        </w:numPr>
        <w:jc w:val="both"/>
        <w:rPr>
          <w:rFonts w:ascii="Segoe UI" w:hAnsi="Segoe UI" w:cs="Segoe UI"/>
          <w:caps/>
          <w:sz w:val="22"/>
        </w:rPr>
      </w:pPr>
      <w:r w:rsidRPr="00B51140">
        <w:rPr>
          <w:rFonts w:ascii="Segoe UI" w:hAnsi="Segoe UI" w:cs="Segoe UI"/>
          <w:sz w:val="22"/>
        </w:rPr>
        <w:t xml:space="preserve">podpora in sodelovanje pri odzivu na ad-hoc inšpekcije ali preverjanje trajnostnih ciljev projekta, vezano na finančno administrativni del arhiva. </w:t>
      </w:r>
    </w:p>
    <w:p w14:paraId="3FBB1D15" w14:textId="77777777" w:rsidR="00B51140" w:rsidRPr="00B51140" w:rsidRDefault="00B51140" w:rsidP="00B51140">
      <w:pPr>
        <w:numPr>
          <w:ilvl w:val="0"/>
          <w:numId w:val="40"/>
        </w:numPr>
        <w:jc w:val="both"/>
        <w:rPr>
          <w:rFonts w:ascii="Segoe UI" w:hAnsi="Segoe UI" w:cs="Segoe UI"/>
          <w:caps/>
          <w:sz w:val="22"/>
        </w:rPr>
      </w:pPr>
      <w:r w:rsidRPr="00B51140">
        <w:rPr>
          <w:rFonts w:ascii="Segoe UI" w:hAnsi="Segoe UI" w:cs="Segoe UI"/>
          <w:sz w:val="22"/>
        </w:rPr>
        <w:t>hraniti vso dokumentacijo v zvezi z operacijo v skladu z vsakokratno veljavnimi predpisi, ki urejajo varstvo dokumentarnega in arhivskega gradiva, še deset (10) let po njenem zaključku, in sicer za potrebe revizije oziroma kot dokazila za potrebe prihodnjih preverjanj.</w:t>
      </w:r>
    </w:p>
    <w:p w14:paraId="085783AD" w14:textId="77777777" w:rsidR="00B51140" w:rsidRPr="00B51140" w:rsidRDefault="00B51140" w:rsidP="00B51140">
      <w:pPr>
        <w:numPr>
          <w:ilvl w:val="0"/>
          <w:numId w:val="40"/>
        </w:numPr>
        <w:jc w:val="both"/>
        <w:rPr>
          <w:rFonts w:ascii="Segoe UI" w:hAnsi="Segoe UI" w:cs="Segoe UI"/>
          <w:caps/>
          <w:sz w:val="22"/>
        </w:rPr>
      </w:pPr>
      <w:r w:rsidRPr="00B51140">
        <w:rPr>
          <w:rFonts w:ascii="Segoe UI" w:hAnsi="Segoe UI" w:cs="Segoe UI"/>
          <w:sz w:val="22"/>
        </w:rPr>
        <w:lastRenderedPageBreak/>
        <w:t>hrambo in vpogled v celotno originalno dokumentacijo operacije za upravljalna preverjanja in revizijske postopke skladno s pravili skupnosti (82. člen uredbe (</w:t>
      </w:r>
      <w:proofErr w:type="spellStart"/>
      <w:r w:rsidRPr="00B51140">
        <w:rPr>
          <w:rFonts w:ascii="Segoe UI" w:hAnsi="Segoe UI" w:cs="Segoe UI"/>
          <w:sz w:val="22"/>
        </w:rPr>
        <w:t>eu</w:t>
      </w:r>
      <w:proofErr w:type="spellEnd"/>
      <w:r w:rsidRPr="00B51140">
        <w:rPr>
          <w:rFonts w:ascii="Segoe UI" w:hAnsi="Segoe UI" w:cs="Segoe UI"/>
          <w:sz w:val="22"/>
        </w:rPr>
        <w:t>) 2021/1060) in z nacionalnimi predpisi. skrajni rok za hrambo dokumentacije je pet (5) let od 31. decembra leta, v katerem je ministrstvo opravilo zadnje plačilo upravičencu. O natančnem datumu za hrambo dokumentacije bo ARIS upravičenca pisno obvestil po zaključeni operaciji.</w:t>
      </w:r>
    </w:p>
    <w:bookmarkEnd w:id="6"/>
    <w:p w14:paraId="68356BFA" w14:textId="77777777" w:rsidR="003C5265" w:rsidRDefault="003C5265" w:rsidP="00F144C3">
      <w:pPr>
        <w:spacing w:line="276" w:lineRule="auto"/>
        <w:jc w:val="both"/>
        <w:rPr>
          <w:rFonts w:asciiTheme="minorHAnsi" w:hAnsiTheme="minorHAnsi" w:cstheme="minorHAnsi"/>
          <w:sz w:val="23"/>
          <w:szCs w:val="23"/>
        </w:rPr>
      </w:pPr>
    </w:p>
    <w:p w14:paraId="49540F21" w14:textId="00CEC650" w:rsidR="00CB13D5" w:rsidRPr="00C61E10" w:rsidRDefault="00CB13D5" w:rsidP="00CB13D5">
      <w:pPr>
        <w:shd w:val="clear" w:color="auto" w:fill="DEEAF6" w:themeFill="accent5" w:themeFillTint="33"/>
        <w:spacing w:line="240" w:lineRule="auto"/>
        <w:rPr>
          <w:rFonts w:ascii="Segoe UI" w:eastAsia="Times New Roman" w:hAnsi="Segoe UI" w:cs="Segoe UI"/>
          <w:b/>
          <w:bCs/>
          <w:color w:val="000000"/>
          <w:sz w:val="22"/>
        </w:rPr>
      </w:pPr>
      <w:r w:rsidRPr="005A63FA">
        <w:rPr>
          <w:rFonts w:ascii="Segoe UI" w:eastAsia="Times New Roman" w:hAnsi="Segoe UI" w:cs="Segoe UI"/>
          <w:b/>
          <w:sz w:val="22"/>
        </w:rPr>
        <w:t>OBVEZNOSTI</w:t>
      </w:r>
      <w:r>
        <w:rPr>
          <w:rFonts w:ascii="Segoe UI" w:eastAsia="Times New Roman" w:hAnsi="Segoe UI" w:cs="Segoe UI"/>
          <w:b/>
          <w:sz w:val="22"/>
        </w:rPr>
        <w:t xml:space="preserve"> NAROČNIKA</w:t>
      </w:r>
      <w:r w:rsidR="002C1EE5">
        <w:rPr>
          <w:rFonts w:ascii="Segoe UI" w:eastAsia="Times New Roman" w:hAnsi="Segoe UI" w:cs="Segoe UI"/>
          <w:b/>
          <w:sz w:val="22"/>
        </w:rPr>
        <w:t xml:space="preserve"> </w:t>
      </w:r>
    </w:p>
    <w:p w14:paraId="464313D6" w14:textId="77777777" w:rsidR="00CB13D5" w:rsidRDefault="00CB13D5" w:rsidP="00F144C3">
      <w:pPr>
        <w:spacing w:line="276" w:lineRule="auto"/>
        <w:rPr>
          <w:rFonts w:asciiTheme="minorHAnsi" w:hAnsiTheme="minorHAnsi" w:cstheme="minorHAnsi"/>
          <w:b/>
          <w:bCs/>
          <w:sz w:val="23"/>
          <w:szCs w:val="23"/>
        </w:rPr>
      </w:pPr>
    </w:p>
    <w:p w14:paraId="4F25017D" w14:textId="3A9AA5D1" w:rsidR="00F144C3" w:rsidRPr="00370D15" w:rsidRDefault="00F144C3" w:rsidP="00CB13D5">
      <w:pPr>
        <w:spacing w:line="276" w:lineRule="auto"/>
        <w:jc w:val="center"/>
        <w:rPr>
          <w:rFonts w:asciiTheme="minorHAnsi" w:hAnsiTheme="minorHAnsi" w:cstheme="minorHAnsi"/>
          <w:b/>
          <w:sz w:val="23"/>
          <w:szCs w:val="23"/>
        </w:rPr>
      </w:pPr>
      <w:r>
        <w:rPr>
          <w:rFonts w:asciiTheme="minorHAnsi" w:hAnsiTheme="minorHAnsi" w:cstheme="minorHAnsi"/>
          <w:b/>
          <w:bCs/>
          <w:sz w:val="23"/>
          <w:szCs w:val="23"/>
        </w:rPr>
        <w:t>7</w:t>
      </w:r>
      <w:r w:rsidRPr="00370D15">
        <w:rPr>
          <w:rFonts w:asciiTheme="minorHAnsi" w:hAnsiTheme="minorHAnsi" w:cstheme="minorHAnsi"/>
          <w:b/>
          <w:bCs/>
          <w:sz w:val="23"/>
          <w:szCs w:val="23"/>
        </w:rPr>
        <w:t>.</w:t>
      </w:r>
      <w:r w:rsidRPr="00370D15">
        <w:rPr>
          <w:rFonts w:asciiTheme="minorHAnsi" w:hAnsiTheme="minorHAnsi" w:cstheme="minorHAnsi"/>
          <w:b/>
          <w:sz w:val="23"/>
          <w:szCs w:val="23"/>
        </w:rPr>
        <w:t>člen</w:t>
      </w:r>
    </w:p>
    <w:p w14:paraId="5B24CB29" w14:textId="77777777" w:rsidR="00F144C3" w:rsidRPr="00EF7336" w:rsidRDefault="00F144C3" w:rsidP="00F144C3">
      <w:pPr>
        <w:pStyle w:val="BodyTextIndent3"/>
        <w:spacing w:after="0" w:line="276" w:lineRule="auto"/>
        <w:ind w:left="0"/>
        <w:jc w:val="both"/>
        <w:rPr>
          <w:rFonts w:asciiTheme="minorHAnsi" w:hAnsiTheme="minorHAnsi" w:cstheme="minorHAnsi"/>
          <w:sz w:val="23"/>
          <w:szCs w:val="23"/>
        </w:rPr>
      </w:pPr>
    </w:p>
    <w:p w14:paraId="2D92D291" w14:textId="0FDFD614" w:rsidR="00F144C3" w:rsidRPr="00EF7336" w:rsidRDefault="00F144C3" w:rsidP="00F144C3">
      <w:pPr>
        <w:spacing w:line="276" w:lineRule="auto"/>
        <w:jc w:val="both"/>
        <w:rPr>
          <w:rFonts w:asciiTheme="minorHAnsi" w:hAnsiTheme="minorHAnsi" w:cstheme="minorHAnsi"/>
          <w:sz w:val="23"/>
          <w:szCs w:val="23"/>
        </w:rPr>
      </w:pPr>
      <w:r w:rsidRPr="00EF7336">
        <w:rPr>
          <w:rFonts w:asciiTheme="minorHAnsi" w:hAnsiTheme="minorHAnsi" w:cstheme="minorHAnsi"/>
          <w:sz w:val="23"/>
          <w:szCs w:val="23"/>
        </w:rPr>
        <w:t>Naročnik</w:t>
      </w:r>
      <w:r w:rsidR="00B06106">
        <w:rPr>
          <w:rFonts w:asciiTheme="minorHAnsi" w:hAnsiTheme="minorHAnsi" w:cstheme="minorHAnsi"/>
          <w:sz w:val="23"/>
          <w:szCs w:val="23"/>
        </w:rPr>
        <w:t xml:space="preserve"> </w:t>
      </w:r>
      <w:r w:rsidRPr="00EF7336">
        <w:rPr>
          <w:rFonts w:asciiTheme="minorHAnsi" w:hAnsiTheme="minorHAnsi" w:cstheme="minorHAnsi"/>
          <w:sz w:val="23"/>
          <w:szCs w:val="23"/>
        </w:rPr>
        <w:t>se obvezuje, da:</w:t>
      </w:r>
    </w:p>
    <w:p w14:paraId="74A4C303" w14:textId="77777777" w:rsidR="00F144C3" w:rsidRPr="00E85B7B" w:rsidRDefault="00F144C3" w:rsidP="000C6382">
      <w:pPr>
        <w:pStyle w:val="ListParagraph"/>
        <w:numPr>
          <w:ilvl w:val="0"/>
          <w:numId w:val="22"/>
        </w:numPr>
        <w:spacing w:line="276" w:lineRule="auto"/>
        <w:rPr>
          <w:rFonts w:asciiTheme="minorHAnsi" w:hAnsiTheme="minorHAnsi"/>
          <w:sz w:val="23"/>
          <w:szCs w:val="23"/>
        </w:rPr>
      </w:pPr>
      <w:r w:rsidRPr="00E85B7B">
        <w:rPr>
          <w:rFonts w:asciiTheme="minorHAnsi" w:hAnsiTheme="minorHAnsi"/>
          <w:sz w:val="23"/>
          <w:szCs w:val="23"/>
        </w:rPr>
        <w:t>bo izvajalcu zagotovil razpoložljivost obstoječe dokumentacije in drugih informacijskih virov, ki so potrebni za izvedbo nalog s strani izvajalca po tej pogodbi;</w:t>
      </w:r>
    </w:p>
    <w:p w14:paraId="6FDA4F16" w14:textId="77777777" w:rsidR="00F144C3" w:rsidRPr="00E85B7B" w:rsidRDefault="00F144C3" w:rsidP="000C6382">
      <w:pPr>
        <w:pStyle w:val="ListParagraph"/>
        <w:numPr>
          <w:ilvl w:val="0"/>
          <w:numId w:val="22"/>
        </w:numPr>
        <w:spacing w:line="276" w:lineRule="auto"/>
        <w:rPr>
          <w:rFonts w:ascii="Calibri" w:hAnsi="Calibri" w:cs="Calibri"/>
          <w:color w:val="333333"/>
          <w:sz w:val="23"/>
          <w:szCs w:val="23"/>
        </w:rPr>
      </w:pPr>
      <w:r w:rsidRPr="00E85B7B">
        <w:rPr>
          <w:rFonts w:ascii="Calibri" w:hAnsi="Calibri" w:cs="Calibri"/>
          <w:color w:val="333333"/>
          <w:sz w:val="23"/>
          <w:szCs w:val="23"/>
        </w:rPr>
        <w:t>bo izvajal svoje pogodbene obveznosti v dogovorjenih rokih;</w:t>
      </w:r>
    </w:p>
    <w:p w14:paraId="2518E8B8" w14:textId="77777777" w:rsidR="00F144C3" w:rsidRPr="00E85B7B" w:rsidRDefault="00F144C3" w:rsidP="000C6382">
      <w:pPr>
        <w:pStyle w:val="ListParagraph"/>
        <w:numPr>
          <w:ilvl w:val="0"/>
          <w:numId w:val="22"/>
        </w:numPr>
        <w:spacing w:line="276" w:lineRule="auto"/>
        <w:rPr>
          <w:rFonts w:ascii="Calibri" w:hAnsi="Calibri" w:cs="Calibri"/>
          <w:color w:val="333333"/>
          <w:sz w:val="23"/>
          <w:szCs w:val="23"/>
        </w:rPr>
      </w:pPr>
      <w:r w:rsidRPr="00E85B7B">
        <w:rPr>
          <w:rFonts w:ascii="Calibri" w:hAnsi="Calibri" w:cs="Calibri"/>
          <w:color w:val="333333"/>
          <w:sz w:val="23"/>
          <w:szCs w:val="23"/>
        </w:rPr>
        <w:t>bo spoštoval zakonodajo s področja varstva podatkov in varstva pri delu;</w:t>
      </w:r>
    </w:p>
    <w:p w14:paraId="47A499B5" w14:textId="77777777" w:rsidR="00F144C3" w:rsidRDefault="00F144C3" w:rsidP="000C6382">
      <w:pPr>
        <w:pStyle w:val="ListParagraph"/>
        <w:numPr>
          <w:ilvl w:val="0"/>
          <w:numId w:val="22"/>
        </w:numPr>
        <w:spacing w:line="240" w:lineRule="auto"/>
      </w:pPr>
      <w:r w:rsidRPr="00E85B7B">
        <w:rPr>
          <w:rFonts w:ascii="Calibri" w:hAnsi="Calibri" w:cs="Calibri"/>
          <w:color w:val="333333"/>
          <w:sz w:val="23"/>
          <w:szCs w:val="23"/>
        </w:rPr>
        <w:t>bo zagotovil kadre, ki bodo podajali ustrezne informacije za izpolnitev obveznosti izvajalca po tej pogodbi ter z vso skrbnostjo sproti opozarjali v primeru nepravilno razumljenih informacij s strani izvajalca</w:t>
      </w:r>
    </w:p>
    <w:p w14:paraId="10A99DCE" w14:textId="77777777" w:rsidR="00F144C3" w:rsidRPr="00676D8E" w:rsidRDefault="00F144C3" w:rsidP="000C6382">
      <w:pPr>
        <w:pStyle w:val="ListParagraph"/>
        <w:numPr>
          <w:ilvl w:val="0"/>
          <w:numId w:val="22"/>
        </w:numPr>
        <w:spacing w:line="240" w:lineRule="auto"/>
        <w:rPr>
          <w:rFonts w:ascii="Segoe UI" w:eastAsia="Times New Roman" w:hAnsi="Segoe UI" w:cs="Segoe UI"/>
          <w:color w:val="000000"/>
          <w:sz w:val="22"/>
        </w:rPr>
      </w:pPr>
      <w:r w:rsidRPr="00E85B7B">
        <w:rPr>
          <w:rFonts w:asciiTheme="minorHAnsi" w:hAnsiTheme="minorHAnsi"/>
          <w:sz w:val="23"/>
          <w:szCs w:val="23"/>
        </w:rPr>
        <w:t>bo sprotno obveščal izvajalca o spremembah, ki kakorkoli vplivajo na izvajanje te pogodbe</w:t>
      </w:r>
    </w:p>
    <w:p w14:paraId="3A7B911A" w14:textId="77777777" w:rsidR="00676D8E" w:rsidRPr="00E85B7B" w:rsidRDefault="00676D8E" w:rsidP="00676D8E">
      <w:pPr>
        <w:pStyle w:val="ListParagraph"/>
        <w:spacing w:line="240" w:lineRule="auto"/>
        <w:rPr>
          <w:rFonts w:ascii="Segoe UI" w:eastAsia="Times New Roman" w:hAnsi="Segoe UI" w:cs="Segoe UI"/>
          <w:color w:val="000000"/>
          <w:sz w:val="22"/>
        </w:rPr>
      </w:pPr>
    </w:p>
    <w:p w14:paraId="1E523CD4" w14:textId="77777777" w:rsidR="00D14133" w:rsidRPr="005A63FA" w:rsidRDefault="00D14133" w:rsidP="00D14133">
      <w:pPr>
        <w:shd w:val="clear" w:color="auto" w:fill="DEEAF6" w:themeFill="accent5" w:themeFillTint="33"/>
        <w:spacing w:line="240" w:lineRule="auto"/>
        <w:rPr>
          <w:rFonts w:ascii="Segoe UI" w:eastAsia="Times New Roman" w:hAnsi="Segoe UI" w:cs="Segoe UI"/>
          <w:b/>
          <w:sz w:val="22"/>
        </w:rPr>
      </w:pPr>
      <w:r w:rsidRPr="005A63FA">
        <w:rPr>
          <w:rFonts w:ascii="Segoe UI" w:eastAsia="Times New Roman" w:hAnsi="Segoe UI" w:cs="Segoe UI"/>
          <w:b/>
          <w:sz w:val="22"/>
        </w:rPr>
        <w:t>ODŠKODNINSKA ODGOVORNOST IZVAJALCA</w:t>
      </w:r>
    </w:p>
    <w:p w14:paraId="53F45DF7" w14:textId="77777777" w:rsidR="00D14133" w:rsidRPr="005A63FA" w:rsidRDefault="00D14133" w:rsidP="00D14133">
      <w:pPr>
        <w:spacing w:line="240" w:lineRule="auto"/>
        <w:jc w:val="center"/>
        <w:rPr>
          <w:rFonts w:ascii="Segoe UI" w:eastAsia="Times New Roman" w:hAnsi="Segoe UI" w:cs="Segoe UI"/>
          <w:sz w:val="22"/>
        </w:rPr>
      </w:pPr>
    </w:p>
    <w:p w14:paraId="60C5BB79" w14:textId="77777777" w:rsidR="00D14133" w:rsidRPr="005A63FA" w:rsidRDefault="00D14133" w:rsidP="00D14133">
      <w:pPr>
        <w:spacing w:line="240" w:lineRule="auto"/>
        <w:jc w:val="center"/>
        <w:rPr>
          <w:rFonts w:ascii="Segoe UI" w:eastAsia="Times New Roman" w:hAnsi="Segoe UI" w:cs="Segoe UI"/>
          <w:b/>
          <w:bCs/>
          <w:sz w:val="22"/>
        </w:rPr>
      </w:pPr>
      <w:r>
        <w:rPr>
          <w:rFonts w:ascii="Segoe UI" w:eastAsia="Times New Roman" w:hAnsi="Segoe UI" w:cs="Segoe UI"/>
          <w:b/>
          <w:bCs/>
          <w:sz w:val="22"/>
        </w:rPr>
        <w:t>8</w:t>
      </w:r>
      <w:r w:rsidRPr="005A63FA">
        <w:rPr>
          <w:rFonts w:ascii="Segoe UI" w:eastAsia="Times New Roman" w:hAnsi="Segoe UI" w:cs="Segoe UI"/>
          <w:b/>
          <w:bCs/>
          <w:sz w:val="22"/>
        </w:rPr>
        <w:t>. člen</w:t>
      </w:r>
    </w:p>
    <w:p w14:paraId="1CB5FCA2" w14:textId="77777777" w:rsidR="00D14133" w:rsidRPr="005A63FA" w:rsidRDefault="00D14133" w:rsidP="00D14133">
      <w:pPr>
        <w:spacing w:line="240" w:lineRule="auto"/>
        <w:jc w:val="center"/>
        <w:rPr>
          <w:rFonts w:ascii="Segoe UI" w:eastAsia="Times New Roman" w:hAnsi="Segoe UI" w:cs="Segoe UI"/>
          <w:bCs/>
          <w:sz w:val="22"/>
        </w:rPr>
      </w:pPr>
    </w:p>
    <w:p w14:paraId="0CA98701" w14:textId="77777777" w:rsidR="00D14133" w:rsidRPr="005A63FA" w:rsidRDefault="00D14133" w:rsidP="00D14133">
      <w:pPr>
        <w:spacing w:line="240" w:lineRule="auto"/>
        <w:jc w:val="center"/>
        <w:rPr>
          <w:rFonts w:ascii="Segoe UI" w:eastAsia="Times New Roman" w:hAnsi="Segoe UI" w:cs="Segoe UI"/>
          <w:sz w:val="22"/>
        </w:rPr>
      </w:pPr>
    </w:p>
    <w:p w14:paraId="5EACF506" w14:textId="77777777" w:rsidR="00D14133" w:rsidRPr="005A63FA" w:rsidRDefault="00D14133" w:rsidP="00D14133">
      <w:pPr>
        <w:spacing w:line="240" w:lineRule="auto"/>
        <w:jc w:val="both"/>
        <w:rPr>
          <w:rFonts w:ascii="Segoe UI" w:eastAsia="Times New Roman" w:hAnsi="Segoe UI" w:cs="Segoe UI"/>
          <w:sz w:val="22"/>
        </w:rPr>
      </w:pPr>
      <w:r w:rsidRPr="005A63FA">
        <w:rPr>
          <w:rFonts w:ascii="Segoe UI" w:eastAsia="Times New Roman" w:hAnsi="Segoe UI" w:cs="Segoe UI"/>
          <w:sz w:val="22"/>
        </w:rPr>
        <w:t>Izvajalec po tej pogodbi odškodninsko odgovarja  zgolj za škodo, ki bi bila posledica njegove krivde ali nezadostne skrbnosti pri izvajanju del, oziroma zaradi opustitve s to pogodbo prevzetih obveznosti glede načina opravljanja dela.</w:t>
      </w:r>
    </w:p>
    <w:p w14:paraId="2C40C1D8" w14:textId="77777777" w:rsidR="00D14133" w:rsidRPr="005A63FA" w:rsidRDefault="00D14133" w:rsidP="00D14133">
      <w:pPr>
        <w:spacing w:line="240" w:lineRule="auto"/>
        <w:jc w:val="both"/>
        <w:rPr>
          <w:rFonts w:ascii="Segoe UI" w:eastAsia="Times New Roman" w:hAnsi="Segoe UI" w:cs="Segoe UI"/>
          <w:sz w:val="22"/>
        </w:rPr>
      </w:pPr>
    </w:p>
    <w:p w14:paraId="41A35AEE" w14:textId="77777777" w:rsidR="00D14133" w:rsidRDefault="00D14133" w:rsidP="00D14133">
      <w:pPr>
        <w:spacing w:line="240" w:lineRule="auto"/>
        <w:jc w:val="both"/>
        <w:rPr>
          <w:rFonts w:ascii="Segoe UI" w:eastAsia="Times New Roman" w:hAnsi="Segoe UI" w:cs="Segoe UI"/>
          <w:sz w:val="22"/>
        </w:rPr>
      </w:pPr>
      <w:r w:rsidRPr="005A63FA">
        <w:rPr>
          <w:rFonts w:ascii="Segoe UI" w:eastAsia="Times New Roman" w:hAnsi="Segoe UI" w:cs="Segoe UI"/>
          <w:sz w:val="22"/>
        </w:rPr>
        <w:t>Za škodo, ki bi nastala pri izvajanju del izvajalec odgovarja le v primeru, da je škoda posledica njegovega neposrednega ravnanja in nezadostne skrbnosti.</w:t>
      </w:r>
    </w:p>
    <w:p w14:paraId="32E427D7" w14:textId="77777777" w:rsidR="00D14133" w:rsidRDefault="00D14133" w:rsidP="00D14133">
      <w:pPr>
        <w:spacing w:line="240" w:lineRule="auto"/>
        <w:jc w:val="both"/>
        <w:rPr>
          <w:rFonts w:ascii="Segoe UI" w:eastAsia="Times New Roman" w:hAnsi="Segoe UI" w:cs="Segoe UI"/>
          <w:sz w:val="22"/>
        </w:rPr>
      </w:pPr>
    </w:p>
    <w:p w14:paraId="75D9329A" w14:textId="0C62CD5B" w:rsidR="00D14133" w:rsidRPr="005A63FA" w:rsidRDefault="00D14133" w:rsidP="00D14133">
      <w:pPr>
        <w:shd w:val="clear" w:color="auto" w:fill="DEEAF6" w:themeFill="accent5" w:themeFillTint="33"/>
        <w:spacing w:line="240" w:lineRule="auto"/>
        <w:rPr>
          <w:rFonts w:ascii="Segoe UI" w:eastAsia="Times New Roman" w:hAnsi="Segoe UI" w:cs="Segoe UI"/>
          <w:b/>
          <w:sz w:val="22"/>
        </w:rPr>
      </w:pPr>
      <w:r>
        <w:rPr>
          <w:rFonts w:ascii="Segoe UI" w:eastAsia="Times New Roman" w:hAnsi="Segoe UI" w:cs="Segoe UI"/>
          <w:b/>
          <w:sz w:val="22"/>
        </w:rPr>
        <w:t xml:space="preserve">POSLOVNA SKRIVNOST </w:t>
      </w:r>
    </w:p>
    <w:p w14:paraId="2877336F" w14:textId="77777777" w:rsidR="00D14133" w:rsidRDefault="00D14133" w:rsidP="00D14133">
      <w:pPr>
        <w:spacing w:line="240" w:lineRule="auto"/>
        <w:jc w:val="both"/>
        <w:rPr>
          <w:rFonts w:ascii="Segoe UI" w:eastAsia="Times New Roman" w:hAnsi="Segoe UI" w:cs="Segoe UI"/>
          <w:sz w:val="22"/>
        </w:rPr>
      </w:pPr>
    </w:p>
    <w:p w14:paraId="7FFCFBF7" w14:textId="77777777" w:rsidR="00D14133" w:rsidRPr="00FB196A" w:rsidRDefault="00D14133" w:rsidP="00D14133">
      <w:pPr>
        <w:spacing w:line="240" w:lineRule="auto"/>
        <w:jc w:val="both"/>
        <w:rPr>
          <w:rFonts w:ascii="Segoe UI" w:eastAsia="Times New Roman" w:hAnsi="Segoe UI" w:cs="Segoe UI"/>
          <w:b/>
          <w:bCs/>
          <w:sz w:val="22"/>
        </w:rPr>
      </w:pPr>
      <w:r w:rsidRPr="00FB196A">
        <w:rPr>
          <w:rFonts w:ascii="Segoe UI" w:eastAsia="Times New Roman" w:hAnsi="Segoe UI" w:cs="Segoe UI"/>
          <w:b/>
          <w:bCs/>
          <w:sz w:val="22"/>
        </w:rPr>
        <w:t xml:space="preserve">                                                                            </w:t>
      </w:r>
      <w:r>
        <w:rPr>
          <w:rFonts w:ascii="Segoe UI" w:eastAsia="Times New Roman" w:hAnsi="Segoe UI" w:cs="Segoe UI"/>
          <w:b/>
          <w:bCs/>
          <w:sz w:val="22"/>
        </w:rPr>
        <w:t>9</w:t>
      </w:r>
      <w:r w:rsidRPr="00FB196A">
        <w:rPr>
          <w:rFonts w:ascii="Segoe UI" w:eastAsia="Times New Roman" w:hAnsi="Segoe UI" w:cs="Segoe UI"/>
          <w:b/>
          <w:bCs/>
          <w:sz w:val="22"/>
        </w:rPr>
        <w:t>. člen</w:t>
      </w:r>
    </w:p>
    <w:p w14:paraId="275B4059" w14:textId="77777777" w:rsidR="00D14133" w:rsidRDefault="00D14133" w:rsidP="00D14133">
      <w:pPr>
        <w:spacing w:line="240" w:lineRule="auto"/>
        <w:jc w:val="both"/>
        <w:rPr>
          <w:rFonts w:ascii="Segoe UI" w:eastAsia="Times New Roman" w:hAnsi="Segoe UI" w:cs="Segoe UI"/>
          <w:sz w:val="22"/>
        </w:rPr>
      </w:pPr>
    </w:p>
    <w:p w14:paraId="72C0557E" w14:textId="77777777" w:rsidR="00D14133" w:rsidRPr="004B52CE" w:rsidRDefault="00D14133" w:rsidP="00D14133">
      <w:pPr>
        <w:jc w:val="both"/>
        <w:rPr>
          <w:rFonts w:ascii="Segoe UI" w:eastAsia="Calibri" w:hAnsi="Segoe UI" w:cs="Segoe UI"/>
          <w:sz w:val="22"/>
        </w:rPr>
      </w:pPr>
      <w:r w:rsidRPr="004B52CE">
        <w:rPr>
          <w:rFonts w:ascii="Segoe UI" w:eastAsia="Calibri" w:hAnsi="Segoe UI" w:cs="Segoe UI"/>
          <w:sz w:val="22"/>
        </w:rPr>
        <w:t xml:space="preserve">Pogodbeni stranki sta sporazumni, da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(i) niso splošno znani, ali (ii) so s strani relevantne pogodbene stranke označeni kot poslovna skrivnost, ali (iii) bi relevantna pogodbena stranka morala ali mogla vedeti, da bi zaradi njihovega razkritja nepooblaščenim osebam nasprotni pogodbeni stranki lahko nastala premoženjska ali nepremoženjska škoda, predstavljajo poslovno skrivnost in sta jo pogodbeni stranki dolžni varovati kot zaupno ves čas trajanja te pogodbe in po prenehanju veljavnosti le te. Navedeno zlasti pomeni, da pogodbena stranka poslovnih skrivnosti brez poprejšnjega pisnega soglasja druge </w:t>
      </w:r>
      <w:r w:rsidRPr="004B52CE">
        <w:rPr>
          <w:rFonts w:ascii="Segoe UI" w:eastAsia="Calibri" w:hAnsi="Segoe UI" w:cs="Segoe UI"/>
          <w:sz w:val="22"/>
        </w:rPr>
        <w:lastRenderedPageBreak/>
        <w:t>pogodbene stranke ne bo kakorkoli razkrila tretjim osebam, posebej ne z objavo v medijih, da jih ne bo razmnoževala, niti jih ne bo izkoriščala za druge namene, kot za namene izvajanja te pogodbe, ter da bo na zahtevo relevantne pogodbene stranke drugi pogodeni stranki nemudoma vrnila oziroma uničila vse zapise na listinah ali drugih medijih.</w:t>
      </w:r>
    </w:p>
    <w:p w14:paraId="579CC7B2" w14:textId="77777777" w:rsidR="00D14133" w:rsidRPr="004B52CE" w:rsidRDefault="00D14133" w:rsidP="00D14133">
      <w:pPr>
        <w:pStyle w:val="gigotekst"/>
        <w:spacing w:after="0"/>
        <w:rPr>
          <w:rFonts w:ascii="Segoe UI" w:eastAsia="Calibri" w:hAnsi="Segoe UI" w:cs="Segoe UI"/>
          <w:kern w:val="0"/>
          <w:sz w:val="22"/>
          <w:szCs w:val="22"/>
          <w:lang w:eastAsia="sl-SI"/>
        </w:rPr>
      </w:pPr>
    </w:p>
    <w:p w14:paraId="34A5DA7F" w14:textId="77777777" w:rsidR="00D14133" w:rsidRPr="004B52CE" w:rsidRDefault="00D14133" w:rsidP="00D14133">
      <w:pPr>
        <w:pStyle w:val="gigotekst"/>
        <w:spacing w:after="0"/>
        <w:rPr>
          <w:rFonts w:ascii="Segoe UI" w:hAnsi="Segoe UI" w:cs="Segoe UI"/>
          <w:kern w:val="0"/>
          <w:sz w:val="22"/>
          <w:szCs w:val="22"/>
          <w:lang w:eastAsia="sl-SI"/>
        </w:rPr>
      </w:pPr>
      <w:r w:rsidRPr="004B52CE">
        <w:rPr>
          <w:rFonts w:ascii="Segoe UI" w:eastAsia="Calibri" w:hAnsi="Segoe UI" w:cs="Segoe UI"/>
          <w:sz w:val="22"/>
          <w:szCs w:val="22"/>
        </w:rPr>
        <w:t xml:space="preserve">Pogodbeni stranki sta dolžni strogo varovati kot poslovno skrivnost tudi vse podatke, ki se kakorkoli nanašajo na poslovanje nasprotne pogodbene stranke in bi lahko pomenile konkurenčno prednost, na tak način, da te ne postanejo dostopne tretjim nepooblaščenim osebam. </w:t>
      </w:r>
      <w:r w:rsidRPr="004B52CE">
        <w:rPr>
          <w:rFonts w:ascii="Segoe UI" w:hAnsi="Segoe UI" w:cs="Segoe UI"/>
          <w:kern w:val="0"/>
          <w:sz w:val="22"/>
          <w:szCs w:val="22"/>
          <w:lang w:eastAsia="sl-SI"/>
        </w:rPr>
        <w:t xml:space="preserve">Vsi podatki, ki jih izvajalec pridobi od naročnika, so last naročnika. </w:t>
      </w:r>
    </w:p>
    <w:p w14:paraId="4DD2A671" w14:textId="13D2BB96" w:rsidR="006F7C38" w:rsidRPr="006715C7" w:rsidRDefault="00D14133" w:rsidP="00BD6107">
      <w:pPr>
        <w:spacing w:line="276" w:lineRule="auto"/>
        <w:jc w:val="both"/>
        <w:rPr>
          <w:rFonts w:ascii="Segoe UI" w:eastAsia="Times New Roman" w:hAnsi="Segoe UI" w:cs="Segoe UI"/>
          <w:sz w:val="22"/>
        </w:rPr>
      </w:pPr>
      <w:r w:rsidRPr="004B52CE">
        <w:rPr>
          <w:rFonts w:ascii="Segoe UI" w:eastAsia="Calibri" w:hAnsi="Segoe UI" w:cs="Segoe UI"/>
          <w:sz w:val="22"/>
        </w:rPr>
        <w:t xml:space="preserve"> </w:t>
      </w:r>
    </w:p>
    <w:p w14:paraId="2548129F" w14:textId="77777777" w:rsidR="006F7C38" w:rsidRPr="008815EC" w:rsidRDefault="006F7C38" w:rsidP="006F7C38">
      <w:pPr>
        <w:shd w:val="clear" w:color="auto" w:fill="DEEAF6" w:themeFill="accent5" w:themeFillTint="33"/>
        <w:spacing w:line="240" w:lineRule="auto"/>
        <w:rPr>
          <w:rFonts w:ascii="Segoe UI" w:eastAsia="Times New Roman" w:hAnsi="Segoe UI" w:cs="Segoe UI"/>
          <w:b/>
          <w:bCs/>
          <w:sz w:val="22"/>
          <w:lang w:val="pl-PL"/>
        </w:rPr>
      </w:pPr>
      <w:r w:rsidRPr="008815EC">
        <w:rPr>
          <w:rFonts w:ascii="Segoe UI" w:eastAsia="Times New Roman" w:hAnsi="Segoe UI" w:cs="Segoe UI"/>
          <w:b/>
          <w:bCs/>
          <w:sz w:val="22"/>
          <w:lang w:val="pl-PL"/>
        </w:rPr>
        <w:t>NAČIN PLAČILA</w:t>
      </w:r>
    </w:p>
    <w:p w14:paraId="58FF21DF" w14:textId="77777777" w:rsidR="006F7C38" w:rsidRPr="008815EC" w:rsidRDefault="006F7C38" w:rsidP="006F7C38">
      <w:pPr>
        <w:spacing w:line="240" w:lineRule="auto"/>
        <w:jc w:val="center"/>
        <w:rPr>
          <w:rFonts w:ascii="Segoe UI" w:eastAsia="Times New Roman" w:hAnsi="Segoe UI" w:cs="Segoe UI"/>
          <w:sz w:val="22"/>
          <w:lang w:val="pl-PL"/>
        </w:rPr>
      </w:pPr>
    </w:p>
    <w:p w14:paraId="4EC3461F" w14:textId="77777777" w:rsidR="006F7C38" w:rsidRPr="008815EC" w:rsidRDefault="006F7C38" w:rsidP="006F7C38">
      <w:pPr>
        <w:spacing w:line="240" w:lineRule="auto"/>
        <w:jc w:val="center"/>
        <w:rPr>
          <w:rFonts w:ascii="Segoe UI" w:eastAsia="Times New Roman" w:hAnsi="Segoe UI" w:cs="Segoe UI"/>
          <w:b/>
          <w:bCs/>
          <w:sz w:val="22"/>
        </w:rPr>
      </w:pPr>
      <w:r w:rsidRPr="008815EC">
        <w:rPr>
          <w:rFonts w:ascii="Segoe UI" w:eastAsia="Times New Roman" w:hAnsi="Segoe UI" w:cs="Segoe UI"/>
          <w:b/>
          <w:bCs/>
          <w:sz w:val="22"/>
        </w:rPr>
        <w:t>11. člen</w:t>
      </w:r>
    </w:p>
    <w:p w14:paraId="3465F27F" w14:textId="77777777" w:rsidR="006F7C38" w:rsidRPr="008815EC" w:rsidRDefault="006F7C38" w:rsidP="006F7C38">
      <w:pPr>
        <w:spacing w:line="240" w:lineRule="auto"/>
        <w:jc w:val="center"/>
        <w:rPr>
          <w:rFonts w:ascii="Segoe UI" w:eastAsia="Times New Roman" w:hAnsi="Segoe UI" w:cs="Segoe UI"/>
          <w:sz w:val="22"/>
          <w:lang w:val="pl-PL"/>
        </w:rPr>
      </w:pPr>
    </w:p>
    <w:p w14:paraId="7398F5CC" w14:textId="77777777" w:rsidR="008815EC" w:rsidRPr="008815EC" w:rsidRDefault="008815EC" w:rsidP="008815EC">
      <w:pPr>
        <w:tabs>
          <w:tab w:val="left" w:pos="792"/>
        </w:tabs>
        <w:spacing w:line="240" w:lineRule="auto"/>
        <w:jc w:val="both"/>
        <w:rPr>
          <w:rFonts w:ascii="Segoe UI" w:eastAsia="Times New Roman" w:hAnsi="Segoe UI" w:cs="Segoe UI"/>
          <w:sz w:val="22"/>
          <w:lang w:val="pl-PL"/>
        </w:rPr>
      </w:pPr>
      <w:r w:rsidRPr="008815EC">
        <w:rPr>
          <w:rFonts w:ascii="Segoe UI" w:eastAsia="Times New Roman" w:hAnsi="Segoe UI" w:cs="Segoe UI"/>
          <w:sz w:val="22"/>
          <w:lang w:val="pl-PL"/>
        </w:rPr>
        <w:t xml:space="preserve">Naročnik je dolžan izvršiti plačilo računa za storitev v roku 30 dni od izstavitve pravilno izstavljenega računa. </w:t>
      </w:r>
    </w:p>
    <w:p w14:paraId="6A44F065" w14:textId="77777777" w:rsidR="008815EC" w:rsidRPr="008815EC" w:rsidRDefault="008815EC" w:rsidP="008815EC">
      <w:pPr>
        <w:spacing w:line="240" w:lineRule="auto"/>
        <w:jc w:val="both"/>
        <w:rPr>
          <w:rFonts w:ascii="Segoe UI" w:eastAsia="Times New Roman" w:hAnsi="Segoe UI" w:cs="Segoe UI"/>
          <w:sz w:val="22"/>
          <w:lang w:val="pt-BR"/>
        </w:rPr>
      </w:pPr>
      <w:r w:rsidRPr="008815EC">
        <w:rPr>
          <w:rFonts w:ascii="Segoe UI" w:eastAsia="Times New Roman" w:hAnsi="Segoe UI" w:cs="Segoe UI"/>
          <w:sz w:val="22"/>
          <w:lang w:val="pt-BR"/>
        </w:rPr>
        <w:t>Stranki sta sporazumni, da mora naročnik v primeru zamude plačati zakonite zamudne obresti.</w:t>
      </w:r>
    </w:p>
    <w:p w14:paraId="66F6D505" w14:textId="77777777" w:rsidR="003D5CB4" w:rsidRPr="008815EC" w:rsidRDefault="003D5CB4" w:rsidP="006F7C38">
      <w:pPr>
        <w:spacing w:line="276" w:lineRule="auto"/>
        <w:jc w:val="both"/>
        <w:rPr>
          <w:rFonts w:ascii="Segoe UI" w:hAnsi="Segoe UI" w:cs="Segoe UI"/>
          <w:sz w:val="22"/>
        </w:rPr>
      </w:pPr>
    </w:p>
    <w:p w14:paraId="77C52D55" w14:textId="75F98482" w:rsidR="004061A8" w:rsidRPr="008815EC" w:rsidRDefault="004061A8" w:rsidP="004061A8">
      <w:pPr>
        <w:spacing w:line="240" w:lineRule="auto"/>
        <w:jc w:val="center"/>
        <w:rPr>
          <w:rFonts w:ascii="Segoe UI" w:eastAsia="Times New Roman" w:hAnsi="Segoe UI" w:cs="Segoe UI"/>
          <w:b/>
          <w:bCs/>
          <w:sz w:val="22"/>
        </w:rPr>
      </w:pPr>
      <w:bookmarkStart w:id="7" w:name="_Hlk166228086"/>
      <w:r w:rsidRPr="008815EC">
        <w:rPr>
          <w:rFonts w:ascii="Segoe UI" w:eastAsia="Times New Roman" w:hAnsi="Segoe UI" w:cs="Segoe UI"/>
          <w:b/>
          <w:bCs/>
          <w:sz w:val="22"/>
        </w:rPr>
        <w:t>12. člen</w:t>
      </w:r>
    </w:p>
    <w:p w14:paraId="296897BA" w14:textId="77777777" w:rsidR="008815EC" w:rsidRPr="008815EC" w:rsidRDefault="008815EC" w:rsidP="008815EC">
      <w:pPr>
        <w:spacing w:after="120"/>
        <w:jc w:val="both"/>
        <w:rPr>
          <w:rFonts w:ascii="Segoe UI" w:hAnsi="Segoe UI" w:cs="Segoe UI"/>
          <w:sz w:val="22"/>
        </w:rPr>
      </w:pPr>
    </w:p>
    <w:p w14:paraId="1D7369D0" w14:textId="6FAF0BE7" w:rsidR="008815EC" w:rsidRPr="008815EC" w:rsidRDefault="008815EC" w:rsidP="008815EC">
      <w:pPr>
        <w:spacing w:after="120"/>
        <w:jc w:val="both"/>
        <w:rPr>
          <w:rFonts w:ascii="Segoe UI" w:hAnsi="Segoe UI" w:cs="Segoe UI"/>
          <w:sz w:val="22"/>
        </w:rPr>
      </w:pPr>
      <w:r w:rsidRPr="008815EC">
        <w:rPr>
          <w:rFonts w:ascii="Segoe UI" w:hAnsi="Segoe UI" w:cs="Segoe UI"/>
          <w:sz w:val="22"/>
        </w:rPr>
        <w:t>Izvajalec bo izstavljal fazne fakture po prejetih plačilih, ki jih bo prejel naročnik s strani financerja projekta.</w:t>
      </w:r>
    </w:p>
    <w:bookmarkEnd w:id="7"/>
    <w:p w14:paraId="1F8C4006" w14:textId="77777777" w:rsidR="006F7C38" w:rsidRDefault="006F7C38" w:rsidP="006B7FFD">
      <w:pPr>
        <w:spacing w:line="240" w:lineRule="auto"/>
        <w:rPr>
          <w:rFonts w:ascii="Segoe UI" w:hAnsi="Segoe UI" w:cs="Segoe UI"/>
          <w:color w:val="000000"/>
          <w:sz w:val="22"/>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64E07455" w:rsidR="006B7FFD" w:rsidRPr="001E4E9E" w:rsidRDefault="00CD3F79" w:rsidP="00CD3F79">
      <w:pPr>
        <w:spacing w:line="240" w:lineRule="auto"/>
        <w:rPr>
          <w:rFonts w:ascii="Segoe UI" w:eastAsia="Times New Roman" w:hAnsi="Segoe UI" w:cs="Segoe UI"/>
          <w:b/>
          <w:color w:val="FF0000"/>
          <w:sz w:val="22"/>
          <w:lang w:val="pl-PL"/>
        </w:rPr>
      </w:pPr>
      <w:r>
        <w:rPr>
          <w:rFonts w:ascii="Segoe UI" w:eastAsia="Times New Roman" w:hAnsi="Segoe UI" w:cs="Segoe UI"/>
          <w:b/>
          <w:sz w:val="22"/>
          <w:lang w:val="pl-PL"/>
        </w:rPr>
        <w:t xml:space="preserve">                                                               </w:t>
      </w:r>
      <w:r w:rsidR="00113366">
        <w:rPr>
          <w:rFonts w:ascii="Segoe UI" w:eastAsia="Times New Roman" w:hAnsi="Segoe UI" w:cs="Segoe UI"/>
          <w:b/>
          <w:sz w:val="22"/>
          <w:lang w:val="pl-PL"/>
        </w:rPr>
        <w:t xml:space="preserve"> </w:t>
      </w:r>
      <w:r>
        <w:rPr>
          <w:rFonts w:ascii="Segoe UI" w:eastAsia="Times New Roman" w:hAnsi="Segoe UI" w:cs="Segoe UI"/>
          <w:b/>
          <w:sz w:val="22"/>
          <w:lang w:val="pl-PL"/>
        </w:rPr>
        <w:t xml:space="preserve">  </w:t>
      </w:r>
      <w:r w:rsidRPr="007A1BF9">
        <w:rPr>
          <w:rFonts w:ascii="Segoe UI" w:eastAsia="Times New Roman" w:hAnsi="Segoe UI" w:cs="Segoe UI"/>
          <w:b/>
          <w:sz w:val="22"/>
          <w:lang w:val="pl-PL"/>
        </w:rPr>
        <w:t>1</w:t>
      </w:r>
      <w:r w:rsidR="001C6960">
        <w:rPr>
          <w:rFonts w:ascii="Segoe UI" w:eastAsia="Times New Roman" w:hAnsi="Segoe UI" w:cs="Segoe UI"/>
          <w:b/>
          <w:sz w:val="22"/>
          <w:lang w:val="pl-PL"/>
        </w:rPr>
        <w:t>3</w:t>
      </w:r>
      <w:r w:rsidR="006B7FFD" w:rsidRPr="007A1BF9">
        <w:rPr>
          <w:rFonts w:ascii="Segoe UI" w:eastAsia="Times New Roman" w:hAnsi="Segoe UI" w:cs="Segoe UI"/>
          <w:b/>
          <w:sz w:val="22"/>
          <w:lang w:val="pl-PL"/>
        </w:rPr>
        <w:t>. člen</w:t>
      </w:r>
    </w:p>
    <w:p w14:paraId="2F5D0D20" w14:textId="4DE43CAC" w:rsidR="006B7FFD" w:rsidRPr="003110C0" w:rsidRDefault="006B7FFD" w:rsidP="006B7FFD">
      <w:pPr>
        <w:widowControl w:val="0"/>
        <w:suppressAutoHyphens/>
        <w:spacing w:before="72" w:line="240" w:lineRule="auto"/>
        <w:ind w:right="-20"/>
        <w:rPr>
          <w:rFonts w:ascii="Segoe UI" w:eastAsia="Times New Roman" w:hAnsi="Segoe UI" w:cs="Segoe UI"/>
          <w:color w:val="FF0000"/>
          <w:sz w:val="22"/>
          <w:lang w:val="pl-PL" w:eastAsia="zh-CN"/>
        </w:rPr>
      </w:pPr>
      <w:r w:rsidRPr="00E276FD">
        <w:rPr>
          <w:rFonts w:ascii="Segoe UI" w:eastAsia="Times New Roman" w:hAnsi="Segoe UI" w:cs="Segoe UI"/>
          <w:sz w:val="22"/>
          <w:lang w:eastAsia="zh-CN"/>
        </w:rPr>
        <w:t xml:space="preserve">Naročnik lahko odstopi od pogodbe brez obveznosti do </w:t>
      </w:r>
      <w:r w:rsidR="00577B12" w:rsidRPr="00F02C44">
        <w:rPr>
          <w:rFonts w:ascii="Segoe UI" w:eastAsia="Times New Roman" w:hAnsi="Segoe UI" w:cs="Segoe UI"/>
          <w:sz w:val="22"/>
          <w:lang w:eastAsia="zh-CN"/>
        </w:rPr>
        <w:t>izvajalca</w:t>
      </w:r>
      <w:r w:rsidRPr="00F02C44">
        <w:rPr>
          <w:rFonts w:ascii="Segoe UI" w:eastAsia="Times New Roman" w:hAnsi="Segoe UI" w:cs="Segoe UI"/>
          <w:sz w:val="22"/>
          <w:lang w:eastAsia="zh-CN"/>
        </w:rPr>
        <w:t xml:space="preserve">, če </w:t>
      </w:r>
      <w:r w:rsidR="004A01DB" w:rsidRPr="004A01DB">
        <w:rPr>
          <w:rFonts w:ascii="Segoe UI" w:eastAsia="Times New Roman" w:hAnsi="Segoe UI" w:cs="Segoe UI"/>
          <w:sz w:val="22"/>
          <w:lang w:eastAsia="zh-CN"/>
        </w:rPr>
        <w:t>izvajalec</w:t>
      </w:r>
      <w:r w:rsidRPr="003110C0">
        <w:rPr>
          <w:rFonts w:ascii="Segoe UI" w:eastAsia="Times New Roman" w:hAnsi="Segoe UI" w:cs="Segoe UI"/>
          <w:color w:val="FF0000"/>
          <w:sz w:val="22"/>
          <w:lang w:eastAsia="zh-CN"/>
        </w:rPr>
        <w:t>:</w:t>
      </w:r>
    </w:p>
    <w:p w14:paraId="1FCD3E66" w14:textId="77777777" w:rsidR="006B7FFD" w:rsidRPr="00F02C44" w:rsidRDefault="006B7FFD" w:rsidP="000C6382">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F02C44">
        <w:rPr>
          <w:rFonts w:ascii="Segoe UI" w:eastAsia="Times New Roman" w:hAnsi="Segoe UI" w:cs="Segoe UI"/>
          <w:sz w:val="22"/>
          <w:lang w:eastAsia="zh-CN"/>
        </w:rPr>
        <w:t>ne upošteva vseh zahtev naročnika in le-teh kljub opozorilu ne izpolni,</w:t>
      </w:r>
    </w:p>
    <w:p w14:paraId="1FDF8442" w14:textId="77777777" w:rsidR="006B7FFD" w:rsidRPr="00F02C44" w:rsidRDefault="006B7FFD" w:rsidP="000C6382">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F02C44">
        <w:rPr>
          <w:rFonts w:ascii="Segoe UI" w:eastAsia="Times New Roman" w:hAnsi="Segoe UI" w:cs="Segoe UI"/>
          <w:sz w:val="22"/>
          <w:lang w:eastAsia="zh-CN"/>
        </w:rPr>
        <w:t>poviša cene v času veljavnosti pogodbe,</w:t>
      </w:r>
    </w:p>
    <w:p w14:paraId="5CE18A1A" w14:textId="77777777" w:rsidR="006B7FFD" w:rsidRPr="00F02C44" w:rsidRDefault="006B7FFD" w:rsidP="000C6382">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F02C44">
        <w:rPr>
          <w:rFonts w:ascii="Segoe UI" w:eastAsia="Times New Roman" w:hAnsi="Segoe UI" w:cs="Segoe UI"/>
          <w:sz w:val="22"/>
          <w:lang w:eastAsia="zh-CN"/>
        </w:rPr>
        <w:t>ne izvaja predmeta pogodbe v dogovorjeni kvaliteti ali v dogovorjenih rokih,</w:t>
      </w:r>
    </w:p>
    <w:p w14:paraId="537BF524" w14:textId="77777777" w:rsidR="006B7FFD" w:rsidRPr="00F02C44" w:rsidRDefault="006B7FFD" w:rsidP="000C6382">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F02C44">
        <w:rPr>
          <w:rFonts w:ascii="Segoe UI" w:eastAsia="Times New Roman" w:hAnsi="Segoe UI" w:cs="Segoe UI"/>
          <w:sz w:val="22"/>
          <w:lang w:eastAsia="zh-CN"/>
        </w:rPr>
        <w:t>ne izpolnjuje vseh svojih obveznosti iz pogodbe,</w:t>
      </w:r>
    </w:p>
    <w:p w14:paraId="55783CEB" w14:textId="77777777" w:rsidR="006B7FFD" w:rsidRPr="00F02C44" w:rsidRDefault="006B7FFD" w:rsidP="000C6382">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F02C44">
        <w:rPr>
          <w:rFonts w:ascii="Segoe UI" w:eastAsia="Times New Roman" w:hAnsi="Segoe UI" w:cs="Segoe UI"/>
          <w:sz w:val="22"/>
          <w:lang w:eastAsia="zh-CN"/>
        </w:rPr>
        <w:t>v drugih primerih in obsegu, določenimi v tej pogodbi.</w:t>
      </w:r>
    </w:p>
    <w:p w14:paraId="14EED865" w14:textId="594B8F55" w:rsidR="007C7721" w:rsidRPr="00C125D5" w:rsidRDefault="007C7721" w:rsidP="000C6382">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C125D5">
        <w:rPr>
          <w:rFonts w:ascii="Segoe UI" w:eastAsia="Times New Roman" w:hAnsi="Segoe UI" w:cs="Segoe UI"/>
          <w:sz w:val="22"/>
          <w:lang w:eastAsia="zh-CN"/>
        </w:rPr>
        <w:t>V primeru da bo izvedel or</w:t>
      </w:r>
      <w:r w:rsidR="004F7349" w:rsidRPr="00C125D5">
        <w:rPr>
          <w:rFonts w:ascii="Segoe UI" w:eastAsia="Times New Roman" w:hAnsi="Segoe UI" w:cs="Segoe UI"/>
          <w:sz w:val="22"/>
          <w:lang w:eastAsia="zh-CN"/>
        </w:rPr>
        <w:t>g</w:t>
      </w:r>
      <w:r w:rsidRPr="00C125D5">
        <w:rPr>
          <w:rFonts w:ascii="Segoe UI" w:eastAsia="Times New Roman" w:hAnsi="Segoe UI" w:cs="Segoe UI"/>
          <w:sz w:val="22"/>
          <w:lang w:eastAsia="zh-CN"/>
        </w:rPr>
        <w:t xml:space="preserve">anizacijsko </w:t>
      </w:r>
      <w:proofErr w:type="spellStart"/>
      <w:r w:rsidRPr="00C125D5">
        <w:rPr>
          <w:rFonts w:ascii="Segoe UI" w:eastAsia="Times New Roman" w:hAnsi="Segoe UI" w:cs="Segoe UI"/>
          <w:sz w:val="22"/>
          <w:lang w:eastAsia="zh-CN"/>
        </w:rPr>
        <w:t>sprembemo</w:t>
      </w:r>
      <w:proofErr w:type="spellEnd"/>
      <w:r w:rsidRPr="00C125D5">
        <w:rPr>
          <w:rFonts w:ascii="Segoe UI" w:eastAsia="Times New Roman" w:hAnsi="Segoe UI" w:cs="Segoe UI"/>
          <w:sz w:val="22"/>
          <w:lang w:eastAsia="zh-CN"/>
        </w:rPr>
        <w:t>, ustanovitev lastne projektne pisarne</w:t>
      </w:r>
    </w:p>
    <w:p w14:paraId="00C5F138"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7AD5FD45" w14:textId="5D8B68E5" w:rsidR="00760F9A" w:rsidRPr="00E276FD" w:rsidRDefault="00760F9A" w:rsidP="00760F9A">
      <w:pPr>
        <w:widowControl w:val="0"/>
        <w:suppressAutoHyphens/>
        <w:spacing w:before="72" w:line="240" w:lineRule="auto"/>
        <w:ind w:right="-20"/>
        <w:jc w:val="both"/>
        <w:rPr>
          <w:rFonts w:ascii="Segoe UI" w:eastAsia="Times New Roman" w:hAnsi="Segoe UI" w:cs="Segoe UI"/>
          <w:bCs/>
          <w:sz w:val="22"/>
          <w:lang w:eastAsia="zh-CN"/>
        </w:rPr>
      </w:pPr>
      <w:bookmarkStart w:id="8" w:name="_Hlk162604527"/>
      <w:r w:rsidRPr="00E276FD">
        <w:rPr>
          <w:rFonts w:ascii="Segoe UI" w:eastAsia="Times New Roman" w:hAnsi="Segoe UI" w:cs="Segoe UI"/>
          <w:bCs/>
          <w:sz w:val="22"/>
          <w:lang w:eastAsia="zh-CN"/>
        </w:rPr>
        <w:t xml:space="preserve">Naročnik bo </w:t>
      </w:r>
      <w:r>
        <w:rPr>
          <w:rFonts w:ascii="Segoe UI" w:eastAsia="Times New Roman" w:hAnsi="Segoe UI" w:cs="Segoe UI"/>
          <w:bCs/>
          <w:sz w:val="22"/>
          <w:lang w:eastAsia="zh-CN"/>
        </w:rPr>
        <w:t>izvajalca</w:t>
      </w:r>
      <w:r w:rsidRPr="00E276FD">
        <w:rPr>
          <w:rFonts w:ascii="Segoe UI" w:eastAsia="Times New Roman" w:hAnsi="Segoe UI" w:cs="Segoe UI"/>
          <w:bCs/>
          <w:sz w:val="22"/>
          <w:lang w:eastAsia="zh-CN"/>
        </w:rPr>
        <w:t xml:space="preserve"> obvestil o odstopu z odstopno izjavo, poslano s priporočenim pismom po pošti. Odstop od pogodbe velja od datuma prejema pisnega obvestila o odstopu v kolikor naročnik v izjavi ne zapiše kasnejši datum prenehanja veljavnosti pogodbe. V kolikor </w:t>
      </w:r>
      <w:r w:rsidR="004A01DB">
        <w:rPr>
          <w:rFonts w:ascii="Segoe UI" w:eastAsia="Times New Roman" w:hAnsi="Segoe UI" w:cs="Segoe UI"/>
          <w:bCs/>
          <w:sz w:val="22"/>
          <w:lang w:eastAsia="zh-CN"/>
        </w:rPr>
        <w:t>izvajalc</w:t>
      </w:r>
      <w:r w:rsidRPr="00E276FD">
        <w:rPr>
          <w:rFonts w:ascii="Segoe UI" w:eastAsia="Times New Roman" w:hAnsi="Segoe UI" w:cs="Segoe UI"/>
          <w:bCs/>
          <w:sz w:val="22"/>
          <w:lang w:eastAsia="zh-CN"/>
        </w:rPr>
        <w:t xml:space="preserve">u pošiljke z odstopno izjavo iz kakršnegakoli razloga ni mogoče vročiti, preneha pogodba veljati z dnem, ko je bila pošiljka oddana na pošti. </w:t>
      </w:r>
      <w:r>
        <w:rPr>
          <w:rFonts w:ascii="Segoe UI" w:eastAsia="Times New Roman" w:hAnsi="Segoe UI" w:cs="Segoe UI"/>
          <w:bCs/>
          <w:sz w:val="22"/>
          <w:lang w:eastAsia="zh-CN"/>
        </w:rPr>
        <w:t>Izvajalec</w:t>
      </w:r>
      <w:r w:rsidRPr="00E276FD">
        <w:rPr>
          <w:rFonts w:ascii="Segoe UI" w:eastAsia="Times New Roman" w:hAnsi="Segoe UI" w:cs="Segoe UI"/>
          <w:bCs/>
          <w:sz w:val="22"/>
          <w:lang w:eastAsia="zh-CN"/>
        </w:rPr>
        <w:t xml:space="preserve"> v tem primeru ni upravičen do kakršnekoli odškodnine ali do kakršnegakoli drugega zahtevka.</w:t>
      </w:r>
    </w:p>
    <w:bookmarkEnd w:id="8"/>
    <w:p w14:paraId="7E623E9E" w14:textId="77777777" w:rsidR="00760F9A" w:rsidRPr="00E276FD" w:rsidRDefault="00760F9A" w:rsidP="00760F9A">
      <w:pPr>
        <w:widowControl w:val="0"/>
        <w:suppressAutoHyphens/>
        <w:spacing w:before="72" w:line="240" w:lineRule="auto"/>
        <w:ind w:right="-20"/>
        <w:rPr>
          <w:rFonts w:ascii="Segoe UI" w:eastAsia="Times New Roman" w:hAnsi="Segoe UI" w:cs="Segoe UI"/>
          <w:bCs/>
          <w:sz w:val="22"/>
          <w:lang w:eastAsia="zh-CN"/>
        </w:rPr>
      </w:pPr>
    </w:p>
    <w:p w14:paraId="3D8E7C33" w14:textId="1A092BA9" w:rsidR="001D593A" w:rsidRDefault="00760F9A" w:rsidP="00760F9A">
      <w:pPr>
        <w:widowControl w:val="0"/>
        <w:suppressAutoHyphens/>
        <w:spacing w:before="72" w:line="240" w:lineRule="auto"/>
        <w:ind w:right="-20"/>
        <w:jc w:val="both"/>
        <w:rPr>
          <w:rFonts w:ascii="Segoe UI" w:eastAsia="Times New Roman" w:hAnsi="Segoe UI" w:cs="Segoe UI"/>
          <w:bCs/>
          <w:sz w:val="22"/>
          <w:lang w:eastAsia="zh-CN"/>
        </w:rPr>
      </w:pPr>
      <w:r>
        <w:rPr>
          <w:rFonts w:ascii="Segoe UI" w:eastAsia="Times New Roman" w:hAnsi="Segoe UI" w:cs="Segoe UI"/>
          <w:bCs/>
          <w:sz w:val="22"/>
          <w:lang w:eastAsia="zh-CN"/>
        </w:rPr>
        <w:t>Izvajalec</w:t>
      </w:r>
      <w:r w:rsidRPr="00E276FD">
        <w:rPr>
          <w:rFonts w:ascii="Segoe UI" w:eastAsia="Times New Roman" w:hAnsi="Segoe UI" w:cs="Segoe UI"/>
          <w:bCs/>
          <w:sz w:val="22"/>
          <w:lang w:eastAsia="zh-CN"/>
        </w:rPr>
        <w:t xml:space="preserve"> ima pravico do odstopa od te pogodbe v primeru kršenja določil pogodbe s strani naročnika. V tem primeru pogodba preneha veljati, ko naročnik prejme pisno obvestilo o odstopu od pogodbe z navedbo razloga za odstop s priporočeno pošiljko po pošti.</w:t>
      </w:r>
    </w:p>
    <w:p w14:paraId="0003A7AF" w14:textId="77777777" w:rsidR="00760F9A" w:rsidRPr="00E276FD" w:rsidRDefault="00760F9A" w:rsidP="00760F9A">
      <w:pPr>
        <w:widowControl w:val="0"/>
        <w:suppressAutoHyphens/>
        <w:spacing w:before="72" w:line="240" w:lineRule="auto"/>
        <w:ind w:right="-20"/>
        <w:jc w:val="both"/>
        <w:rPr>
          <w:rFonts w:ascii="Segoe UI" w:eastAsia="Times New Roman" w:hAnsi="Segoe UI" w:cs="Segoe UI"/>
          <w:bCs/>
          <w:sz w:val="22"/>
          <w:lang w:eastAsia="zh-CN"/>
        </w:rPr>
      </w:pPr>
    </w:p>
    <w:p w14:paraId="5E6E7949" w14:textId="77777777" w:rsidR="006B7F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lastRenderedPageBreak/>
        <w:t>V primeru odstopa od pogodbe sta stranki dolžni do tedaj prevzete obveznosti izpolniti tako, kot je bilo to dogovorjeno pred odstopom.</w:t>
      </w:r>
    </w:p>
    <w:p w14:paraId="07137AE0" w14:textId="77777777" w:rsidR="00130B60" w:rsidRDefault="00130B60" w:rsidP="006B7FFD">
      <w:pPr>
        <w:widowControl w:val="0"/>
        <w:suppressAutoHyphens/>
        <w:spacing w:before="72" w:line="240" w:lineRule="auto"/>
        <w:ind w:right="-20"/>
        <w:rPr>
          <w:rFonts w:ascii="Segoe UI" w:eastAsia="Times New Roman" w:hAnsi="Segoe UI" w:cs="Segoe UI"/>
          <w:bCs/>
          <w:sz w:val="22"/>
          <w:lang w:eastAsia="zh-CN"/>
        </w:rPr>
      </w:pPr>
    </w:p>
    <w:p w14:paraId="79E90EC2" w14:textId="77777777" w:rsidR="006B7FFD" w:rsidRPr="00E47CE3"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E47CE3">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3831D883" w:rsidR="006B7FFD" w:rsidRPr="00821B21" w:rsidRDefault="00113366" w:rsidP="00113366">
      <w:pPr>
        <w:spacing w:line="240" w:lineRule="auto"/>
        <w:rPr>
          <w:rFonts w:ascii="Segoe UI" w:eastAsia="Times New Roman" w:hAnsi="Segoe UI" w:cs="Segoe UI"/>
          <w:b/>
          <w:sz w:val="22"/>
          <w:lang w:val="pl-PL"/>
        </w:rPr>
      </w:pPr>
      <w:r>
        <w:rPr>
          <w:rFonts w:ascii="Segoe UI" w:eastAsia="Times New Roman" w:hAnsi="Segoe UI" w:cs="Segoe UI"/>
          <w:b/>
          <w:sz w:val="22"/>
          <w:lang w:val="pl-PL"/>
        </w:rPr>
        <w:t xml:space="preserve">                                                                     1</w:t>
      </w:r>
      <w:r w:rsidR="001C6960">
        <w:rPr>
          <w:rFonts w:ascii="Segoe UI" w:eastAsia="Times New Roman" w:hAnsi="Segoe UI" w:cs="Segoe UI"/>
          <w:b/>
          <w:sz w:val="22"/>
          <w:lang w:val="pl-PL"/>
        </w:rPr>
        <w:t>4</w:t>
      </w:r>
      <w:r w:rsidR="006B7FFD"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4EC2C67E" w14:textId="77777777" w:rsidR="00E47CE3" w:rsidRPr="00C068E2" w:rsidRDefault="00E47CE3" w:rsidP="00E47CE3">
      <w:pPr>
        <w:spacing w:line="240" w:lineRule="auto"/>
        <w:jc w:val="both"/>
        <w:rPr>
          <w:rFonts w:ascii="Segoe UI" w:eastAsia="Times New Roman" w:hAnsi="Segoe UI" w:cs="Segoe UI"/>
          <w:sz w:val="22"/>
          <w:lang w:val="pl-PL"/>
        </w:rPr>
      </w:pPr>
      <w:r w:rsidRPr="00C068E2">
        <w:rPr>
          <w:rFonts w:ascii="Segoe UI" w:eastAsia="Times New Roman" w:hAnsi="Segoe UI" w:cs="Segoe UI"/>
          <w:sz w:val="22"/>
          <w:lang w:val="pl-PL"/>
        </w:rPr>
        <w:t>Ta pogodba je sklenjena pod razveznim pogojem, ki se uresniči v primeru izpolnitve ene od naslednjih okoliščin:</w:t>
      </w:r>
    </w:p>
    <w:p w14:paraId="2145ACB0" w14:textId="77777777" w:rsidR="00E47CE3" w:rsidRPr="00C068E2" w:rsidRDefault="00E47CE3" w:rsidP="00E47CE3">
      <w:pPr>
        <w:numPr>
          <w:ilvl w:val="0"/>
          <w:numId w:val="54"/>
        </w:numPr>
        <w:tabs>
          <w:tab w:val="num" w:pos="0"/>
        </w:tabs>
        <w:suppressAutoHyphens/>
        <w:spacing w:before="120" w:after="120" w:line="240" w:lineRule="auto"/>
        <w:ind w:left="720"/>
        <w:jc w:val="both"/>
        <w:rPr>
          <w:rFonts w:ascii="Segoe UI" w:eastAsia="Times New Roman" w:hAnsi="Segoe UI" w:cs="Segoe UI"/>
          <w:color w:val="000000"/>
          <w:szCs w:val="20"/>
          <w:lang w:eastAsia="zh-CN"/>
        </w:rPr>
      </w:pPr>
      <w:r w:rsidRPr="00C068E2">
        <w:rPr>
          <w:rFonts w:ascii="Segoe UI" w:eastAsia="Times New Roman" w:hAnsi="Segoe UI" w:cs="Segoe UI"/>
          <w:color w:val="000000"/>
          <w:sz w:val="22"/>
          <w:lang w:eastAsia="sl-SI"/>
        </w:rPr>
        <w:t xml:space="preserve">če bo naročnik seznanjen, da je sodišče s pravnomočno odločitvijo ugotovilo kršitev obveznosti delovne, </w:t>
      </w:r>
      <w:proofErr w:type="spellStart"/>
      <w:r w:rsidRPr="00C068E2">
        <w:rPr>
          <w:rFonts w:ascii="Segoe UI" w:eastAsia="Times New Roman" w:hAnsi="Segoe UI" w:cs="Segoe UI"/>
          <w:color w:val="000000"/>
          <w:sz w:val="22"/>
          <w:lang w:eastAsia="sl-SI"/>
        </w:rPr>
        <w:t>okoljske</w:t>
      </w:r>
      <w:proofErr w:type="spellEnd"/>
      <w:r w:rsidRPr="00C068E2">
        <w:rPr>
          <w:rFonts w:ascii="Segoe UI" w:eastAsia="Times New Roman" w:hAnsi="Segoe UI" w:cs="Segoe UI"/>
          <w:color w:val="000000"/>
          <w:sz w:val="22"/>
          <w:lang w:eastAsia="sl-SI"/>
        </w:rPr>
        <w:t xml:space="preserve"> ali socialne zakonodaje s strani ponudnika ali njegovega podizvajalca ali </w:t>
      </w:r>
    </w:p>
    <w:p w14:paraId="08FE9869" w14:textId="77777777" w:rsidR="00E47CE3" w:rsidRPr="00C068E2" w:rsidRDefault="00E47CE3" w:rsidP="00E47CE3">
      <w:pPr>
        <w:numPr>
          <w:ilvl w:val="0"/>
          <w:numId w:val="54"/>
        </w:numPr>
        <w:tabs>
          <w:tab w:val="num" w:pos="0"/>
        </w:tabs>
        <w:suppressAutoHyphens/>
        <w:spacing w:before="120" w:after="120" w:line="240" w:lineRule="auto"/>
        <w:ind w:left="720"/>
        <w:jc w:val="both"/>
        <w:rPr>
          <w:rFonts w:ascii="Segoe UI" w:eastAsia="Times New Roman" w:hAnsi="Segoe UI" w:cs="Segoe UI"/>
          <w:color w:val="000000"/>
          <w:szCs w:val="20"/>
          <w:lang w:eastAsia="zh-CN"/>
        </w:rPr>
      </w:pPr>
      <w:r w:rsidRPr="00C068E2">
        <w:rPr>
          <w:rFonts w:ascii="Segoe UI" w:eastAsia="Times New Roman" w:hAnsi="Segoe UI" w:cs="Segoe UI"/>
          <w:color w:val="000000"/>
          <w:sz w:val="22"/>
          <w:lang w:eastAsia="sl-SI"/>
        </w:rPr>
        <w:t>če bo naročnik seznanjen, da je pristojni državni organ pri ponudniku ali njegovemu podizvajalcu v času izvajanja okvirnega sporazuma ugotovil najmanj dve kršitvi v zvezi s:</w:t>
      </w:r>
    </w:p>
    <w:p w14:paraId="2A2997AA" w14:textId="77777777" w:rsidR="00E47CE3" w:rsidRPr="00C068E2" w:rsidRDefault="00E47CE3" w:rsidP="00E47CE3">
      <w:pPr>
        <w:numPr>
          <w:ilvl w:val="1"/>
          <w:numId w:val="54"/>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C068E2">
        <w:rPr>
          <w:rFonts w:ascii="Segoe UI" w:eastAsia="Times New Roman" w:hAnsi="Segoe UI" w:cs="Segoe UI"/>
          <w:color w:val="000000"/>
          <w:sz w:val="22"/>
          <w:lang w:eastAsia="sl-SI"/>
        </w:rPr>
        <w:t xml:space="preserve">plačilom za delo, </w:t>
      </w:r>
    </w:p>
    <w:p w14:paraId="18AC0BFC" w14:textId="77777777" w:rsidR="00E47CE3" w:rsidRPr="00C068E2" w:rsidRDefault="00E47CE3" w:rsidP="00E47CE3">
      <w:pPr>
        <w:numPr>
          <w:ilvl w:val="1"/>
          <w:numId w:val="54"/>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C068E2">
        <w:rPr>
          <w:rFonts w:ascii="Segoe UI" w:eastAsia="Times New Roman" w:hAnsi="Segoe UI" w:cs="Segoe UI"/>
          <w:color w:val="000000"/>
          <w:sz w:val="22"/>
          <w:lang w:eastAsia="sl-SI"/>
        </w:rPr>
        <w:t xml:space="preserve">delovnim časom, </w:t>
      </w:r>
    </w:p>
    <w:p w14:paraId="1B547101" w14:textId="77777777" w:rsidR="00E47CE3" w:rsidRPr="00C068E2" w:rsidRDefault="00E47CE3" w:rsidP="00E47CE3">
      <w:pPr>
        <w:numPr>
          <w:ilvl w:val="1"/>
          <w:numId w:val="54"/>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C068E2">
        <w:rPr>
          <w:rFonts w:ascii="Segoe UI" w:eastAsia="Times New Roman" w:hAnsi="Segoe UI" w:cs="Segoe UI"/>
          <w:color w:val="000000"/>
          <w:sz w:val="22"/>
          <w:lang w:eastAsia="sl-SI"/>
        </w:rPr>
        <w:t xml:space="preserve">počitki, </w:t>
      </w:r>
    </w:p>
    <w:p w14:paraId="117FFE85" w14:textId="77777777" w:rsidR="00E47CE3" w:rsidRPr="00C068E2" w:rsidRDefault="00E47CE3" w:rsidP="00E47CE3">
      <w:pPr>
        <w:numPr>
          <w:ilvl w:val="1"/>
          <w:numId w:val="54"/>
        </w:numPr>
        <w:tabs>
          <w:tab w:val="num" w:pos="0"/>
        </w:tabs>
        <w:suppressAutoHyphens/>
        <w:spacing w:before="120" w:after="120" w:line="240" w:lineRule="auto"/>
        <w:ind w:left="1440"/>
        <w:jc w:val="both"/>
        <w:rPr>
          <w:rFonts w:ascii="Segoe UI" w:eastAsia="Times New Roman" w:hAnsi="Segoe UI" w:cs="Segoe UI"/>
          <w:color w:val="000000"/>
          <w:szCs w:val="20"/>
          <w:lang w:eastAsia="zh-CN"/>
        </w:rPr>
      </w:pPr>
      <w:r w:rsidRPr="00C068E2">
        <w:rPr>
          <w:rFonts w:ascii="Segoe UI" w:eastAsia="Times New Roman" w:hAnsi="Segoe UI" w:cs="Segoe UI"/>
          <w:color w:val="000000"/>
          <w:sz w:val="22"/>
          <w:lang w:eastAsia="sl-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7653EEE8" w14:textId="77777777" w:rsidR="00E47CE3" w:rsidRPr="00C068E2" w:rsidRDefault="00E47CE3" w:rsidP="00E47CE3">
      <w:pPr>
        <w:suppressAutoHyphens/>
        <w:spacing w:before="120" w:after="120" w:line="240" w:lineRule="auto"/>
        <w:ind w:left="1440"/>
        <w:jc w:val="both"/>
        <w:rPr>
          <w:rFonts w:ascii="Segoe UI" w:eastAsia="Times New Roman" w:hAnsi="Segoe UI" w:cs="Segoe UI"/>
          <w:color w:val="000000"/>
          <w:szCs w:val="20"/>
          <w:lang w:eastAsia="zh-CN"/>
        </w:rPr>
      </w:pPr>
    </w:p>
    <w:p w14:paraId="0D013C23" w14:textId="32F1C9B2" w:rsidR="00E47CE3" w:rsidRPr="00C068E2" w:rsidRDefault="00E47CE3" w:rsidP="00E47CE3">
      <w:pPr>
        <w:spacing w:after="120" w:line="240" w:lineRule="auto"/>
        <w:jc w:val="both"/>
        <w:rPr>
          <w:rFonts w:ascii="Segoe UI" w:eastAsia="Times New Roman" w:hAnsi="Segoe UI" w:cs="Segoe UI"/>
          <w:color w:val="000000"/>
          <w:sz w:val="22"/>
          <w:lang w:eastAsia="sl-SI"/>
        </w:rPr>
      </w:pPr>
      <w:r w:rsidRPr="00C068E2">
        <w:rPr>
          <w:rFonts w:ascii="Segoe UI" w:eastAsia="Times New Roman" w:hAnsi="Segoe UI" w:cs="Segoe UI"/>
          <w:color w:val="000000"/>
          <w:sz w:val="22"/>
          <w:lang w:eastAsia="sl-SI"/>
        </w:rPr>
        <w:t xml:space="preserve">V primeru seznanitve naročnika s kršitvijo bo naročnik o tem obvestil izvajalca v desetih dneh. </w:t>
      </w:r>
    </w:p>
    <w:p w14:paraId="036CB5F4" w14:textId="77777777" w:rsidR="00E47CE3" w:rsidRPr="00C068E2" w:rsidRDefault="00E47CE3" w:rsidP="00E47CE3">
      <w:pPr>
        <w:spacing w:after="120" w:line="240" w:lineRule="auto"/>
        <w:jc w:val="both"/>
        <w:rPr>
          <w:rFonts w:ascii="Segoe UI" w:eastAsia="Times New Roman" w:hAnsi="Segoe UI" w:cs="Segoe UI"/>
          <w:color w:val="000000"/>
          <w:sz w:val="22"/>
          <w:lang w:eastAsia="sl-SI"/>
        </w:rPr>
      </w:pPr>
    </w:p>
    <w:p w14:paraId="7C8CFDB2" w14:textId="259D9972" w:rsidR="00E47CE3" w:rsidRPr="00C068E2" w:rsidRDefault="00E47CE3" w:rsidP="00E47CE3">
      <w:pPr>
        <w:spacing w:after="120" w:line="240" w:lineRule="auto"/>
        <w:jc w:val="both"/>
        <w:rPr>
          <w:rFonts w:ascii="Segoe UI" w:eastAsia="Times New Roman" w:hAnsi="Segoe UI" w:cs="Segoe UI"/>
          <w:color w:val="000000"/>
          <w:sz w:val="22"/>
          <w:lang w:eastAsia="sl-SI"/>
        </w:rPr>
      </w:pPr>
      <w:r w:rsidRPr="00C068E2">
        <w:rPr>
          <w:rFonts w:ascii="Segoe UI" w:eastAsia="Times New Roman" w:hAnsi="Segoe UI" w:cs="Segoe UI"/>
          <w:color w:val="000000"/>
          <w:sz w:val="22"/>
          <w:lang w:eastAsia="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C068E2">
        <w:rPr>
          <w:rFonts w:ascii="Segoe UI" w:eastAsia="Times New Roman" w:hAnsi="Segoe UI" w:cs="Segoe UI"/>
          <w:color w:val="000000"/>
          <w:sz w:val="22"/>
          <w:lang w:eastAsia="sl-SI"/>
        </w:rPr>
        <w:t>podizvajanje</w:t>
      </w:r>
      <w:proofErr w:type="spellEnd"/>
      <w:r w:rsidRPr="00C068E2">
        <w:rPr>
          <w:rFonts w:ascii="Segoe UI" w:eastAsia="Times New Roman" w:hAnsi="Segoe UI" w:cs="Segoe UI"/>
          <w:color w:val="000000"/>
          <w:sz w:val="22"/>
          <w:lang w:eastAsia="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47ED8E60" w14:textId="77777777" w:rsidR="00E47CE3" w:rsidRPr="00C068E2" w:rsidRDefault="00E47CE3" w:rsidP="00E47CE3">
      <w:pPr>
        <w:spacing w:after="120" w:line="240" w:lineRule="auto"/>
        <w:jc w:val="both"/>
        <w:rPr>
          <w:rFonts w:ascii="Segoe UI" w:eastAsia="Times New Roman" w:hAnsi="Segoe UI" w:cs="Segoe UI"/>
          <w:color w:val="000000"/>
          <w:sz w:val="22"/>
          <w:lang w:eastAsia="sl-SI"/>
        </w:rPr>
      </w:pPr>
    </w:p>
    <w:p w14:paraId="7F7BC453" w14:textId="661A24C3" w:rsidR="00E47CE3" w:rsidRPr="00C068E2" w:rsidRDefault="00E47CE3" w:rsidP="00E47CE3">
      <w:pPr>
        <w:spacing w:after="120" w:line="240" w:lineRule="auto"/>
        <w:jc w:val="both"/>
        <w:rPr>
          <w:rFonts w:ascii="Segoe UI" w:eastAsia="Times New Roman" w:hAnsi="Segoe UI" w:cs="Segoe UI"/>
          <w:color w:val="000000"/>
          <w:sz w:val="22"/>
          <w:lang w:eastAsia="sl-SI"/>
        </w:rPr>
      </w:pPr>
      <w:r w:rsidRPr="00C068E2">
        <w:rPr>
          <w:rFonts w:ascii="Segoe UI" w:eastAsia="Times New Roman" w:hAnsi="Segoe UI" w:cs="Segoe UI"/>
          <w:color w:val="000000"/>
          <w:sz w:val="22"/>
          <w:lang w:eastAsia="sl-SI"/>
        </w:rPr>
        <w:t>V primeru izpolnitve razveznega pogoja se šteje, da je pogodba za tega izvajalca razvezana z dnem sklenitve nove pogodbe o izvedbi javnega naročila za predmetno naročilo. O datumu sklenitve nove pogodbe bo naročnik obvestil izvajalca.</w:t>
      </w:r>
    </w:p>
    <w:p w14:paraId="4A27A0FC" w14:textId="77777777" w:rsidR="00E47CE3" w:rsidRPr="00C068E2" w:rsidRDefault="00E47CE3" w:rsidP="00E47CE3">
      <w:pPr>
        <w:spacing w:after="120" w:line="240" w:lineRule="auto"/>
        <w:jc w:val="both"/>
        <w:rPr>
          <w:rFonts w:ascii="Segoe UI" w:eastAsia="Times New Roman" w:hAnsi="Segoe UI" w:cs="Segoe UI"/>
          <w:color w:val="000000"/>
          <w:sz w:val="22"/>
          <w:lang w:eastAsia="sl-SI"/>
        </w:rPr>
      </w:pPr>
    </w:p>
    <w:p w14:paraId="6D57AEB3" w14:textId="77777777" w:rsidR="00E47CE3" w:rsidRPr="00C068E2" w:rsidRDefault="00E47CE3" w:rsidP="00E47CE3">
      <w:pPr>
        <w:spacing w:after="120" w:line="240" w:lineRule="auto"/>
        <w:jc w:val="both"/>
        <w:rPr>
          <w:rFonts w:ascii="Segoe UI" w:eastAsia="Times New Roman" w:hAnsi="Segoe UI" w:cs="Segoe UI"/>
          <w:color w:val="000000"/>
          <w:sz w:val="22"/>
          <w:lang w:eastAsia="sl-SI"/>
        </w:rPr>
      </w:pPr>
      <w:r w:rsidRPr="00C068E2">
        <w:rPr>
          <w:rFonts w:ascii="Segoe UI" w:eastAsia="Times New Roman" w:hAnsi="Segoe UI" w:cs="Segoe UI"/>
          <w:color w:val="000000"/>
          <w:sz w:val="22"/>
          <w:lang w:eastAsia="sl-SI"/>
        </w:rPr>
        <w:lastRenderedPageBreak/>
        <w:t>Če naročnik v 60 dneh od seznanitve s kršitvijo ne začne novega postopka javnega naročila, se šteje, da je pogodba razvezana šestdeseti dan od seznanitve s kršitvijo.</w:t>
      </w:r>
    </w:p>
    <w:p w14:paraId="25663E74" w14:textId="77777777" w:rsidR="0028676A" w:rsidRPr="00821B21" w:rsidRDefault="0028676A" w:rsidP="001740CF">
      <w:pPr>
        <w:spacing w:line="240" w:lineRule="auto"/>
        <w:jc w:val="both"/>
        <w:rPr>
          <w:rFonts w:ascii="Segoe UI" w:eastAsia="Times New Roman" w:hAnsi="Segoe UI" w:cs="Segoe UI"/>
          <w:sz w:val="22"/>
          <w:lang w:val="en-GB"/>
        </w:rPr>
      </w:pPr>
    </w:p>
    <w:p w14:paraId="2BBE7459" w14:textId="1993CA50"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5C28503C"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1C6960">
        <w:rPr>
          <w:rFonts w:ascii="Segoe UI" w:hAnsi="Segoe UI" w:cs="Segoe UI"/>
          <w:b/>
          <w:bCs/>
          <w:color w:val="000000"/>
          <w:sz w:val="22"/>
        </w:rPr>
        <w:t>5</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65970AA4" w14:textId="77777777" w:rsidR="003871E1" w:rsidRPr="003871E1" w:rsidRDefault="003871E1" w:rsidP="003871E1">
      <w:pPr>
        <w:spacing w:line="240" w:lineRule="auto"/>
        <w:jc w:val="both"/>
        <w:rPr>
          <w:rFonts w:ascii="Segoe UI" w:eastAsia="Times New Roman" w:hAnsi="Segoe UI" w:cs="Segoe UI"/>
          <w:sz w:val="22"/>
        </w:rPr>
      </w:pPr>
      <w:r w:rsidRPr="003871E1">
        <w:rPr>
          <w:rFonts w:ascii="Segoe UI" w:eastAsia="Times New Roman" w:hAnsi="Segoe UI" w:cs="Segoe UI"/>
          <w:sz w:val="22"/>
        </w:rPr>
        <w:t>Pogodbeni stranki potrjujeta, da sta seznanjeni in se zavedata dejstva, de ja predmetna pogodba nična, če je ali bo v katerikoli fazi sklepanja ali izvajanja te pogodbe, kdo v imenu ali za račun katere od pogodbenih strank oziroma predstavniku ali posredniku katere od pogodbenih stranke obljubil, ponudil ali dal kakršno nedovoljeno korist za pridobitev posla po tej pogodbi, za sklenitev posla pod ugodnejšimi pogoji, za opustitev dolžnega nadzora nad izvajanjem pogodbenih obveznosti ali za drugo ravnanje ali opustitev, s katerim je ali bo kateri od pogodbenih strank povzročena škoda ali pa je ali bo omogočena pridobitev nedovoljene koristi predstavniku, ali posredniku katere od pogodbenih strank ali njegovemu predstavniku, zastopniku ali posredniku.</w:t>
      </w:r>
    </w:p>
    <w:p w14:paraId="3199DC8D" w14:textId="77777777" w:rsidR="003422F1" w:rsidRPr="00821B21" w:rsidRDefault="003422F1" w:rsidP="006B7FFD">
      <w:pPr>
        <w:spacing w:line="240" w:lineRule="auto"/>
        <w:jc w:val="both"/>
        <w:rPr>
          <w:rFonts w:ascii="Segoe UI" w:eastAsia="Times New Roman" w:hAnsi="Segoe UI" w:cs="Segoe UI"/>
          <w:sz w:val="22"/>
          <w:lang w:val="pl-PL"/>
        </w:rPr>
      </w:pPr>
    </w:p>
    <w:p w14:paraId="705E0476" w14:textId="77777777" w:rsidR="003422F1" w:rsidRPr="005A63FA" w:rsidRDefault="003422F1" w:rsidP="003422F1">
      <w:pPr>
        <w:shd w:val="clear" w:color="auto" w:fill="DEEAF6" w:themeFill="accent5" w:themeFillTint="33"/>
        <w:spacing w:before="120" w:after="60" w:line="240" w:lineRule="auto"/>
        <w:rPr>
          <w:rFonts w:ascii="Segoe UI" w:eastAsia="Times New Roman" w:hAnsi="Segoe UI" w:cs="Segoe UI"/>
          <w:b/>
          <w:color w:val="000000"/>
          <w:sz w:val="22"/>
        </w:rPr>
      </w:pPr>
      <w:r w:rsidRPr="005A63FA">
        <w:rPr>
          <w:rFonts w:ascii="Segoe UI" w:eastAsia="Times New Roman" w:hAnsi="Segoe UI" w:cs="Segoe UI"/>
          <w:b/>
          <w:color w:val="000000"/>
          <w:sz w:val="22"/>
        </w:rPr>
        <w:t>PODIZVAJALCI</w:t>
      </w:r>
    </w:p>
    <w:p w14:paraId="61DE126F" w14:textId="00A393A6" w:rsidR="003422F1" w:rsidRPr="005A63FA" w:rsidRDefault="003422F1" w:rsidP="003422F1">
      <w:pPr>
        <w:spacing w:before="120" w:after="60" w:line="240" w:lineRule="auto"/>
        <w:jc w:val="center"/>
        <w:rPr>
          <w:rFonts w:ascii="Segoe UI" w:eastAsia="Times New Roman" w:hAnsi="Segoe UI" w:cs="Segoe UI"/>
          <w:b/>
          <w:color w:val="000000"/>
          <w:sz w:val="22"/>
        </w:rPr>
      </w:pPr>
      <w:r w:rsidRPr="005A63FA">
        <w:rPr>
          <w:rFonts w:ascii="Segoe UI" w:eastAsia="Times New Roman" w:hAnsi="Segoe UI" w:cs="Segoe UI"/>
          <w:b/>
          <w:color w:val="000000"/>
          <w:sz w:val="22"/>
        </w:rPr>
        <w:t>1</w:t>
      </w:r>
      <w:r w:rsidR="001C6960">
        <w:rPr>
          <w:rFonts w:ascii="Segoe UI" w:eastAsia="Times New Roman" w:hAnsi="Segoe UI" w:cs="Segoe UI"/>
          <w:b/>
          <w:color w:val="000000"/>
          <w:sz w:val="22"/>
        </w:rPr>
        <w:t>6</w:t>
      </w:r>
      <w:r w:rsidRPr="005A63FA">
        <w:rPr>
          <w:rFonts w:ascii="Segoe UI" w:eastAsia="Times New Roman" w:hAnsi="Segoe UI" w:cs="Segoe UI"/>
          <w:b/>
          <w:color w:val="000000"/>
          <w:sz w:val="22"/>
        </w:rPr>
        <w:t>. člen</w:t>
      </w:r>
    </w:p>
    <w:p w14:paraId="10836C27" w14:textId="77777777" w:rsidR="003422F1" w:rsidRPr="005A63FA" w:rsidRDefault="003422F1" w:rsidP="003422F1">
      <w:pPr>
        <w:spacing w:before="120" w:after="60" w:line="240" w:lineRule="auto"/>
        <w:jc w:val="center"/>
        <w:rPr>
          <w:rFonts w:ascii="Segoe UI" w:eastAsia="Calibri" w:hAnsi="Segoe UI" w:cs="Segoe UI"/>
          <w:i/>
          <w:sz w:val="18"/>
          <w:szCs w:val="18"/>
        </w:rPr>
      </w:pPr>
      <w:r w:rsidRPr="005A63FA">
        <w:rPr>
          <w:rFonts w:ascii="Segoe UI" w:eastAsia="Calibri" w:hAnsi="Segoe UI" w:cs="Segoe UI"/>
          <w:i/>
          <w:sz w:val="18"/>
          <w:szCs w:val="18"/>
        </w:rPr>
        <w:t xml:space="preserve">se upošteva v primeru, da </w:t>
      </w:r>
      <w:r>
        <w:rPr>
          <w:rFonts w:ascii="Segoe UI" w:eastAsia="Calibri" w:hAnsi="Segoe UI" w:cs="Segoe UI"/>
          <w:i/>
          <w:sz w:val="18"/>
          <w:szCs w:val="18"/>
        </w:rPr>
        <w:t>izvajalec</w:t>
      </w:r>
      <w:r w:rsidRPr="005A63FA">
        <w:rPr>
          <w:rFonts w:ascii="Segoe UI" w:eastAsia="Calibri" w:hAnsi="Segoe UI" w:cs="Segoe UI"/>
          <w:i/>
          <w:sz w:val="18"/>
          <w:szCs w:val="18"/>
        </w:rPr>
        <w:t xml:space="preserve"> nastopa s podizvajalcem</w:t>
      </w:r>
    </w:p>
    <w:p w14:paraId="1CD8D7D5" w14:textId="77777777" w:rsidR="003422F1" w:rsidRPr="005A63FA" w:rsidRDefault="003422F1" w:rsidP="003422F1">
      <w:pPr>
        <w:spacing w:line="240" w:lineRule="auto"/>
        <w:jc w:val="center"/>
        <w:rPr>
          <w:rFonts w:ascii="Segoe UI" w:eastAsia="Calibri" w:hAnsi="Segoe UI" w:cs="Segoe UI"/>
          <w:sz w:val="22"/>
        </w:rPr>
      </w:pPr>
      <w:r w:rsidRPr="005A63FA">
        <w:rPr>
          <w:rFonts w:ascii="Segoe UI" w:eastAsia="Calibri" w:hAnsi="Segoe UI" w:cs="Segoe UI"/>
          <w:sz w:val="22"/>
        </w:rPr>
        <w:t>a. člen</w:t>
      </w:r>
    </w:p>
    <w:p w14:paraId="45DCBAAE" w14:textId="77777777" w:rsidR="003422F1" w:rsidRPr="005A63FA" w:rsidRDefault="003422F1" w:rsidP="003422F1">
      <w:pPr>
        <w:spacing w:line="240" w:lineRule="auto"/>
        <w:jc w:val="both"/>
        <w:rPr>
          <w:rFonts w:ascii="Segoe UI" w:eastAsia="Calibri" w:hAnsi="Segoe UI" w:cs="Segoe UI"/>
          <w:sz w:val="22"/>
        </w:rPr>
      </w:pPr>
      <w:r>
        <w:rPr>
          <w:rFonts w:ascii="Segoe UI" w:eastAsia="Calibri" w:hAnsi="Segoe UI" w:cs="Segoe UI"/>
          <w:sz w:val="22"/>
        </w:rPr>
        <w:t>Izvajalec</w:t>
      </w:r>
      <w:r w:rsidRPr="005A63FA">
        <w:rPr>
          <w:rFonts w:ascii="Segoe UI" w:eastAsia="Calibri" w:hAnsi="Segoe UI" w:cs="Segoe UI"/>
          <w:sz w:val="22"/>
        </w:rPr>
        <w:t xml:space="preserve"> v okviru te pogodbe nastopa skupaj z naslednjimi podizvajalci:</w:t>
      </w:r>
    </w:p>
    <w:p w14:paraId="3FF276CF" w14:textId="77777777" w:rsidR="003422F1" w:rsidRPr="005A63FA" w:rsidRDefault="003422F1" w:rsidP="003422F1">
      <w:pPr>
        <w:spacing w:line="240" w:lineRule="auto"/>
        <w:rPr>
          <w:rFonts w:ascii="Segoe UI" w:eastAsia="Times New Roman" w:hAnsi="Segoe UI" w:cs="Segoe UI"/>
          <w:color w:val="000000"/>
          <w:sz w:val="22"/>
          <w:lang w:eastAsia="sl-SI"/>
        </w:rPr>
      </w:pPr>
      <w:r w:rsidRPr="005A63FA">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3422F1" w:rsidRPr="005A63FA" w14:paraId="6C954F65" w14:textId="77777777" w:rsidTr="00D834FD">
        <w:tc>
          <w:tcPr>
            <w:tcW w:w="2807" w:type="dxa"/>
          </w:tcPr>
          <w:p w14:paraId="53C4B59F" w14:textId="77777777" w:rsidR="003422F1" w:rsidRPr="005A63FA" w:rsidRDefault="003422F1" w:rsidP="00D834FD">
            <w:pPr>
              <w:spacing w:line="240" w:lineRule="auto"/>
              <w:rPr>
                <w:rFonts w:ascii="Segoe UI" w:eastAsia="Calibri" w:hAnsi="Segoe UI" w:cs="Segoe UI"/>
                <w:color w:val="000000"/>
                <w:sz w:val="22"/>
              </w:rPr>
            </w:pPr>
            <w:r w:rsidRPr="005A63FA">
              <w:rPr>
                <w:rFonts w:ascii="Segoe UI" w:eastAsia="Calibri" w:hAnsi="Segoe UI" w:cs="Segoe UI"/>
                <w:color w:val="000000"/>
                <w:sz w:val="22"/>
              </w:rPr>
              <w:t>Naziv podizvajalca:</w:t>
            </w:r>
          </w:p>
        </w:tc>
        <w:tc>
          <w:tcPr>
            <w:tcW w:w="7399" w:type="dxa"/>
          </w:tcPr>
          <w:p w14:paraId="3C78671C" w14:textId="77777777" w:rsidR="003422F1" w:rsidRPr="005A63FA" w:rsidRDefault="003422F1" w:rsidP="00D834FD">
            <w:pPr>
              <w:spacing w:line="240" w:lineRule="auto"/>
              <w:rPr>
                <w:rFonts w:ascii="Segoe UI" w:eastAsia="Calibri" w:hAnsi="Segoe UI" w:cs="Segoe UI"/>
                <w:b/>
                <w:bCs/>
                <w:color w:val="000000"/>
                <w:sz w:val="22"/>
              </w:rPr>
            </w:pPr>
          </w:p>
          <w:p w14:paraId="7218688C" w14:textId="77777777" w:rsidR="003422F1" w:rsidRPr="005A63FA" w:rsidRDefault="003422F1" w:rsidP="00D834FD">
            <w:pPr>
              <w:spacing w:line="240" w:lineRule="auto"/>
              <w:rPr>
                <w:rFonts w:ascii="Segoe UI" w:eastAsia="Calibri" w:hAnsi="Segoe UI" w:cs="Segoe UI"/>
                <w:color w:val="000000"/>
                <w:sz w:val="22"/>
                <w:lang w:eastAsia="sl-SI"/>
              </w:rPr>
            </w:pPr>
            <w:r w:rsidRPr="005A63FA">
              <w:rPr>
                <w:rFonts w:ascii="Segoe UI" w:eastAsia="Calibri" w:hAnsi="Segoe UI" w:cs="Segoe UI"/>
                <w:color w:val="000000"/>
                <w:sz w:val="22"/>
              </w:rPr>
              <w:t>Matična številka:</w:t>
            </w:r>
            <w:r w:rsidRPr="005A63FA">
              <w:rPr>
                <w:rFonts w:ascii="Segoe UI" w:eastAsia="Calibri" w:hAnsi="Segoe UI" w:cs="Segoe UI"/>
                <w:color w:val="000000"/>
                <w:sz w:val="22"/>
                <w:lang w:eastAsia="sl-SI"/>
              </w:rPr>
              <w:t xml:space="preserve"> </w:t>
            </w:r>
          </w:p>
          <w:p w14:paraId="2D6FB8B9" w14:textId="77777777" w:rsidR="003422F1" w:rsidRPr="005A63FA" w:rsidRDefault="003422F1" w:rsidP="00D834FD">
            <w:pPr>
              <w:spacing w:line="240" w:lineRule="auto"/>
              <w:rPr>
                <w:rFonts w:ascii="Segoe UI" w:eastAsia="Calibri" w:hAnsi="Segoe UI" w:cs="Segoe UI"/>
                <w:color w:val="000000"/>
                <w:sz w:val="22"/>
              </w:rPr>
            </w:pPr>
            <w:r w:rsidRPr="005A63FA">
              <w:rPr>
                <w:rFonts w:ascii="Segoe UI" w:eastAsia="Calibri" w:hAnsi="Segoe UI" w:cs="Segoe UI"/>
                <w:color w:val="000000"/>
                <w:sz w:val="22"/>
              </w:rPr>
              <w:t>ID za DDV:</w:t>
            </w:r>
            <w:r w:rsidRPr="005A63FA">
              <w:rPr>
                <w:rFonts w:ascii="Segoe UI" w:eastAsia="Calibri" w:hAnsi="Segoe UI" w:cs="Segoe UI"/>
                <w:color w:val="000000"/>
                <w:sz w:val="22"/>
                <w:lang w:eastAsia="sl-SI"/>
              </w:rPr>
              <w:t xml:space="preserve"> </w:t>
            </w:r>
            <w:r w:rsidRPr="005A63FA">
              <w:rPr>
                <w:rFonts w:ascii="Segoe UI" w:eastAsia="Calibri" w:hAnsi="Segoe UI" w:cs="Segoe UI"/>
                <w:bCs/>
                <w:color w:val="000000"/>
                <w:sz w:val="22"/>
              </w:rPr>
              <w:t>SI</w:t>
            </w:r>
          </w:p>
          <w:p w14:paraId="320E6068" w14:textId="77777777" w:rsidR="003422F1" w:rsidRPr="005A63FA" w:rsidRDefault="003422F1" w:rsidP="00D834FD">
            <w:pPr>
              <w:spacing w:line="240" w:lineRule="auto"/>
              <w:rPr>
                <w:rFonts w:ascii="Segoe UI" w:eastAsia="Calibri" w:hAnsi="Segoe UI" w:cs="Segoe UI"/>
                <w:color w:val="000000"/>
                <w:sz w:val="22"/>
              </w:rPr>
            </w:pPr>
            <w:r w:rsidRPr="005A63FA">
              <w:rPr>
                <w:rFonts w:ascii="Segoe UI" w:eastAsia="Calibri" w:hAnsi="Segoe UI" w:cs="Segoe UI"/>
                <w:color w:val="000000"/>
                <w:sz w:val="22"/>
              </w:rPr>
              <w:t>TRR:</w:t>
            </w:r>
            <w:r w:rsidRPr="005A63FA">
              <w:rPr>
                <w:rFonts w:ascii="Segoe UI" w:eastAsia="Calibri" w:hAnsi="Segoe UI" w:cs="Segoe UI"/>
                <w:color w:val="000000"/>
                <w:sz w:val="22"/>
                <w:lang w:eastAsia="sl-SI"/>
              </w:rPr>
              <w:t xml:space="preserve"> </w:t>
            </w:r>
            <w:r w:rsidRPr="005A63FA">
              <w:rPr>
                <w:rFonts w:ascii="Segoe UI" w:eastAsia="Calibri" w:hAnsi="Segoe UI" w:cs="Segoe UI"/>
                <w:sz w:val="22"/>
                <w:lang w:eastAsia="sl-SI"/>
              </w:rPr>
              <w:t xml:space="preserve">SI56      </w:t>
            </w:r>
            <w:r w:rsidRPr="005A63FA">
              <w:rPr>
                <w:rFonts w:ascii="Segoe UI" w:eastAsia="Calibri" w:hAnsi="Segoe UI" w:cs="Segoe UI"/>
                <w:color w:val="000000"/>
                <w:sz w:val="22"/>
                <w:lang w:eastAsia="sl-SI"/>
              </w:rPr>
              <w:t>odprt pri.</w:t>
            </w:r>
          </w:p>
        </w:tc>
      </w:tr>
      <w:tr w:rsidR="003422F1" w:rsidRPr="005A63FA" w14:paraId="2576F0F8" w14:textId="77777777" w:rsidTr="00D834FD">
        <w:tc>
          <w:tcPr>
            <w:tcW w:w="2807" w:type="dxa"/>
          </w:tcPr>
          <w:p w14:paraId="3713B8D3" w14:textId="77777777" w:rsidR="003422F1" w:rsidRPr="005A63FA" w:rsidRDefault="003422F1" w:rsidP="00D834FD">
            <w:pPr>
              <w:spacing w:line="240" w:lineRule="auto"/>
              <w:rPr>
                <w:rFonts w:ascii="Segoe UI" w:eastAsia="Calibri" w:hAnsi="Segoe UI" w:cs="Segoe UI"/>
                <w:color w:val="000000"/>
                <w:sz w:val="22"/>
              </w:rPr>
            </w:pPr>
            <w:r w:rsidRPr="005A63FA">
              <w:rPr>
                <w:rFonts w:ascii="Segoe UI" w:eastAsia="Times New Roman" w:hAnsi="Segoe UI" w:cs="Segoe UI"/>
                <w:sz w:val="22"/>
                <w:lang w:eastAsia="sl-SI"/>
              </w:rPr>
              <w:t>Podizvajalec zahteva neposredno plačilo</w:t>
            </w:r>
          </w:p>
        </w:tc>
        <w:tc>
          <w:tcPr>
            <w:tcW w:w="7399" w:type="dxa"/>
          </w:tcPr>
          <w:p w14:paraId="0AA6361F" w14:textId="77777777" w:rsidR="003422F1" w:rsidRPr="005A63FA" w:rsidRDefault="003422F1" w:rsidP="00D834FD">
            <w:pPr>
              <w:spacing w:line="240" w:lineRule="auto"/>
              <w:rPr>
                <w:rFonts w:ascii="Segoe UI" w:eastAsia="Calibri" w:hAnsi="Segoe UI" w:cs="Segoe UI"/>
                <w:bCs/>
                <w:color w:val="000000"/>
                <w:sz w:val="22"/>
              </w:rPr>
            </w:pPr>
            <w:r w:rsidRPr="005A63FA">
              <w:rPr>
                <w:rFonts w:ascii="Segoe UI" w:eastAsia="Calibri" w:hAnsi="Segoe UI" w:cs="Segoe UI"/>
                <w:bCs/>
                <w:color w:val="000000"/>
                <w:sz w:val="22"/>
              </w:rPr>
              <w:t>DA/NE</w:t>
            </w:r>
          </w:p>
        </w:tc>
      </w:tr>
      <w:tr w:rsidR="003422F1" w:rsidRPr="005A63FA" w14:paraId="3E1695AE" w14:textId="77777777" w:rsidTr="00D834FD">
        <w:tc>
          <w:tcPr>
            <w:tcW w:w="2807" w:type="dxa"/>
          </w:tcPr>
          <w:p w14:paraId="5F072C4A" w14:textId="77777777" w:rsidR="003422F1" w:rsidRPr="005A63FA" w:rsidRDefault="003422F1" w:rsidP="00D834FD">
            <w:pPr>
              <w:spacing w:line="240" w:lineRule="auto"/>
              <w:rPr>
                <w:rFonts w:ascii="Segoe UI" w:eastAsia="Times New Roman" w:hAnsi="Segoe UI" w:cs="Segoe UI"/>
                <w:color w:val="000000"/>
                <w:sz w:val="22"/>
              </w:rPr>
            </w:pPr>
            <w:r w:rsidRPr="005A63FA">
              <w:rPr>
                <w:rFonts w:ascii="Segoe UI" w:eastAsia="Times New Roman" w:hAnsi="Segoe UI" w:cs="Segoe UI"/>
                <w:color w:val="000000"/>
                <w:sz w:val="22"/>
                <w:shd w:val="clear" w:color="auto" w:fill="FFFFFF"/>
                <w:lang w:eastAsia="sl-SI"/>
              </w:rPr>
              <w:t xml:space="preserve">Vrsto </w:t>
            </w:r>
            <w:r>
              <w:rPr>
                <w:rFonts w:ascii="Segoe UI" w:eastAsia="Times New Roman" w:hAnsi="Segoe UI" w:cs="Segoe UI"/>
                <w:color w:val="000000"/>
                <w:sz w:val="22"/>
                <w:shd w:val="clear" w:color="auto" w:fill="FFFFFF"/>
                <w:lang w:eastAsia="sl-SI"/>
              </w:rPr>
              <w:t>storitev,</w:t>
            </w:r>
            <w:r w:rsidRPr="005A63FA">
              <w:rPr>
                <w:rFonts w:ascii="Segoe UI" w:eastAsia="Times New Roman" w:hAnsi="Segoe UI" w:cs="Segoe UI"/>
                <w:color w:val="000000"/>
                <w:sz w:val="22"/>
                <w:shd w:val="clear" w:color="auto" w:fill="FFFFFF"/>
                <w:lang w:eastAsia="sl-SI"/>
              </w:rPr>
              <w:t xml:space="preserve"> ki jih bo opravil podizvajalec</w:t>
            </w:r>
          </w:p>
        </w:tc>
        <w:tc>
          <w:tcPr>
            <w:tcW w:w="7399" w:type="dxa"/>
          </w:tcPr>
          <w:p w14:paraId="313AF6B0" w14:textId="77777777" w:rsidR="003422F1" w:rsidRPr="005A63FA" w:rsidRDefault="003422F1" w:rsidP="00D834FD">
            <w:pPr>
              <w:spacing w:line="240" w:lineRule="auto"/>
              <w:rPr>
                <w:rFonts w:ascii="Segoe UI" w:eastAsia="Times New Roman" w:hAnsi="Segoe UI" w:cs="Segoe UI"/>
                <w:color w:val="000000"/>
                <w:sz w:val="22"/>
              </w:rPr>
            </w:pPr>
          </w:p>
        </w:tc>
      </w:tr>
      <w:tr w:rsidR="003422F1" w:rsidRPr="005A63FA" w14:paraId="43DDE4CF" w14:textId="77777777" w:rsidTr="00D834FD">
        <w:tc>
          <w:tcPr>
            <w:tcW w:w="2807" w:type="dxa"/>
          </w:tcPr>
          <w:p w14:paraId="03790297" w14:textId="77777777" w:rsidR="003422F1" w:rsidRPr="005A63FA" w:rsidRDefault="003422F1" w:rsidP="00D834FD">
            <w:pPr>
              <w:spacing w:line="240" w:lineRule="auto"/>
              <w:rPr>
                <w:rFonts w:ascii="Segoe UI" w:eastAsia="Times New Roman" w:hAnsi="Segoe UI" w:cs="Segoe UI"/>
                <w:color w:val="000000"/>
                <w:sz w:val="22"/>
              </w:rPr>
            </w:pPr>
            <w:r w:rsidRPr="005A63FA">
              <w:rPr>
                <w:rFonts w:ascii="Segoe UI" w:eastAsia="Times New Roman" w:hAnsi="Segoe UI" w:cs="Segoe UI"/>
                <w:color w:val="000000"/>
                <w:sz w:val="22"/>
              </w:rPr>
              <w:t>Količina</w:t>
            </w:r>
            <w:r w:rsidRPr="005A63FA">
              <w:rPr>
                <w:rFonts w:ascii="Segoe UI" w:eastAsia="Times New Roman" w:hAnsi="Segoe UI" w:cs="Segoe UI"/>
                <w:color w:val="000000"/>
                <w:sz w:val="22"/>
                <w:shd w:val="clear" w:color="auto" w:fill="FFFFFF"/>
                <w:lang w:eastAsia="sl-SI"/>
              </w:rPr>
              <w:t xml:space="preserve"> </w:t>
            </w:r>
            <w:r>
              <w:rPr>
                <w:rFonts w:ascii="Segoe UI" w:eastAsia="Times New Roman" w:hAnsi="Segoe UI" w:cs="Segoe UI"/>
                <w:color w:val="000000"/>
                <w:sz w:val="22"/>
                <w:shd w:val="clear" w:color="auto" w:fill="FFFFFF"/>
                <w:lang w:eastAsia="sl-SI"/>
              </w:rPr>
              <w:t>storitev</w:t>
            </w:r>
            <w:r w:rsidRPr="005A63FA">
              <w:rPr>
                <w:rFonts w:ascii="Segoe UI" w:eastAsia="Times New Roman" w:hAnsi="Segoe UI" w:cs="Segoe UI"/>
                <w:color w:val="000000"/>
                <w:sz w:val="22"/>
                <w:shd w:val="clear" w:color="auto" w:fill="FFFFFF"/>
                <w:lang w:eastAsia="sl-SI"/>
              </w:rPr>
              <w:t>, ki jih bo opravil podizvajalec</w:t>
            </w:r>
          </w:p>
        </w:tc>
        <w:tc>
          <w:tcPr>
            <w:tcW w:w="7399" w:type="dxa"/>
          </w:tcPr>
          <w:p w14:paraId="54650E2E" w14:textId="77777777" w:rsidR="003422F1" w:rsidRPr="005A63FA" w:rsidRDefault="003422F1" w:rsidP="00D834FD">
            <w:pPr>
              <w:spacing w:line="240" w:lineRule="auto"/>
              <w:rPr>
                <w:rFonts w:ascii="Segoe UI" w:eastAsia="Times New Roman" w:hAnsi="Segoe UI" w:cs="Segoe UI"/>
                <w:color w:val="000000"/>
                <w:sz w:val="22"/>
              </w:rPr>
            </w:pPr>
            <w:r w:rsidRPr="005A63FA">
              <w:rPr>
                <w:rFonts w:ascii="Segoe UI" w:eastAsia="Times New Roman" w:hAnsi="Segoe UI" w:cs="Segoe UI"/>
                <w:color w:val="000000"/>
                <w:sz w:val="22"/>
              </w:rPr>
              <w:t>%</w:t>
            </w:r>
          </w:p>
        </w:tc>
      </w:tr>
      <w:tr w:rsidR="003422F1" w:rsidRPr="005A63FA" w14:paraId="0F77865C" w14:textId="77777777" w:rsidTr="00D834FD">
        <w:tc>
          <w:tcPr>
            <w:tcW w:w="2807" w:type="dxa"/>
          </w:tcPr>
          <w:p w14:paraId="329FBAD5" w14:textId="77777777" w:rsidR="003422F1" w:rsidRPr="005A63FA" w:rsidRDefault="003422F1" w:rsidP="00D834FD">
            <w:pPr>
              <w:spacing w:line="240" w:lineRule="auto"/>
              <w:rPr>
                <w:rFonts w:ascii="Segoe UI" w:eastAsia="Times New Roman" w:hAnsi="Segoe UI" w:cs="Segoe UI"/>
                <w:color w:val="000000"/>
                <w:sz w:val="22"/>
              </w:rPr>
            </w:pPr>
            <w:r w:rsidRPr="005A63FA">
              <w:rPr>
                <w:rFonts w:ascii="Segoe UI" w:eastAsia="Times New Roman" w:hAnsi="Segoe UI" w:cs="Segoe UI"/>
                <w:color w:val="000000"/>
                <w:sz w:val="22"/>
              </w:rPr>
              <w:t xml:space="preserve">Vrednost </w:t>
            </w:r>
            <w:r>
              <w:rPr>
                <w:rFonts w:ascii="Segoe UI" w:eastAsia="Times New Roman" w:hAnsi="Segoe UI" w:cs="Segoe UI"/>
                <w:color w:val="000000"/>
                <w:sz w:val="22"/>
              </w:rPr>
              <w:t>storitev</w:t>
            </w:r>
          </w:p>
        </w:tc>
        <w:tc>
          <w:tcPr>
            <w:tcW w:w="7399" w:type="dxa"/>
          </w:tcPr>
          <w:p w14:paraId="34CF4ADB" w14:textId="77777777" w:rsidR="003422F1" w:rsidRPr="005A63FA" w:rsidRDefault="003422F1" w:rsidP="00D834FD">
            <w:pPr>
              <w:spacing w:line="240" w:lineRule="auto"/>
              <w:rPr>
                <w:rFonts w:ascii="Segoe UI" w:eastAsia="Times New Roman" w:hAnsi="Segoe UI" w:cs="Segoe UI"/>
                <w:color w:val="000000"/>
                <w:sz w:val="22"/>
              </w:rPr>
            </w:pPr>
            <w:r w:rsidRPr="005A63FA">
              <w:rPr>
                <w:rFonts w:ascii="Segoe UI" w:eastAsia="Times New Roman" w:hAnsi="Segoe UI" w:cs="Segoe UI"/>
                <w:color w:val="000000"/>
                <w:sz w:val="22"/>
              </w:rPr>
              <w:t>EUR brez DDV</w:t>
            </w:r>
          </w:p>
        </w:tc>
      </w:tr>
      <w:tr w:rsidR="003422F1" w:rsidRPr="005A63FA" w14:paraId="27073B9C" w14:textId="77777777" w:rsidTr="00D834FD">
        <w:tc>
          <w:tcPr>
            <w:tcW w:w="2807" w:type="dxa"/>
          </w:tcPr>
          <w:p w14:paraId="776A1FE1" w14:textId="77777777" w:rsidR="003422F1" w:rsidRPr="005A63FA" w:rsidRDefault="003422F1" w:rsidP="00D834FD">
            <w:pPr>
              <w:spacing w:line="240" w:lineRule="auto"/>
              <w:rPr>
                <w:rFonts w:ascii="Segoe UI" w:eastAsia="Times New Roman" w:hAnsi="Segoe UI" w:cs="Segoe UI"/>
                <w:color w:val="000000"/>
                <w:sz w:val="22"/>
              </w:rPr>
            </w:pPr>
            <w:r w:rsidRPr="005A63FA">
              <w:rPr>
                <w:rFonts w:ascii="Segoe UI" w:eastAsia="Times New Roman" w:hAnsi="Segoe UI" w:cs="Segoe UI"/>
                <w:color w:val="000000"/>
                <w:sz w:val="22"/>
              </w:rPr>
              <w:t xml:space="preserve">Kraj izvedbe </w:t>
            </w:r>
            <w:r>
              <w:rPr>
                <w:rFonts w:ascii="Segoe UI" w:eastAsia="Times New Roman" w:hAnsi="Segoe UI" w:cs="Segoe UI"/>
                <w:color w:val="000000"/>
                <w:sz w:val="22"/>
              </w:rPr>
              <w:t>storitev</w:t>
            </w:r>
          </w:p>
        </w:tc>
        <w:tc>
          <w:tcPr>
            <w:tcW w:w="7399" w:type="dxa"/>
          </w:tcPr>
          <w:p w14:paraId="3D55FE3D" w14:textId="77777777" w:rsidR="003422F1" w:rsidRPr="005A63FA" w:rsidRDefault="003422F1" w:rsidP="00D834FD">
            <w:pPr>
              <w:spacing w:line="240" w:lineRule="auto"/>
              <w:rPr>
                <w:rFonts w:ascii="Segoe UI" w:eastAsia="Times New Roman" w:hAnsi="Segoe UI" w:cs="Segoe UI"/>
                <w:color w:val="000000"/>
                <w:sz w:val="22"/>
              </w:rPr>
            </w:pPr>
          </w:p>
        </w:tc>
      </w:tr>
      <w:tr w:rsidR="003422F1" w:rsidRPr="005A63FA" w14:paraId="610E78E3" w14:textId="77777777" w:rsidTr="00D834FD">
        <w:tc>
          <w:tcPr>
            <w:tcW w:w="2807" w:type="dxa"/>
          </w:tcPr>
          <w:p w14:paraId="5B869428" w14:textId="77777777" w:rsidR="003422F1" w:rsidRPr="005A63FA" w:rsidRDefault="003422F1" w:rsidP="00D834FD">
            <w:pPr>
              <w:spacing w:line="240" w:lineRule="auto"/>
              <w:rPr>
                <w:rFonts w:ascii="Segoe UI" w:eastAsia="Times New Roman" w:hAnsi="Segoe UI" w:cs="Segoe UI"/>
                <w:color w:val="000000"/>
                <w:sz w:val="22"/>
              </w:rPr>
            </w:pPr>
            <w:r w:rsidRPr="005A63FA">
              <w:rPr>
                <w:rFonts w:ascii="Segoe UI" w:eastAsia="Times New Roman" w:hAnsi="Segoe UI" w:cs="Segoe UI"/>
                <w:color w:val="000000"/>
                <w:sz w:val="22"/>
              </w:rPr>
              <w:t xml:space="preserve">Rok izvedbe </w:t>
            </w:r>
            <w:r>
              <w:rPr>
                <w:rFonts w:ascii="Segoe UI" w:eastAsia="Times New Roman" w:hAnsi="Segoe UI" w:cs="Segoe UI"/>
                <w:color w:val="000000"/>
                <w:sz w:val="22"/>
              </w:rPr>
              <w:t>storitev</w:t>
            </w:r>
          </w:p>
        </w:tc>
        <w:tc>
          <w:tcPr>
            <w:tcW w:w="7399" w:type="dxa"/>
          </w:tcPr>
          <w:p w14:paraId="54EE9D1E" w14:textId="77777777" w:rsidR="003422F1" w:rsidRPr="005A63FA" w:rsidRDefault="003422F1" w:rsidP="00D834FD">
            <w:pPr>
              <w:spacing w:line="240" w:lineRule="auto"/>
              <w:rPr>
                <w:rFonts w:ascii="Segoe UI" w:eastAsia="Times New Roman" w:hAnsi="Segoe UI" w:cs="Segoe UI"/>
                <w:color w:val="000000"/>
                <w:sz w:val="22"/>
              </w:rPr>
            </w:pPr>
            <w:r w:rsidRPr="005A63FA">
              <w:rPr>
                <w:rFonts w:ascii="Segoe UI" w:eastAsia="Times New Roman" w:hAnsi="Segoe UI" w:cs="Segoe UI"/>
                <w:color w:val="000000"/>
                <w:sz w:val="22"/>
              </w:rPr>
              <w:t>Terminski plan</w:t>
            </w:r>
          </w:p>
        </w:tc>
      </w:tr>
    </w:tbl>
    <w:p w14:paraId="03409960" w14:textId="77777777" w:rsidR="003422F1" w:rsidRPr="005A63FA" w:rsidRDefault="003422F1" w:rsidP="003422F1">
      <w:pPr>
        <w:spacing w:line="240" w:lineRule="auto"/>
        <w:rPr>
          <w:rFonts w:ascii="Segoe UI" w:eastAsia="Calibri" w:hAnsi="Segoe UI" w:cs="Segoe UI"/>
          <w:color w:val="000000"/>
          <w:sz w:val="22"/>
        </w:rPr>
      </w:pPr>
      <w:r w:rsidRPr="005A63FA">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3422F1" w:rsidRPr="005A63FA" w14:paraId="723D2C23" w14:textId="77777777" w:rsidTr="00D834FD">
        <w:tc>
          <w:tcPr>
            <w:tcW w:w="2807" w:type="dxa"/>
          </w:tcPr>
          <w:p w14:paraId="6048A37B" w14:textId="77777777" w:rsidR="003422F1" w:rsidRPr="005A63FA" w:rsidRDefault="003422F1" w:rsidP="00D834FD">
            <w:pPr>
              <w:spacing w:line="240" w:lineRule="auto"/>
              <w:rPr>
                <w:rFonts w:ascii="Segoe UI" w:eastAsia="Calibri" w:hAnsi="Segoe UI" w:cs="Segoe UI"/>
                <w:color w:val="000000"/>
                <w:sz w:val="22"/>
              </w:rPr>
            </w:pPr>
            <w:r w:rsidRPr="005A63FA">
              <w:rPr>
                <w:rFonts w:ascii="Segoe UI" w:eastAsia="Calibri" w:hAnsi="Segoe UI" w:cs="Segoe UI"/>
                <w:color w:val="000000"/>
                <w:sz w:val="22"/>
              </w:rPr>
              <w:t>Naziv podizvajalca:</w:t>
            </w:r>
          </w:p>
        </w:tc>
        <w:tc>
          <w:tcPr>
            <w:tcW w:w="7399" w:type="dxa"/>
          </w:tcPr>
          <w:p w14:paraId="5DB49AF2" w14:textId="77777777" w:rsidR="003422F1" w:rsidRPr="005A63FA" w:rsidRDefault="003422F1" w:rsidP="00D834FD">
            <w:pPr>
              <w:spacing w:line="240" w:lineRule="auto"/>
              <w:rPr>
                <w:rFonts w:ascii="Segoe UI" w:eastAsia="Calibri" w:hAnsi="Segoe UI" w:cs="Segoe UI"/>
                <w:b/>
                <w:bCs/>
                <w:color w:val="000000"/>
                <w:sz w:val="22"/>
              </w:rPr>
            </w:pPr>
          </w:p>
          <w:p w14:paraId="74A93105" w14:textId="77777777" w:rsidR="003422F1" w:rsidRPr="005A63FA" w:rsidRDefault="003422F1" w:rsidP="00D834FD">
            <w:pPr>
              <w:spacing w:line="240" w:lineRule="auto"/>
              <w:rPr>
                <w:rFonts w:ascii="Segoe UI" w:eastAsia="Calibri" w:hAnsi="Segoe UI" w:cs="Segoe UI"/>
                <w:color w:val="000000"/>
                <w:sz w:val="22"/>
                <w:lang w:eastAsia="sl-SI"/>
              </w:rPr>
            </w:pPr>
            <w:r w:rsidRPr="005A63FA">
              <w:rPr>
                <w:rFonts w:ascii="Segoe UI" w:eastAsia="Calibri" w:hAnsi="Segoe UI" w:cs="Segoe UI"/>
                <w:color w:val="000000"/>
                <w:sz w:val="22"/>
              </w:rPr>
              <w:t>Matična številka:</w:t>
            </w:r>
            <w:r w:rsidRPr="005A63FA">
              <w:rPr>
                <w:rFonts w:ascii="Segoe UI" w:eastAsia="Calibri" w:hAnsi="Segoe UI" w:cs="Segoe UI"/>
                <w:color w:val="000000"/>
                <w:sz w:val="22"/>
                <w:lang w:eastAsia="sl-SI"/>
              </w:rPr>
              <w:t xml:space="preserve"> </w:t>
            </w:r>
          </w:p>
          <w:p w14:paraId="19CA775E" w14:textId="77777777" w:rsidR="003422F1" w:rsidRPr="005A63FA" w:rsidRDefault="003422F1" w:rsidP="00D834FD">
            <w:pPr>
              <w:spacing w:line="240" w:lineRule="auto"/>
              <w:rPr>
                <w:rFonts w:ascii="Segoe UI" w:eastAsia="Calibri" w:hAnsi="Segoe UI" w:cs="Segoe UI"/>
                <w:color w:val="000000"/>
                <w:sz w:val="22"/>
              </w:rPr>
            </w:pPr>
            <w:r w:rsidRPr="005A63FA">
              <w:rPr>
                <w:rFonts w:ascii="Segoe UI" w:eastAsia="Calibri" w:hAnsi="Segoe UI" w:cs="Segoe UI"/>
                <w:color w:val="000000"/>
                <w:sz w:val="22"/>
              </w:rPr>
              <w:t>ID za DDV:</w:t>
            </w:r>
            <w:r w:rsidRPr="005A63FA">
              <w:rPr>
                <w:rFonts w:ascii="Segoe UI" w:eastAsia="Calibri" w:hAnsi="Segoe UI" w:cs="Segoe UI"/>
                <w:color w:val="000000"/>
                <w:sz w:val="22"/>
                <w:lang w:eastAsia="sl-SI"/>
              </w:rPr>
              <w:t xml:space="preserve"> </w:t>
            </w:r>
            <w:r w:rsidRPr="005A63FA">
              <w:rPr>
                <w:rFonts w:ascii="Segoe UI" w:eastAsia="Calibri" w:hAnsi="Segoe UI" w:cs="Segoe UI"/>
                <w:bCs/>
                <w:color w:val="000000"/>
                <w:sz w:val="22"/>
              </w:rPr>
              <w:t>SI</w:t>
            </w:r>
          </w:p>
          <w:p w14:paraId="07521004" w14:textId="77777777" w:rsidR="003422F1" w:rsidRPr="005A63FA" w:rsidRDefault="003422F1" w:rsidP="00D834FD">
            <w:pPr>
              <w:spacing w:line="240" w:lineRule="auto"/>
              <w:rPr>
                <w:rFonts w:ascii="Segoe UI" w:eastAsia="Calibri" w:hAnsi="Segoe UI" w:cs="Segoe UI"/>
                <w:color w:val="000000"/>
                <w:sz w:val="22"/>
              </w:rPr>
            </w:pPr>
            <w:r w:rsidRPr="005A63FA">
              <w:rPr>
                <w:rFonts w:ascii="Segoe UI" w:eastAsia="Calibri" w:hAnsi="Segoe UI" w:cs="Segoe UI"/>
                <w:color w:val="000000"/>
                <w:sz w:val="22"/>
              </w:rPr>
              <w:t>TRR:</w:t>
            </w:r>
            <w:r w:rsidRPr="005A63FA">
              <w:rPr>
                <w:rFonts w:ascii="Segoe UI" w:eastAsia="Calibri" w:hAnsi="Segoe UI" w:cs="Segoe UI"/>
                <w:color w:val="000000"/>
                <w:sz w:val="22"/>
                <w:lang w:eastAsia="sl-SI"/>
              </w:rPr>
              <w:t xml:space="preserve"> </w:t>
            </w:r>
            <w:r w:rsidRPr="005A63FA">
              <w:rPr>
                <w:rFonts w:ascii="Segoe UI" w:eastAsia="Calibri" w:hAnsi="Segoe UI" w:cs="Segoe UI"/>
                <w:sz w:val="22"/>
                <w:lang w:eastAsia="sl-SI"/>
              </w:rPr>
              <w:t xml:space="preserve">SI56      </w:t>
            </w:r>
            <w:r w:rsidRPr="005A63FA">
              <w:rPr>
                <w:rFonts w:ascii="Segoe UI" w:eastAsia="Calibri" w:hAnsi="Segoe UI" w:cs="Segoe UI"/>
                <w:color w:val="000000"/>
                <w:sz w:val="22"/>
                <w:lang w:eastAsia="sl-SI"/>
              </w:rPr>
              <w:t>odprt pri.</w:t>
            </w:r>
          </w:p>
        </w:tc>
      </w:tr>
      <w:tr w:rsidR="003422F1" w:rsidRPr="005A63FA" w14:paraId="6DA93547" w14:textId="77777777" w:rsidTr="00D834FD">
        <w:tc>
          <w:tcPr>
            <w:tcW w:w="2807" w:type="dxa"/>
          </w:tcPr>
          <w:p w14:paraId="2FD32DE2" w14:textId="77777777" w:rsidR="003422F1" w:rsidRPr="005A63FA" w:rsidRDefault="003422F1" w:rsidP="00D834FD">
            <w:pPr>
              <w:spacing w:line="240" w:lineRule="auto"/>
              <w:rPr>
                <w:rFonts w:ascii="Segoe UI" w:eastAsia="Calibri" w:hAnsi="Segoe UI" w:cs="Segoe UI"/>
                <w:color w:val="000000"/>
                <w:sz w:val="22"/>
              </w:rPr>
            </w:pPr>
            <w:r w:rsidRPr="005A63FA">
              <w:rPr>
                <w:rFonts w:ascii="Segoe UI" w:eastAsia="Times New Roman" w:hAnsi="Segoe UI" w:cs="Segoe UI"/>
                <w:sz w:val="22"/>
                <w:lang w:eastAsia="sl-SI"/>
              </w:rPr>
              <w:t>Podizvajalec zahteva neposredno plačilo</w:t>
            </w:r>
          </w:p>
        </w:tc>
        <w:tc>
          <w:tcPr>
            <w:tcW w:w="7399" w:type="dxa"/>
          </w:tcPr>
          <w:p w14:paraId="5393F19F" w14:textId="77777777" w:rsidR="003422F1" w:rsidRPr="005A63FA" w:rsidRDefault="003422F1" w:rsidP="00D834FD">
            <w:pPr>
              <w:spacing w:line="240" w:lineRule="auto"/>
              <w:rPr>
                <w:rFonts w:ascii="Segoe UI" w:eastAsia="Calibri" w:hAnsi="Segoe UI" w:cs="Segoe UI"/>
                <w:bCs/>
                <w:color w:val="000000"/>
                <w:sz w:val="22"/>
              </w:rPr>
            </w:pPr>
            <w:r w:rsidRPr="005A63FA">
              <w:rPr>
                <w:rFonts w:ascii="Segoe UI" w:eastAsia="Calibri" w:hAnsi="Segoe UI" w:cs="Segoe UI"/>
                <w:bCs/>
                <w:color w:val="000000"/>
                <w:sz w:val="22"/>
              </w:rPr>
              <w:t>DA/NE</w:t>
            </w:r>
          </w:p>
        </w:tc>
      </w:tr>
      <w:tr w:rsidR="003422F1" w:rsidRPr="005A63FA" w14:paraId="4B0A5215" w14:textId="77777777" w:rsidTr="00D834FD">
        <w:tc>
          <w:tcPr>
            <w:tcW w:w="2807" w:type="dxa"/>
          </w:tcPr>
          <w:p w14:paraId="0F6DE0CD" w14:textId="77777777" w:rsidR="003422F1" w:rsidRPr="005A63FA" w:rsidRDefault="003422F1" w:rsidP="00D834FD">
            <w:pPr>
              <w:spacing w:line="240" w:lineRule="auto"/>
              <w:rPr>
                <w:rFonts w:ascii="Segoe UI" w:eastAsia="Times New Roman" w:hAnsi="Segoe UI" w:cs="Segoe UI"/>
                <w:color w:val="000000"/>
                <w:sz w:val="22"/>
              </w:rPr>
            </w:pPr>
            <w:r w:rsidRPr="005A63FA">
              <w:rPr>
                <w:rFonts w:ascii="Segoe UI" w:eastAsia="Times New Roman" w:hAnsi="Segoe UI" w:cs="Segoe UI"/>
                <w:color w:val="000000"/>
                <w:sz w:val="22"/>
                <w:shd w:val="clear" w:color="auto" w:fill="FFFFFF"/>
                <w:lang w:eastAsia="sl-SI"/>
              </w:rPr>
              <w:t xml:space="preserve">Vrsto </w:t>
            </w:r>
            <w:r>
              <w:rPr>
                <w:rFonts w:ascii="Segoe UI" w:eastAsia="Times New Roman" w:hAnsi="Segoe UI" w:cs="Segoe UI"/>
                <w:color w:val="000000"/>
                <w:sz w:val="22"/>
                <w:shd w:val="clear" w:color="auto" w:fill="FFFFFF"/>
                <w:lang w:eastAsia="sl-SI"/>
              </w:rPr>
              <w:t>storitev</w:t>
            </w:r>
            <w:r w:rsidRPr="005A63FA">
              <w:rPr>
                <w:rFonts w:ascii="Segoe UI" w:eastAsia="Times New Roman" w:hAnsi="Segoe UI" w:cs="Segoe UI"/>
                <w:color w:val="000000"/>
                <w:sz w:val="22"/>
                <w:shd w:val="clear" w:color="auto" w:fill="FFFFFF"/>
                <w:lang w:eastAsia="sl-SI"/>
              </w:rPr>
              <w:t>, ki jih bo opravil podizvajalec</w:t>
            </w:r>
          </w:p>
        </w:tc>
        <w:tc>
          <w:tcPr>
            <w:tcW w:w="7399" w:type="dxa"/>
          </w:tcPr>
          <w:p w14:paraId="0555E3A1" w14:textId="77777777" w:rsidR="003422F1" w:rsidRPr="005A63FA" w:rsidRDefault="003422F1" w:rsidP="00D834FD">
            <w:pPr>
              <w:spacing w:line="240" w:lineRule="auto"/>
              <w:rPr>
                <w:rFonts w:ascii="Segoe UI" w:eastAsia="Times New Roman" w:hAnsi="Segoe UI" w:cs="Segoe UI"/>
                <w:color w:val="000000"/>
                <w:sz w:val="22"/>
              </w:rPr>
            </w:pPr>
          </w:p>
        </w:tc>
      </w:tr>
      <w:tr w:rsidR="003422F1" w:rsidRPr="005A63FA" w14:paraId="6ED86DAF" w14:textId="77777777" w:rsidTr="00D834FD">
        <w:tc>
          <w:tcPr>
            <w:tcW w:w="2807" w:type="dxa"/>
          </w:tcPr>
          <w:p w14:paraId="65FBCB1D" w14:textId="77777777" w:rsidR="003422F1" w:rsidRPr="005A63FA" w:rsidRDefault="003422F1" w:rsidP="00D834FD">
            <w:pPr>
              <w:spacing w:line="240" w:lineRule="auto"/>
              <w:rPr>
                <w:rFonts w:ascii="Segoe UI" w:eastAsia="Times New Roman" w:hAnsi="Segoe UI" w:cs="Segoe UI"/>
                <w:color w:val="000000"/>
                <w:sz w:val="22"/>
              </w:rPr>
            </w:pPr>
            <w:r w:rsidRPr="005A63FA">
              <w:rPr>
                <w:rFonts w:ascii="Segoe UI" w:eastAsia="Times New Roman" w:hAnsi="Segoe UI" w:cs="Segoe UI"/>
                <w:color w:val="000000"/>
                <w:sz w:val="22"/>
              </w:rPr>
              <w:lastRenderedPageBreak/>
              <w:t>Količina</w:t>
            </w:r>
            <w:r w:rsidRPr="005A63FA">
              <w:rPr>
                <w:rFonts w:ascii="Segoe UI" w:eastAsia="Times New Roman" w:hAnsi="Segoe UI" w:cs="Segoe UI"/>
                <w:color w:val="000000"/>
                <w:sz w:val="22"/>
                <w:shd w:val="clear" w:color="auto" w:fill="FFFFFF"/>
                <w:lang w:eastAsia="sl-SI"/>
              </w:rPr>
              <w:t xml:space="preserve"> </w:t>
            </w:r>
            <w:r>
              <w:rPr>
                <w:rFonts w:ascii="Segoe UI" w:eastAsia="Times New Roman" w:hAnsi="Segoe UI" w:cs="Segoe UI"/>
                <w:color w:val="000000"/>
                <w:sz w:val="22"/>
                <w:shd w:val="clear" w:color="auto" w:fill="FFFFFF"/>
                <w:lang w:eastAsia="sl-SI"/>
              </w:rPr>
              <w:t>storitev</w:t>
            </w:r>
            <w:r w:rsidRPr="005A63FA">
              <w:rPr>
                <w:rFonts w:ascii="Segoe UI" w:eastAsia="Times New Roman" w:hAnsi="Segoe UI" w:cs="Segoe UI"/>
                <w:color w:val="000000"/>
                <w:sz w:val="22"/>
                <w:shd w:val="clear" w:color="auto" w:fill="FFFFFF"/>
                <w:lang w:eastAsia="sl-SI"/>
              </w:rPr>
              <w:t>, ki jih bo opravil podizvajalec</w:t>
            </w:r>
          </w:p>
        </w:tc>
        <w:tc>
          <w:tcPr>
            <w:tcW w:w="7399" w:type="dxa"/>
          </w:tcPr>
          <w:p w14:paraId="07AC0F6D" w14:textId="77777777" w:rsidR="003422F1" w:rsidRPr="005A63FA" w:rsidRDefault="003422F1" w:rsidP="00D834FD">
            <w:pPr>
              <w:spacing w:line="240" w:lineRule="auto"/>
              <w:rPr>
                <w:rFonts w:ascii="Segoe UI" w:eastAsia="Times New Roman" w:hAnsi="Segoe UI" w:cs="Segoe UI"/>
                <w:color w:val="000000"/>
                <w:sz w:val="22"/>
              </w:rPr>
            </w:pPr>
            <w:r w:rsidRPr="005A63FA">
              <w:rPr>
                <w:rFonts w:ascii="Segoe UI" w:eastAsia="Times New Roman" w:hAnsi="Segoe UI" w:cs="Segoe UI"/>
                <w:color w:val="000000"/>
                <w:sz w:val="22"/>
              </w:rPr>
              <w:t>%</w:t>
            </w:r>
          </w:p>
        </w:tc>
      </w:tr>
      <w:tr w:rsidR="003422F1" w:rsidRPr="005A63FA" w14:paraId="4FC918DB" w14:textId="77777777" w:rsidTr="00D834FD">
        <w:tc>
          <w:tcPr>
            <w:tcW w:w="2807" w:type="dxa"/>
          </w:tcPr>
          <w:p w14:paraId="7FF4CF67" w14:textId="77777777" w:rsidR="003422F1" w:rsidRPr="005A63FA" w:rsidRDefault="003422F1" w:rsidP="00D834FD">
            <w:pPr>
              <w:spacing w:line="240" w:lineRule="auto"/>
              <w:rPr>
                <w:rFonts w:ascii="Segoe UI" w:eastAsia="Times New Roman" w:hAnsi="Segoe UI" w:cs="Segoe UI"/>
                <w:color w:val="000000"/>
                <w:sz w:val="22"/>
              </w:rPr>
            </w:pPr>
            <w:r w:rsidRPr="005A63FA">
              <w:rPr>
                <w:rFonts w:ascii="Segoe UI" w:eastAsia="Times New Roman" w:hAnsi="Segoe UI" w:cs="Segoe UI"/>
                <w:color w:val="000000"/>
                <w:sz w:val="22"/>
              </w:rPr>
              <w:t xml:space="preserve">Vrednost </w:t>
            </w:r>
            <w:r>
              <w:rPr>
                <w:rFonts w:ascii="Segoe UI" w:eastAsia="Times New Roman" w:hAnsi="Segoe UI" w:cs="Segoe UI"/>
                <w:color w:val="000000"/>
                <w:sz w:val="22"/>
              </w:rPr>
              <w:t>storitev</w:t>
            </w:r>
          </w:p>
        </w:tc>
        <w:tc>
          <w:tcPr>
            <w:tcW w:w="7399" w:type="dxa"/>
          </w:tcPr>
          <w:p w14:paraId="6DC593EF" w14:textId="77777777" w:rsidR="003422F1" w:rsidRPr="005A63FA" w:rsidRDefault="003422F1" w:rsidP="00D834FD">
            <w:pPr>
              <w:spacing w:line="240" w:lineRule="auto"/>
              <w:rPr>
                <w:rFonts w:ascii="Segoe UI" w:eastAsia="Times New Roman" w:hAnsi="Segoe UI" w:cs="Segoe UI"/>
                <w:color w:val="000000"/>
                <w:sz w:val="22"/>
              </w:rPr>
            </w:pPr>
            <w:r w:rsidRPr="005A63FA">
              <w:rPr>
                <w:rFonts w:ascii="Segoe UI" w:eastAsia="Times New Roman" w:hAnsi="Segoe UI" w:cs="Segoe UI"/>
                <w:color w:val="000000"/>
                <w:sz w:val="22"/>
              </w:rPr>
              <w:t>EUR brez DDV</w:t>
            </w:r>
          </w:p>
        </w:tc>
      </w:tr>
      <w:tr w:rsidR="003422F1" w:rsidRPr="005A63FA" w14:paraId="2CE9E16E" w14:textId="77777777" w:rsidTr="00D834FD">
        <w:tc>
          <w:tcPr>
            <w:tcW w:w="2807" w:type="dxa"/>
          </w:tcPr>
          <w:p w14:paraId="70CB6C16" w14:textId="77777777" w:rsidR="003422F1" w:rsidRPr="005A63FA" w:rsidRDefault="003422F1" w:rsidP="00D834FD">
            <w:pPr>
              <w:spacing w:line="240" w:lineRule="auto"/>
              <w:rPr>
                <w:rFonts w:ascii="Segoe UI" w:eastAsia="Times New Roman" w:hAnsi="Segoe UI" w:cs="Segoe UI"/>
                <w:color w:val="000000"/>
                <w:sz w:val="22"/>
              </w:rPr>
            </w:pPr>
            <w:r w:rsidRPr="005A63FA">
              <w:rPr>
                <w:rFonts w:ascii="Segoe UI" w:eastAsia="Times New Roman" w:hAnsi="Segoe UI" w:cs="Segoe UI"/>
                <w:color w:val="000000"/>
                <w:sz w:val="22"/>
              </w:rPr>
              <w:t xml:space="preserve">Kraj izvedbe </w:t>
            </w:r>
            <w:r>
              <w:rPr>
                <w:rFonts w:ascii="Segoe UI" w:eastAsia="Times New Roman" w:hAnsi="Segoe UI" w:cs="Segoe UI"/>
                <w:color w:val="000000"/>
                <w:sz w:val="22"/>
              </w:rPr>
              <w:t>storitev</w:t>
            </w:r>
          </w:p>
        </w:tc>
        <w:tc>
          <w:tcPr>
            <w:tcW w:w="7399" w:type="dxa"/>
          </w:tcPr>
          <w:p w14:paraId="46FE82BA" w14:textId="77777777" w:rsidR="003422F1" w:rsidRPr="005A63FA" w:rsidRDefault="003422F1" w:rsidP="00D834FD">
            <w:pPr>
              <w:spacing w:line="240" w:lineRule="auto"/>
              <w:rPr>
                <w:rFonts w:ascii="Segoe UI" w:eastAsia="Times New Roman" w:hAnsi="Segoe UI" w:cs="Segoe UI"/>
                <w:color w:val="000000"/>
                <w:sz w:val="22"/>
              </w:rPr>
            </w:pPr>
          </w:p>
        </w:tc>
      </w:tr>
    </w:tbl>
    <w:p w14:paraId="2379F3DB" w14:textId="77777777" w:rsidR="003422F1" w:rsidRPr="005A63FA" w:rsidRDefault="003422F1" w:rsidP="003422F1">
      <w:pPr>
        <w:spacing w:line="240" w:lineRule="auto"/>
        <w:rPr>
          <w:rFonts w:ascii="Segoe UI" w:eastAsia="Calibri" w:hAnsi="Segoe UI" w:cs="Segoe UI"/>
          <w:sz w:val="22"/>
        </w:rPr>
      </w:pPr>
    </w:p>
    <w:p w14:paraId="188CE98F" w14:textId="77777777" w:rsidR="003422F1" w:rsidRPr="005A63FA" w:rsidRDefault="003422F1" w:rsidP="003422F1">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Pr="005A63FA">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Segoe UI" w:eastAsia="Calibri" w:hAnsi="Segoe UI" w:cs="Segoe UI"/>
          <w:sz w:val="22"/>
        </w:rPr>
        <w:t>izvajalec</w:t>
      </w:r>
      <w:r w:rsidRPr="005A63FA">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0E8D3FC" w14:textId="77777777" w:rsidR="003422F1" w:rsidRPr="005A63FA" w:rsidRDefault="003422F1" w:rsidP="003422F1">
      <w:pPr>
        <w:spacing w:line="240" w:lineRule="auto"/>
        <w:jc w:val="both"/>
        <w:rPr>
          <w:rFonts w:ascii="Segoe UI" w:eastAsia="Calibri" w:hAnsi="Segoe UI" w:cs="Segoe UI"/>
          <w:sz w:val="22"/>
        </w:rPr>
      </w:pPr>
    </w:p>
    <w:p w14:paraId="2F195DDD" w14:textId="77777777" w:rsidR="003422F1" w:rsidRPr="005A63FA" w:rsidRDefault="003422F1" w:rsidP="003422F1">
      <w:pPr>
        <w:spacing w:line="240" w:lineRule="auto"/>
        <w:jc w:val="both"/>
        <w:rPr>
          <w:rFonts w:ascii="Segoe UI" w:eastAsia="Calibri" w:hAnsi="Segoe UI" w:cs="Segoe UI"/>
          <w:sz w:val="22"/>
        </w:rPr>
      </w:pPr>
      <w:r w:rsidRPr="005A63FA">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7B32AFBD" w14:textId="77777777" w:rsidR="003422F1" w:rsidRPr="005A63FA" w:rsidRDefault="003422F1" w:rsidP="003422F1">
      <w:pPr>
        <w:spacing w:line="240" w:lineRule="auto"/>
        <w:rPr>
          <w:rFonts w:ascii="Segoe UI" w:eastAsia="Calibri" w:hAnsi="Segoe UI" w:cs="Segoe UI"/>
          <w:sz w:val="22"/>
        </w:rPr>
      </w:pPr>
    </w:p>
    <w:p w14:paraId="628CD84C" w14:textId="77777777" w:rsidR="003422F1" w:rsidRPr="005A63FA" w:rsidRDefault="003422F1" w:rsidP="003422F1">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Pr="005A63FA">
        <w:rPr>
          <w:rFonts w:ascii="Segoe UI" w:eastAsia="Times New Roman" w:hAnsi="Segoe UI" w:cs="Segoe UI"/>
          <w:bCs/>
          <w:iCs/>
          <w:color w:val="000000"/>
          <w:sz w:val="22"/>
          <w:lang w:eastAsia="sl-SI"/>
        </w:rPr>
        <w:t xml:space="preserve"> </w:t>
      </w:r>
      <w:r w:rsidRPr="005A63FA">
        <w:rPr>
          <w:rFonts w:ascii="Segoe UI" w:eastAsia="Calibri" w:hAnsi="Segoe UI" w:cs="Segoe UI"/>
          <w:sz w:val="22"/>
        </w:rPr>
        <w:t>v razmerju do naročnika v celoti odgovarja za dobro izvedbo obveznosti po pogodbi, ne glede na število podizvajalcev.</w:t>
      </w:r>
    </w:p>
    <w:p w14:paraId="5052D884" w14:textId="77777777" w:rsidR="003422F1" w:rsidRPr="005A63FA" w:rsidRDefault="003422F1" w:rsidP="003422F1">
      <w:pPr>
        <w:spacing w:line="240" w:lineRule="auto"/>
        <w:jc w:val="both"/>
        <w:rPr>
          <w:rFonts w:ascii="Segoe UI" w:eastAsia="Calibri" w:hAnsi="Segoe UI" w:cs="Segoe UI"/>
          <w:sz w:val="22"/>
        </w:rPr>
      </w:pPr>
    </w:p>
    <w:p w14:paraId="154911ED" w14:textId="77777777" w:rsidR="003422F1" w:rsidRPr="005A63FA" w:rsidRDefault="003422F1" w:rsidP="003422F1">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Pr="005A63FA">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Segoe UI" w:eastAsia="Calibri" w:hAnsi="Segoe UI" w:cs="Segoe UI"/>
          <w:sz w:val="22"/>
        </w:rPr>
        <w:t>izvajalec</w:t>
      </w:r>
      <w:r w:rsidRPr="005A63FA">
        <w:rPr>
          <w:rFonts w:ascii="Segoe UI" w:eastAsia="Calibri" w:hAnsi="Segoe UI" w:cs="Segoe UI"/>
          <w:sz w:val="22"/>
        </w:rPr>
        <w:t xml:space="preserve"> skupaj z obvestilom posredovati tudi podatke in dokumente iz druge, tretje in četrte alineje drugega odstavka 94. člena ZJN-3.</w:t>
      </w:r>
    </w:p>
    <w:p w14:paraId="2F418000" w14:textId="77777777" w:rsidR="003422F1" w:rsidRPr="005A63FA" w:rsidRDefault="003422F1" w:rsidP="003422F1">
      <w:pPr>
        <w:spacing w:line="240" w:lineRule="auto"/>
        <w:jc w:val="both"/>
        <w:rPr>
          <w:rFonts w:ascii="Segoe UI" w:eastAsia="Calibri" w:hAnsi="Segoe UI" w:cs="Segoe UI"/>
          <w:sz w:val="22"/>
        </w:rPr>
      </w:pPr>
    </w:p>
    <w:p w14:paraId="7ED83DBD" w14:textId="77777777" w:rsidR="003422F1" w:rsidRPr="005A63FA" w:rsidRDefault="003422F1" w:rsidP="003422F1">
      <w:pPr>
        <w:spacing w:line="240" w:lineRule="auto"/>
        <w:jc w:val="both"/>
        <w:rPr>
          <w:rFonts w:ascii="Segoe UI" w:eastAsia="Calibri" w:hAnsi="Segoe UI" w:cs="Segoe UI"/>
          <w:sz w:val="22"/>
        </w:rPr>
      </w:pPr>
      <w:r w:rsidRPr="005A63FA">
        <w:rPr>
          <w:rFonts w:ascii="Segoe UI" w:eastAsia="Calibri" w:hAnsi="Segoe UI" w:cs="Segoe UI"/>
          <w:sz w:val="22"/>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Pr>
          <w:rFonts w:ascii="Segoe UI" w:eastAsia="Calibri" w:hAnsi="Segoe UI" w:cs="Segoe UI"/>
          <w:sz w:val="22"/>
        </w:rPr>
        <w:t>storitev</w:t>
      </w:r>
      <w:r w:rsidRPr="005A63FA">
        <w:rPr>
          <w:rFonts w:ascii="Segoe UI" w:eastAsia="Calibri" w:hAnsi="Segoe UI" w:cs="Segoe UI"/>
          <w:sz w:val="22"/>
        </w:rPr>
        <w:t xml:space="preserve"> in če novi podizvajalec ne izpolnjuje pogojev, ki jih je postavil naročnik v razpisni dokumentaciji v zvezi z oddajo javnega naročila. Naročnik mora o morebitni zavrnitvi novega podizvajalca obvestiti </w:t>
      </w:r>
      <w:r>
        <w:rPr>
          <w:rFonts w:ascii="Segoe UI" w:eastAsia="Calibri" w:hAnsi="Segoe UI" w:cs="Segoe UI"/>
          <w:sz w:val="22"/>
        </w:rPr>
        <w:t>izvajalca</w:t>
      </w:r>
      <w:r w:rsidRPr="005A63FA">
        <w:rPr>
          <w:rFonts w:ascii="Segoe UI" w:eastAsia="Calibri" w:hAnsi="Segoe UI" w:cs="Segoe UI"/>
          <w:sz w:val="22"/>
        </w:rPr>
        <w:t xml:space="preserve"> najpozneje v desetih (10) dneh od prejema predloga.</w:t>
      </w:r>
    </w:p>
    <w:p w14:paraId="48C56F46" w14:textId="77777777" w:rsidR="003422F1" w:rsidRPr="005A63FA" w:rsidRDefault="003422F1" w:rsidP="003422F1">
      <w:pPr>
        <w:spacing w:line="240" w:lineRule="auto"/>
        <w:jc w:val="both"/>
        <w:rPr>
          <w:rFonts w:ascii="Segoe UI" w:eastAsia="Calibri" w:hAnsi="Segoe UI" w:cs="Segoe UI"/>
          <w:sz w:val="22"/>
        </w:rPr>
      </w:pPr>
    </w:p>
    <w:p w14:paraId="594AB4C2" w14:textId="77777777" w:rsidR="003422F1" w:rsidRPr="005A63FA" w:rsidRDefault="003422F1" w:rsidP="003422F1">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Pr="005A63FA">
        <w:rPr>
          <w:rFonts w:ascii="Segoe UI" w:eastAsia="Calibri" w:hAnsi="Segoe UI" w:cs="Segoe UI"/>
          <w:sz w:val="22"/>
        </w:rPr>
        <w:t xml:space="preserve"> mora za podizvajalca, ki zahteva neposredno plačilo, ob vsaki situaciji priložiti:</w:t>
      </w:r>
    </w:p>
    <w:p w14:paraId="220558A3" w14:textId="77777777" w:rsidR="003422F1" w:rsidRPr="005A63FA" w:rsidRDefault="003422F1" w:rsidP="000C6382">
      <w:pPr>
        <w:numPr>
          <w:ilvl w:val="0"/>
          <w:numId w:val="15"/>
        </w:numPr>
        <w:spacing w:before="120" w:after="60" w:line="240" w:lineRule="auto"/>
        <w:jc w:val="both"/>
        <w:rPr>
          <w:rFonts w:ascii="Segoe UI" w:eastAsia="Calibri" w:hAnsi="Segoe UI" w:cs="Segoe UI"/>
          <w:sz w:val="22"/>
        </w:rPr>
      </w:pPr>
      <w:r w:rsidRPr="005A63FA">
        <w:rPr>
          <w:rFonts w:ascii="Segoe UI" w:eastAsia="Calibri" w:hAnsi="Segoe UI" w:cs="Segoe UI"/>
          <w:sz w:val="22"/>
        </w:rPr>
        <w:t xml:space="preserve">račun podizvajalca za opravljene obveznosti po pogodbi, potrjen s strani </w:t>
      </w:r>
      <w:r>
        <w:rPr>
          <w:rFonts w:ascii="Segoe UI" w:eastAsia="Calibri" w:hAnsi="Segoe UI" w:cs="Segoe UI"/>
          <w:sz w:val="22"/>
        </w:rPr>
        <w:t>izvajalca</w:t>
      </w:r>
      <w:r w:rsidRPr="005A63FA">
        <w:rPr>
          <w:rFonts w:ascii="Segoe UI" w:eastAsia="Calibri" w:hAnsi="Segoe UI" w:cs="Segoe UI"/>
          <w:sz w:val="22"/>
        </w:rPr>
        <w:t xml:space="preserve">, na podlagi katerega naročnik izvede nakazilo za opravljene obveznosti po pogodbi neposredno na račun podizvajalca ali </w:t>
      </w:r>
    </w:p>
    <w:p w14:paraId="422616BE" w14:textId="77777777" w:rsidR="003422F1" w:rsidRPr="005A63FA" w:rsidRDefault="003422F1" w:rsidP="000C6382">
      <w:pPr>
        <w:numPr>
          <w:ilvl w:val="0"/>
          <w:numId w:val="15"/>
        </w:numPr>
        <w:spacing w:before="120" w:after="60" w:line="240" w:lineRule="auto"/>
        <w:jc w:val="both"/>
        <w:rPr>
          <w:rFonts w:ascii="Segoe UI" w:eastAsia="Calibri" w:hAnsi="Segoe UI" w:cs="Segoe UI"/>
          <w:sz w:val="22"/>
        </w:rPr>
      </w:pPr>
      <w:r w:rsidRPr="005A63FA">
        <w:rPr>
          <w:rFonts w:ascii="Segoe UI" w:eastAsia="Calibri" w:hAnsi="Segoe UI" w:cs="Segoe UI"/>
          <w:sz w:val="22"/>
        </w:rPr>
        <w:t xml:space="preserve">podpisano izjavo podizvajalca, naslovljeno na naročnika, o tem, da je ta seznanjen s konkretno izstavljenim računom </w:t>
      </w:r>
      <w:r>
        <w:rPr>
          <w:rFonts w:ascii="Segoe UI" w:eastAsia="Calibri" w:hAnsi="Segoe UI" w:cs="Segoe UI"/>
          <w:sz w:val="22"/>
        </w:rPr>
        <w:t>izvajalca</w:t>
      </w:r>
      <w:r w:rsidRPr="005A63FA">
        <w:rPr>
          <w:rFonts w:ascii="Segoe UI" w:eastAsia="Calibri" w:hAnsi="Segoe UI" w:cs="Segoe UI"/>
          <w:sz w:val="22"/>
        </w:rPr>
        <w:t xml:space="preserve"> oziroma, da pri obveznostih po pogodbi, ki jih obravnava situacija, ni sodeloval kot podizvajalec, ter da podizvajalec iz naslova te situacije </w:t>
      </w:r>
      <w:proofErr w:type="spellStart"/>
      <w:r>
        <w:rPr>
          <w:rFonts w:ascii="Segoe UI" w:eastAsia="Calibri" w:hAnsi="Segoe UI" w:cs="Segoe UI"/>
          <w:sz w:val="22"/>
        </w:rPr>
        <w:t>izvajalac</w:t>
      </w:r>
      <w:proofErr w:type="spellEnd"/>
      <w:r w:rsidRPr="005A63FA">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A435356" w14:textId="77777777" w:rsidR="003422F1" w:rsidRPr="005A63FA" w:rsidRDefault="003422F1" w:rsidP="003422F1">
      <w:pPr>
        <w:spacing w:before="120" w:after="60" w:line="240" w:lineRule="auto"/>
        <w:ind w:left="720"/>
        <w:jc w:val="both"/>
        <w:rPr>
          <w:rFonts w:ascii="Segoe UI" w:eastAsia="Calibri" w:hAnsi="Segoe UI" w:cs="Segoe UI"/>
          <w:color w:val="FF0000"/>
          <w:sz w:val="22"/>
        </w:rPr>
      </w:pPr>
    </w:p>
    <w:p w14:paraId="13E0DBB1" w14:textId="77777777" w:rsidR="003422F1" w:rsidRPr="005A63FA" w:rsidRDefault="003422F1" w:rsidP="003422F1">
      <w:pPr>
        <w:spacing w:line="240" w:lineRule="auto"/>
        <w:jc w:val="both"/>
        <w:rPr>
          <w:rFonts w:ascii="Segoe UI" w:eastAsia="Calibri" w:hAnsi="Segoe UI" w:cs="Segoe UI"/>
          <w:sz w:val="22"/>
        </w:rPr>
      </w:pPr>
      <w:r w:rsidRPr="005A63FA">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3458D9C9" w14:textId="77777777" w:rsidR="003422F1" w:rsidRPr="005A63FA" w:rsidRDefault="003422F1" w:rsidP="003422F1">
      <w:pPr>
        <w:spacing w:line="240" w:lineRule="auto"/>
        <w:jc w:val="both"/>
        <w:rPr>
          <w:rFonts w:ascii="Segoe UI" w:eastAsia="Calibri" w:hAnsi="Segoe UI" w:cs="Segoe UI"/>
          <w:sz w:val="22"/>
        </w:rPr>
      </w:pPr>
    </w:p>
    <w:p w14:paraId="4FA7CE9B" w14:textId="77777777" w:rsidR="003422F1" w:rsidRPr="005A63FA" w:rsidRDefault="003422F1" w:rsidP="003422F1">
      <w:pPr>
        <w:spacing w:line="240" w:lineRule="auto"/>
        <w:jc w:val="both"/>
        <w:rPr>
          <w:rFonts w:ascii="Segoe UI" w:eastAsia="Calibri" w:hAnsi="Segoe UI" w:cs="Segoe UI"/>
          <w:sz w:val="22"/>
        </w:rPr>
      </w:pPr>
      <w:r w:rsidRPr="005A63FA">
        <w:rPr>
          <w:rFonts w:ascii="Segoe UI" w:eastAsia="Calibri" w:hAnsi="Segoe UI" w:cs="Segoe UI"/>
          <w:sz w:val="22"/>
        </w:rPr>
        <w:lastRenderedPageBreak/>
        <w:t xml:space="preserve">S plačilom posameznega zneska podizvajalcu obveznost naročnika za plačilo </w:t>
      </w:r>
      <w:proofErr w:type="spellStart"/>
      <w:r>
        <w:rPr>
          <w:rFonts w:ascii="Segoe UI" w:eastAsia="Calibri" w:hAnsi="Segoe UI" w:cs="Segoe UI"/>
          <w:sz w:val="22"/>
        </w:rPr>
        <w:t>izvajalacu</w:t>
      </w:r>
      <w:proofErr w:type="spellEnd"/>
      <w:r w:rsidRPr="005A63FA">
        <w:rPr>
          <w:rFonts w:ascii="Segoe UI" w:eastAsia="Calibri" w:hAnsi="Segoe UI" w:cs="Segoe UI"/>
          <w:sz w:val="22"/>
        </w:rPr>
        <w:t xml:space="preserve"> ugasne do višine tako plačanega zneska podizvajalcu.</w:t>
      </w:r>
    </w:p>
    <w:p w14:paraId="73AE014C" w14:textId="77777777" w:rsidR="003422F1" w:rsidRPr="005A63FA" w:rsidRDefault="003422F1" w:rsidP="003422F1">
      <w:pPr>
        <w:spacing w:line="240" w:lineRule="auto"/>
        <w:jc w:val="both"/>
        <w:rPr>
          <w:rFonts w:ascii="Segoe UI" w:eastAsia="Calibri" w:hAnsi="Segoe UI" w:cs="Segoe UI"/>
          <w:kern w:val="16"/>
          <w:sz w:val="22"/>
        </w:rPr>
      </w:pPr>
    </w:p>
    <w:p w14:paraId="7574BD83" w14:textId="77777777" w:rsidR="003422F1" w:rsidRPr="005A63FA" w:rsidRDefault="003422F1" w:rsidP="003422F1">
      <w:pPr>
        <w:spacing w:line="240" w:lineRule="auto"/>
        <w:jc w:val="both"/>
        <w:rPr>
          <w:rFonts w:ascii="Segoe UI" w:eastAsia="Calibri" w:hAnsi="Segoe UI" w:cs="Segoe UI"/>
          <w:kern w:val="16"/>
          <w:sz w:val="22"/>
        </w:rPr>
      </w:pPr>
      <w:r w:rsidRPr="005A63FA">
        <w:rPr>
          <w:rFonts w:ascii="Segoe UI" w:eastAsia="Calibri" w:hAnsi="Segoe UI" w:cs="Segoe UI"/>
          <w:kern w:val="16"/>
          <w:sz w:val="22"/>
        </w:rPr>
        <w:t xml:space="preserve">Roki plačil </w:t>
      </w:r>
      <w:r>
        <w:rPr>
          <w:rFonts w:ascii="Segoe UI" w:eastAsia="Calibri" w:hAnsi="Segoe UI" w:cs="Segoe UI"/>
          <w:kern w:val="16"/>
          <w:sz w:val="22"/>
        </w:rPr>
        <w:t>izvajalcu</w:t>
      </w:r>
      <w:r w:rsidRPr="005A63FA">
        <w:rPr>
          <w:rFonts w:ascii="Segoe UI" w:eastAsia="Calibri" w:hAnsi="Segoe UI" w:cs="Segoe UI"/>
          <w:kern w:val="16"/>
          <w:sz w:val="22"/>
        </w:rPr>
        <w:t xml:space="preserve"> in njegovim podizvajalcem so enaki.</w:t>
      </w:r>
    </w:p>
    <w:p w14:paraId="1A974301" w14:textId="77777777" w:rsidR="003422F1" w:rsidRPr="005A63FA" w:rsidRDefault="003422F1" w:rsidP="003422F1">
      <w:pPr>
        <w:spacing w:line="240" w:lineRule="auto"/>
        <w:rPr>
          <w:rFonts w:ascii="Segoe UI" w:eastAsia="Calibri" w:hAnsi="Segoe UI" w:cs="Segoe UI"/>
          <w:kern w:val="16"/>
          <w:sz w:val="22"/>
        </w:rPr>
      </w:pPr>
    </w:p>
    <w:p w14:paraId="37F22CF2" w14:textId="77777777" w:rsidR="003422F1" w:rsidRPr="005A63FA" w:rsidRDefault="003422F1" w:rsidP="003422F1">
      <w:pPr>
        <w:spacing w:line="240" w:lineRule="auto"/>
        <w:jc w:val="center"/>
        <w:rPr>
          <w:rFonts w:ascii="Segoe UI" w:eastAsia="Calibri" w:hAnsi="Segoe UI" w:cs="Segoe UI"/>
          <w:sz w:val="22"/>
        </w:rPr>
      </w:pPr>
      <w:r w:rsidRPr="005A63FA">
        <w:rPr>
          <w:rFonts w:ascii="Segoe UI" w:eastAsia="Calibri" w:hAnsi="Segoe UI" w:cs="Segoe UI"/>
          <w:sz w:val="22"/>
        </w:rPr>
        <w:t>ALI</w:t>
      </w:r>
    </w:p>
    <w:p w14:paraId="60B30080" w14:textId="77777777" w:rsidR="003422F1" w:rsidRPr="005A63FA" w:rsidRDefault="003422F1" w:rsidP="003422F1">
      <w:pPr>
        <w:spacing w:line="240" w:lineRule="auto"/>
        <w:jc w:val="center"/>
        <w:rPr>
          <w:rFonts w:ascii="Segoe UI" w:eastAsia="Calibri" w:hAnsi="Segoe UI" w:cs="Segoe UI"/>
          <w:sz w:val="22"/>
        </w:rPr>
      </w:pPr>
      <w:r w:rsidRPr="005A63FA">
        <w:rPr>
          <w:rFonts w:ascii="Segoe UI" w:eastAsia="Calibri" w:hAnsi="Segoe UI" w:cs="Segoe UI"/>
          <w:color w:val="000000"/>
          <w:sz w:val="22"/>
        </w:rPr>
        <w:t>b. člen</w:t>
      </w:r>
    </w:p>
    <w:p w14:paraId="4E271E5E" w14:textId="77777777" w:rsidR="003422F1" w:rsidRPr="005A63FA" w:rsidRDefault="003422F1" w:rsidP="003422F1">
      <w:pPr>
        <w:spacing w:line="240" w:lineRule="auto"/>
        <w:jc w:val="center"/>
        <w:rPr>
          <w:rFonts w:ascii="Segoe UI" w:eastAsia="Calibri" w:hAnsi="Segoe UI" w:cs="Segoe UI"/>
          <w:sz w:val="22"/>
        </w:rPr>
      </w:pPr>
    </w:p>
    <w:p w14:paraId="4DC4DD41" w14:textId="735B4344" w:rsidR="003422F1" w:rsidRPr="005A63FA" w:rsidRDefault="003422F1" w:rsidP="003422F1">
      <w:pPr>
        <w:spacing w:line="240" w:lineRule="auto"/>
        <w:jc w:val="center"/>
        <w:rPr>
          <w:rFonts w:ascii="Segoe UI" w:eastAsia="Calibri" w:hAnsi="Segoe UI" w:cs="Segoe UI"/>
          <w:i/>
          <w:sz w:val="18"/>
          <w:szCs w:val="18"/>
        </w:rPr>
      </w:pPr>
      <w:r w:rsidRPr="005A63FA">
        <w:rPr>
          <w:rFonts w:ascii="Segoe UI" w:eastAsia="Calibri" w:hAnsi="Segoe UI" w:cs="Segoe UI"/>
          <w:i/>
          <w:sz w:val="18"/>
          <w:szCs w:val="18"/>
        </w:rPr>
        <w:t xml:space="preserve">se upošteva v primeru, da </w:t>
      </w:r>
      <w:r w:rsidR="00640FED">
        <w:rPr>
          <w:rFonts w:ascii="Segoe UI" w:eastAsia="Calibri" w:hAnsi="Segoe UI" w:cs="Segoe UI"/>
          <w:i/>
          <w:sz w:val="18"/>
          <w:szCs w:val="18"/>
        </w:rPr>
        <w:t>izvajalec</w:t>
      </w:r>
      <w:r w:rsidRPr="005A63FA">
        <w:rPr>
          <w:rFonts w:ascii="Segoe UI" w:eastAsia="Calibri" w:hAnsi="Segoe UI" w:cs="Segoe UI"/>
          <w:i/>
          <w:sz w:val="18"/>
          <w:szCs w:val="18"/>
        </w:rPr>
        <w:t xml:space="preserve"> ne nastopa s podizvajalcem </w:t>
      </w:r>
    </w:p>
    <w:p w14:paraId="18CD78EA" w14:textId="77777777" w:rsidR="003422F1" w:rsidRPr="005A63FA" w:rsidRDefault="003422F1" w:rsidP="003422F1">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Pr="005A63FA">
        <w:rPr>
          <w:rFonts w:ascii="Segoe UI" w:eastAsia="Calibri" w:hAnsi="Segoe UI" w:cs="Segoe UI"/>
          <w:sz w:val="22"/>
        </w:rPr>
        <w:t xml:space="preserve"> ob predložitvi ponudbe in ob sklenitvi te pogodbe nima prijavljenih podizvajalcev za izvedbo predmeta pogodbe. </w:t>
      </w:r>
    </w:p>
    <w:p w14:paraId="1DA47536" w14:textId="77777777" w:rsidR="003422F1" w:rsidRPr="005A63FA" w:rsidRDefault="003422F1" w:rsidP="003422F1">
      <w:pPr>
        <w:spacing w:line="240" w:lineRule="auto"/>
        <w:jc w:val="both"/>
        <w:rPr>
          <w:rFonts w:ascii="Segoe UI" w:eastAsia="Calibri" w:hAnsi="Segoe UI" w:cs="Segoe UI"/>
          <w:b/>
          <w:sz w:val="22"/>
        </w:rPr>
      </w:pPr>
    </w:p>
    <w:p w14:paraId="4931680A" w14:textId="784E110B" w:rsidR="003422F1" w:rsidRPr="005A63FA" w:rsidRDefault="003422F1" w:rsidP="003422F1">
      <w:pPr>
        <w:spacing w:line="240" w:lineRule="auto"/>
        <w:jc w:val="both"/>
        <w:rPr>
          <w:rFonts w:ascii="Segoe UI" w:eastAsia="Calibri" w:hAnsi="Segoe UI" w:cs="Segoe UI"/>
          <w:sz w:val="22"/>
        </w:rPr>
      </w:pPr>
      <w:proofErr w:type="spellStart"/>
      <w:r>
        <w:rPr>
          <w:rFonts w:ascii="Segoe UI" w:eastAsia="Times New Roman" w:hAnsi="Segoe UI" w:cs="Segoe UI"/>
          <w:color w:val="000000"/>
          <w:sz w:val="22"/>
        </w:rPr>
        <w:t>Izvajalace</w:t>
      </w:r>
      <w:proofErr w:type="spellEnd"/>
      <w:r w:rsidRPr="005A63FA">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sidR="00640FED">
        <w:rPr>
          <w:rFonts w:ascii="Segoe UI" w:eastAsia="Calibri" w:hAnsi="Segoe UI" w:cs="Segoe UI"/>
          <w:sz w:val="22"/>
        </w:rPr>
        <w:t>izvajalec</w:t>
      </w:r>
      <w:r w:rsidRPr="005A63FA">
        <w:rPr>
          <w:rFonts w:ascii="Segoe UI" w:eastAsia="Calibri" w:hAnsi="Segoe UI" w:cs="Segoe UI"/>
          <w:sz w:val="22"/>
        </w:rPr>
        <w:t xml:space="preserve"> skupaj z obvestilom posredovati tudi podatke in dokumente iz druge, tretje in četrte alineje drugega odstavka 94. člena ZJN-3.</w:t>
      </w:r>
    </w:p>
    <w:p w14:paraId="07713628" w14:textId="77777777" w:rsidR="003422F1" w:rsidRPr="005A63FA" w:rsidRDefault="003422F1" w:rsidP="003422F1">
      <w:pPr>
        <w:spacing w:line="240" w:lineRule="auto"/>
        <w:jc w:val="both"/>
        <w:rPr>
          <w:rFonts w:ascii="Segoe UI" w:eastAsia="Calibri" w:hAnsi="Segoe UI" w:cs="Segoe UI"/>
          <w:sz w:val="22"/>
        </w:rPr>
      </w:pPr>
    </w:p>
    <w:p w14:paraId="1D374CF0" w14:textId="77777777" w:rsidR="003422F1" w:rsidRPr="005A63FA" w:rsidRDefault="003422F1" w:rsidP="003422F1">
      <w:pPr>
        <w:spacing w:line="240" w:lineRule="auto"/>
        <w:jc w:val="both"/>
        <w:rPr>
          <w:rFonts w:ascii="Segoe UI" w:eastAsia="Calibri" w:hAnsi="Segoe UI" w:cs="Segoe UI"/>
          <w:sz w:val="22"/>
        </w:rPr>
      </w:pPr>
      <w:r w:rsidRPr="005A63FA">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Pr>
          <w:rFonts w:ascii="Segoe UI" w:eastAsia="Calibri" w:hAnsi="Segoe UI" w:cs="Segoe UI"/>
          <w:sz w:val="22"/>
        </w:rPr>
        <w:t>izvajalca</w:t>
      </w:r>
      <w:r w:rsidRPr="005A63FA">
        <w:rPr>
          <w:rFonts w:ascii="Segoe UI" w:eastAsia="Calibri" w:hAnsi="Segoe UI" w:cs="Segoe UI"/>
          <w:sz w:val="22"/>
        </w:rPr>
        <w:t xml:space="preserve"> najpozneje v desetih (10) dneh od prejema predloga. Nominirani podizvajalec ne sme oddati sprejeta dela v nadaljnje </w:t>
      </w:r>
      <w:proofErr w:type="spellStart"/>
      <w:r w:rsidRPr="005A63FA">
        <w:rPr>
          <w:rFonts w:ascii="Segoe UI" w:eastAsia="Calibri" w:hAnsi="Segoe UI" w:cs="Segoe UI"/>
          <w:sz w:val="22"/>
        </w:rPr>
        <w:t>podizvajanje</w:t>
      </w:r>
      <w:proofErr w:type="spellEnd"/>
      <w:r w:rsidRPr="005A63FA">
        <w:rPr>
          <w:rFonts w:ascii="Segoe UI" w:eastAsia="Calibri" w:hAnsi="Segoe UI" w:cs="Segoe UI"/>
          <w:sz w:val="22"/>
        </w:rPr>
        <w:t>.</w:t>
      </w:r>
    </w:p>
    <w:p w14:paraId="6D8F53B3" w14:textId="77777777" w:rsidR="003422F1" w:rsidRPr="005A63FA" w:rsidRDefault="003422F1" w:rsidP="003422F1">
      <w:pPr>
        <w:spacing w:line="240" w:lineRule="auto"/>
        <w:jc w:val="both"/>
        <w:rPr>
          <w:rFonts w:ascii="Segoe UI" w:eastAsia="Calibri" w:hAnsi="Segoe UI" w:cs="Segoe UI"/>
          <w:sz w:val="22"/>
        </w:rPr>
      </w:pPr>
    </w:p>
    <w:p w14:paraId="2E8AE2EE" w14:textId="77777777" w:rsidR="003422F1" w:rsidRPr="005A63FA" w:rsidRDefault="003422F1" w:rsidP="003422F1">
      <w:pPr>
        <w:spacing w:line="240" w:lineRule="auto"/>
        <w:jc w:val="both"/>
        <w:rPr>
          <w:rFonts w:ascii="Segoe UI" w:eastAsia="Calibri" w:hAnsi="Segoe UI" w:cs="Segoe UI"/>
          <w:sz w:val="22"/>
        </w:rPr>
      </w:pPr>
      <w:r w:rsidRPr="005A63FA">
        <w:rPr>
          <w:rFonts w:ascii="Segoe UI" w:eastAsia="Calibri" w:hAnsi="Segoe UI" w:cs="Segoe UI"/>
          <w:sz w:val="22"/>
        </w:rPr>
        <w:t>Naknadno angažirani podizvajalec ne sme pričeti z izvedbo del prej preden naročnik ne odobri njegovega angažiranja.</w:t>
      </w:r>
    </w:p>
    <w:p w14:paraId="21308354" w14:textId="77777777" w:rsidR="003422F1" w:rsidRPr="005A63FA" w:rsidRDefault="003422F1" w:rsidP="003422F1">
      <w:pPr>
        <w:spacing w:line="240" w:lineRule="auto"/>
        <w:jc w:val="both"/>
        <w:rPr>
          <w:rFonts w:ascii="Segoe UI" w:eastAsia="Calibri" w:hAnsi="Segoe UI" w:cs="Segoe UI"/>
          <w:sz w:val="22"/>
        </w:rPr>
      </w:pPr>
    </w:p>
    <w:p w14:paraId="5D2AF033" w14:textId="77777777" w:rsidR="003422F1" w:rsidRPr="005A63FA" w:rsidRDefault="003422F1" w:rsidP="003422F1">
      <w:pPr>
        <w:spacing w:line="240" w:lineRule="auto"/>
        <w:jc w:val="both"/>
        <w:rPr>
          <w:rFonts w:ascii="Segoe UI" w:eastAsia="Calibri" w:hAnsi="Segoe UI" w:cs="Segoe UI"/>
          <w:sz w:val="22"/>
        </w:rPr>
      </w:pPr>
      <w:r>
        <w:rPr>
          <w:rFonts w:ascii="Segoe UI" w:eastAsia="Calibri" w:hAnsi="Segoe UI" w:cs="Segoe UI"/>
          <w:sz w:val="22"/>
        </w:rPr>
        <w:t>Izvajalec</w:t>
      </w:r>
      <w:r w:rsidRPr="005A63FA">
        <w:rPr>
          <w:rFonts w:ascii="Segoe UI" w:eastAsia="Calibri" w:hAnsi="Segoe UI" w:cs="Segoe UI"/>
          <w:sz w:val="22"/>
        </w:rPr>
        <w:t xml:space="preserve"> v razmerju do naročnika v celoti odgovarja za dobro izvedbo obveznosti po pogodbi, ne glede na število podizvajalcev.</w:t>
      </w: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79C9FCA8"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1C6960">
        <w:rPr>
          <w:rFonts w:ascii="Segoe UI" w:hAnsi="Segoe UI" w:cs="Segoe UI"/>
          <w:b/>
          <w:bCs/>
          <w:color w:val="000000"/>
          <w:sz w:val="22"/>
        </w:rPr>
        <w:t>7</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5784985B" w14:textId="3BB85256" w:rsidR="003871E1"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01D5C60F" w14:textId="54051FDA" w:rsidR="003871E1" w:rsidRPr="00821B21" w:rsidRDefault="003871E1" w:rsidP="003871E1">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NASPROTJE INTERESOV</w:t>
      </w:r>
    </w:p>
    <w:p w14:paraId="1E20E8BA" w14:textId="66184B13" w:rsidR="003871E1" w:rsidRDefault="003871E1" w:rsidP="003871E1">
      <w:pPr>
        <w:spacing w:line="240" w:lineRule="auto"/>
        <w:jc w:val="center"/>
        <w:rPr>
          <w:rFonts w:ascii="Segoe UI" w:hAnsi="Segoe UI" w:cs="Segoe UI"/>
          <w:b/>
          <w:bCs/>
          <w:color w:val="000000"/>
          <w:sz w:val="22"/>
        </w:rPr>
      </w:pPr>
      <w:r>
        <w:rPr>
          <w:rFonts w:ascii="Segoe UI" w:hAnsi="Segoe UI" w:cs="Segoe UI"/>
          <w:b/>
          <w:bCs/>
          <w:color w:val="000000"/>
          <w:sz w:val="22"/>
        </w:rPr>
        <w:t>1</w:t>
      </w:r>
      <w:r w:rsidR="001C6960">
        <w:rPr>
          <w:rFonts w:ascii="Segoe UI" w:hAnsi="Segoe UI" w:cs="Segoe UI"/>
          <w:b/>
          <w:bCs/>
          <w:color w:val="000000"/>
          <w:sz w:val="22"/>
        </w:rPr>
        <w:t>8</w:t>
      </w:r>
      <w:r w:rsidRPr="00821B21">
        <w:rPr>
          <w:rFonts w:ascii="Segoe UI" w:hAnsi="Segoe UI" w:cs="Segoe UI"/>
          <w:b/>
          <w:bCs/>
          <w:color w:val="000000"/>
          <w:sz w:val="22"/>
        </w:rPr>
        <w:t>. člen</w:t>
      </w:r>
    </w:p>
    <w:p w14:paraId="36B2CAC9" w14:textId="77777777" w:rsidR="003871E1" w:rsidRPr="00821B21" w:rsidRDefault="003871E1" w:rsidP="003871E1">
      <w:pPr>
        <w:spacing w:line="240" w:lineRule="auto"/>
        <w:jc w:val="center"/>
        <w:rPr>
          <w:rFonts w:ascii="Segoe UI" w:hAnsi="Segoe UI" w:cs="Segoe UI"/>
          <w:b/>
          <w:bCs/>
          <w:color w:val="000000"/>
          <w:sz w:val="22"/>
        </w:rPr>
      </w:pPr>
    </w:p>
    <w:p w14:paraId="3D10DAF0" w14:textId="77777777" w:rsidR="003871E1" w:rsidRPr="003871E1" w:rsidRDefault="003871E1" w:rsidP="003871E1">
      <w:pPr>
        <w:tabs>
          <w:tab w:val="left" w:pos="792"/>
        </w:tabs>
        <w:spacing w:line="240" w:lineRule="auto"/>
        <w:jc w:val="both"/>
        <w:rPr>
          <w:rFonts w:ascii="Segoe UI" w:eastAsia="Times New Roman" w:hAnsi="Segoe UI" w:cs="Segoe UI"/>
          <w:sz w:val="22"/>
        </w:rPr>
      </w:pPr>
      <w:r w:rsidRPr="003871E1">
        <w:rPr>
          <w:rFonts w:ascii="Segoe UI" w:eastAsia="Times New Roman" w:hAnsi="Segoe UI" w:cs="Segoe UI"/>
          <w:sz w:val="22"/>
        </w:rPr>
        <w:t>Pogodbeni stranki izjavljata, da pri izvedbi tega javnega naročila ne obstajajo okoliščine nasprotja interesov v smislu 91. člena Zakona o javnem naročanju (ZJN-3).</w:t>
      </w:r>
    </w:p>
    <w:p w14:paraId="4AABEC19" w14:textId="77777777" w:rsidR="003871E1" w:rsidRPr="003871E1" w:rsidRDefault="003871E1" w:rsidP="003871E1">
      <w:pPr>
        <w:tabs>
          <w:tab w:val="left" w:pos="792"/>
        </w:tabs>
        <w:spacing w:line="240" w:lineRule="auto"/>
        <w:jc w:val="both"/>
        <w:rPr>
          <w:rFonts w:ascii="Segoe UI" w:eastAsia="Times New Roman" w:hAnsi="Segoe UI" w:cs="Segoe UI"/>
          <w:sz w:val="22"/>
        </w:rPr>
      </w:pPr>
      <w:r w:rsidRPr="003871E1">
        <w:rPr>
          <w:rFonts w:ascii="Segoe UI" w:eastAsia="Times New Roman" w:hAnsi="Segoe UI" w:cs="Segoe UI"/>
          <w:sz w:val="22"/>
        </w:rPr>
        <w:t>Izvajalec se zavezuje, da bo naročnika nemudoma pisno obvestil o vsaki okoliščini, ki bi lahko povzročila dejansko, potencialno ali zaznano nasprotje interesov pri izvajanju pogodbe, ter sprejel vse potrebne ukrepe za njegovo preprečitev oziroma odpravo.</w:t>
      </w:r>
    </w:p>
    <w:p w14:paraId="408D5CCA" w14:textId="77777777" w:rsidR="003871E1" w:rsidRPr="003871E1" w:rsidRDefault="003871E1" w:rsidP="003871E1">
      <w:pPr>
        <w:tabs>
          <w:tab w:val="left" w:pos="792"/>
        </w:tabs>
        <w:spacing w:line="240" w:lineRule="auto"/>
        <w:jc w:val="both"/>
        <w:rPr>
          <w:rFonts w:ascii="Segoe UI" w:eastAsia="Times New Roman" w:hAnsi="Segoe UI" w:cs="Segoe UI"/>
          <w:sz w:val="22"/>
        </w:rPr>
      </w:pPr>
      <w:r w:rsidRPr="003871E1">
        <w:rPr>
          <w:rFonts w:ascii="Segoe UI" w:eastAsia="Times New Roman" w:hAnsi="Segoe UI" w:cs="Segoe UI"/>
          <w:sz w:val="22"/>
        </w:rPr>
        <w:t xml:space="preserve">Če naročnik med izvajanjem pogodbe ugotovi obstoj nasprotja interesov, ki ga ni mogoče učinkovito odpraviti z milejšimi ukrepi, lahko od izvajalca zahteva zamenjavo vpletenih oseb ali odstopi od pogodbe, </w:t>
      </w:r>
      <w:r w:rsidRPr="003871E1">
        <w:rPr>
          <w:rFonts w:ascii="Segoe UI" w:eastAsia="Times New Roman" w:hAnsi="Segoe UI" w:cs="Segoe UI"/>
          <w:sz w:val="22"/>
        </w:rPr>
        <w:lastRenderedPageBreak/>
        <w:t>če bi nasprotje interesov lahko vplivalo na zakonito, transparentno ali nepristransko izvedbo javnega naročila.</w:t>
      </w:r>
    </w:p>
    <w:p w14:paraId="0A2D85D5" w14:textId="77777777" w:rsidR="003871E1" w:rsidRPr="003871E1" w:rsidRDefault="003871E1" w:rsidP="003871E1">
      <w:pPr>
        <w:tabs>
          <w:tab w:val="left" w:pos="792"/>
        </w:tabs>
        <w:spacing w:line="240" w:lineRule="auto"/>
        <w:jc w:val="both"/>
        <w:rPr>
          <w:rFonts w:ascii="Segoe UI" w:eastAsia="Times New Roman" w:hAnsi="Segoe UI" w:cs="Segoe UI"/>
          <w:sz w:val="22"/>
        </w:rPr>
      </w:pPr>
      <w:r w:rsidRPr="003871E1">
        <w:rPr>
          <w:rFonts w:ascii="Segoe UI" w:eastAsia="Times New Roman" w:hAnsi="Segoe UI" w:cs="Segoe UI"/>
          <w:sz w:val="22"/>
        </w:rPr>
        <w:t>Izvajalec izjavlja, da ni sodeloval pri pripravi dokumentacije v zvezi z oddajo tega javnega naročila na način, ki bi povzročal neupravičeno prednost v postopku, oziroma da je naročnik sprejel ustrezne ukrepe za zagotovitev enakopravne obravnave ponudnikov skladno z ZJN-3.</w:t>
      </w:r>
    </w:p>
    <w:p w14:paraId="713D6493" w14:textId="18CD3C85" w:rsidR="003871E1" w:rsidRPr="00821B21" w:rsidRDefault="003871E1" w:rsidP="003871E1">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VARSTVO OSEBNIH PODATKOV</w:t>
      </w:r>
    </w:p>
    <w:p w14:paraId="5B484CFE" w14:textId="53D45F83" w:rsidR="003871E1" w:rsidRDefault="003871E1" w:rsidP="003871E1">
      <w:pPr>
        <w:spacing w:line="240" w:lineRule="auto"/>
        <w:jc w:val="center"/>
        <w:rPr>
          <w:rFonts w:ascii="Segoe UI" w:hAnsi="Segoe UI" w:cs="Segoe UI"/>
          <w:b/>
          <w:bCs/>
          <w:color w:val="000000"/>
          <w:sz w:val="22"/>
        </w:rPr>
      </w:pPr>
      <w:r>
        <w:rPr>
          <w:rFonts w:ascii="Segoe UI" w:hAnsi="Segoe UI" w:cs="Segoe UI"/>
          <w:b/>
          <w:bCs/>
          <w:color w:val="000000"/>
          <w:sz w:val="22"/>
        </w:rPr>
        <w:t>1</w:t>
      </w:r>
      <w:r w:rsidR="001C6960">
        <w:rPr>
          <w:rFonts w:ascii="Segoe UI" w:hAnsi="Segoe UI" w:cs="Segoe UI"/>
          <w:b/>
          <w:bCs/>
          <w:color w:val="000000"/>
          <w:sz w:val="22"/>
        </w:rPr>
        <w:t>9</w:t>
      </w:r>
      <w:r w:rsidRPr="00821B21">
        <w:rPr>
          <w:rFonts w:ascii="Segoe UI" w:hAnsi="Segoe UI" w:cs="Segoe UI"/>
          <w:b/>
          <w:bCs/>
          <w:color w:val="000000"/>
          <w:sz w:val="22"/>
        </w:rPr>
        <w:t>. člen</w:t>
      </w:r>
    </w:p>
    <w:p w14:paraId="7FBE9432" w14:textId="77777777" w:rsidR="003871E1" w:rsidRPr="00821B21" w:rsidRDefault="003871E1" w:rsidP="003871E1">
      <w:pPr>
        <w:spacing w:line="240" w:lineRule="auto"/>
        <w:jc w:val="center"/>
        <w:rPr>
          <w:rFonts w:ascii="Segoe UI" w:hAnsi="Segoe UI" w:cs="Segoe UI"/>
          <w:b/>
          <w:bCs/>
          <w:color w:val="000000"/>
          <w:sz w:val="22"/>
        </w:rPr>
      </w:pPr>
    </w:p>
    <w:p w14:paraId="3A941F72" w14:textId="77777777" w:rsidR="003871E1" w:rsidRPr="003871E1" w:rsidRDefault="003871E1" w:rsidP="003871E1">
      <w:pPr>
        <w:tabs>
          <w:tab w:val="left" w:pos="792"/>
        </w:tabs>
        <w:spacing w:line="240" w:lineRule="auto"/>
        <w:jc w:val="both"/>
        <w:rPr>
          <w:rFonts w:ascii="Segoe UI" w:eastAsia="Times New Roman" w:hAnsi="Segoe UI" w:cs="Segoe UI"/>
          <w:sz w:val="22"/>
        </w:rPr>
      </w:pPr>
      <w:r w:rsidRPr="003871E1">
        <w:rPr>
          <w:rFonts w:ascii="Segoe UI" w:eastAsia="Times New Roman" w:hAnsi="Segoe UI" w:cs="Segoe UI"/>
          <w:sz w:val="22"/>
        </w:rPr>
        <w:t>Pogodbeni stranki se zavezujeta, da bosta pri izvajanju te pogodbe ravnali skladno z veljavnimi predpisi s področja varstva osebnih podatkov, zlasti z Uredbo (EU) 2016/679 Evropskega parlamenta in Sveta z dne 27. aprila 2016 (Splošna uredba o varstvu podatkov – GDPR), Zakonom o varstvu osebnih podatkov (ZVOP-2) ter drugo veljavno zakonodajo Republike Slovenije in Evropske unije.</w:t>
      </w:r>
    </w:p>
    <w:p w14:paraId="5F873E64" w14:textId="77777777" w:rsidR="003871E1" w:rsidRPr="003871E1" w:rsidRDefault="003871E1" w:rsidP="003871E1">
      <w:pPr>
        <w:tabs>
          <w:tab w:val="left" w:pos="792"/>
        </w:tabs>
        <w:spacing w:line="240" w:lineRule="auto"/>
        <w:jc w:val="both"/>
        <w:rPr>
          <w:rFonts w:ascii="Segoe UI" w:eastAsia="Times New Roman" w:hAnsi="Segoe UI" w:cs="Segoe UI"/>
          <w:sz w:val="22"/>
        </w:rPr>
      </w:pPr>
      <w:r w:rsidRPr="003871E1">
        <w:rPr>
          <w:rFonts w:ascii="Segoe UI" w:eastAsia="Times New Roman" w:hAnsi="Segoe UI" w:cs="Segoe UI"/>
          <w:sz w:val="22"/>
        </w:rPr>
        <w:t>Izvajalec se zavezuje, da bo osebne podatke, do katerih bi dostopal pri izvajanju pogodbenih obveznosti, obdeloval izključno v obsegu in za namen izvajanja te pogodbe ter jih ne bo posredoval tretjim osebam brez predhodnega pisnega soglasja naročnika, razen kadar je to zahtevano na podlagi veljavnih predpisov.</w:t>
      </w:r>
    </w:p>
    <w:p w14:paraId="62716455" w14:textId="77777777" w:rsidR="003871E1" w:rsidRPr="003871E1" w:rsidRDefault="003871E1" w:rsidP="003871E1">
      <w:pPr>
        <w:tabs>
          <w:tab w:val="left" w:pos="792"/>
        </w:tabs>
        <w:spacing w:line="240" w:lineRule="auto"/>
        <w:jc w:val="both"/>
        <w:rPr>
          <w:rFonts w:ascii="Segoe UI" w:eastAsia="Times New Roman" w:hAnsi="Segoe UI" w:cs="Segoe UI"/>
          <w:sz w:val="22"/>
        </w:rPr>
      </w:pPr>
      <w:r w:rsidRPr="003871E1">
        <w:rPr>
          <w:rFonts w:ascii="Segoe UI" w:eastAsia="Times New Roman" w:hAnsi="Segoe UI" w:cs="Segoe UI"/>
          <w:sz w:val="22"/>
        </w:rPr>
        <w:t>Izvajalec zagotavlja, da bo sprejel ustrezne tehnične in organizacijske ukrepe za zaščito osebnih podatkov pred nepooblaščenim dostopom, izgubo, uničenjem, zlorabo ali kakršnokoli drugo nedovoljeno obdelavo.</w:t>
      </w:r>
    </w:p>
    <w:p w14:paraId="33230133" w14:textId="77777777" w:rsidR="003871E1" w:rsidRPr="003871E1" w:rsidRDefault="003871E1" w:rsidP="003871E1">
      <w:pPr>
        <w:tabs>
          <w:tab w:val="left" w:pos="792"/>
        </w:tabs>
        <w:spacing w:line="240" w:lineRule="auto"/>
        <w:jc w:val="both"/>
        <w:rPr>
          <w:rFonts w:ascii="Segoe UI" w:eastAsia="Times New Roman" w:hAnsi="Segoe UI" w:cs="Segoe UI"/>
          <w:sz w:val="22"/>
        </w:rPr>
      </w:pPr>
      <w:r w:rsidRPr="003871E1">
        <w:rPr>
          <w:rFonts w:ascii="Segoe UI" w:eastAsia="Times New Roman" w:hAnsi="Segoe UI" w:cs="Segoe UI"/>
          <w:sz w:val="22"/>
        </w:rPr>
        <w:t>Če izvajalec pri izvajanju pogodbe nastopa kot obdelovalec osebnih podatkov v imenu naročnika, bosta pogodbeni stranki pred začetkom obdelave sklenili poseben dogovor o obdelavi osebnih podatkov skladno z 28. členom GDPR.</w:t>
      </w:r>
    </w:p>
    <w:p w14:paraId="4360B1BF" w14:textId="1AB508EB" w:rsidR="003871E1" w:rsidRPr="00821B21" w:rsidRDefault="003871E1" w:rsidP="006B7FFD">
      <w:pPr>
        <w:tabs>
          <w:tab w:val="left" w:pos="792"/>
        </w:tabs>
        <w:spacing w:line="240" w:lineRule="auto"/>
        <w:jc w:val="both"/>
        <w:rPr>
          <w:rFonts w:ascii="Segoe UI" w:eastAsia="Times New Roman" w:hAnsi="Segoe UI" w:cs="Segoe UI"/>
          <w:sz w:val="22"/>
          <w:lang w:val="pl-PL"/>
        </w:rPr>
      </w:pPr>
      <w:r w:rsidRPr="003871E1">
        <w:rPr>
          <w:rFonts w:ascii="Segoe UI" w:eastAsia="Times New Roman" w:hAnsi="Segoe UI" w:cs="Segoe UI"/>
          <w:sz w:val="22"/>
        </w:rPr>
        <w:t>Obveznost varovanja osebnih podatkov in zaupnosti podatkov velja tudi po prenehanju veljavnosti te pogodbe.</w:t>
      </w:r>
    </w:p>
    <w:p w14:paraId="31DDC137" w14:textId="77777777"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bookmarkStart w:id="9" w:name="_Hlk162608082"/>
      <w:r>
        <w:rPr>
          <w:rFonts w:ascii="Segoe UI" w:hAnsi="Segoe UI" w:cs="Segoe UI"/>
          <w:b/>
          <w:bCs/>
          <w:color w:val="000000"/>
          <w:sz w:val="22"/>
        </w:rPr>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488BD299" w14:textId="1D070DAC"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Skrbnik pogodbe s strani </w:t>
      </w:r>
      <w:r w:rsidR="00BD329D">
        <w:rPr>
          <w:rFonts w:ascii="Segoe UI" w:eastAsia="Times New Roman" w:hAnsi="Segoe UI" w:cs="Segoe UI"/>
          <w:sz w:val="22"/>
          <w:lang w:val="pl-PL"/>
        </w:rPr>
        <w:t>izvajalca</w:t>
      </w:r>
      <w:r>
        <w:rPr>
          <w:rFonts w:ascii="Segoe UI" w:eastAsia="Times New Roman" w:hAnsi="Segoe UI" w:cs="Segoe UI"/>
          <w:sz w:val="22"/>
          <w:lang w:val="pl-PL"/>
        </w:rPr>
        <w:t xml:space="preserve"> je:</w:t>
      </w:r>
      <w:r w:rsidR="003871E1">
        <w:rPr>
          <w:rFonts w:ascii="Segoe UI" w:eastAsia="Times New Roman" w:hAnsi="Segoe UI" w:cs="Segoe UI"/>
          <w:sz w:val="22"/>
          <w:lang w:val="pl-PL"/>
        </w:rPr>
        <w:t xml:space="preserve"> </w:t>
      </w:r>
      <w:r>
        <w:rPr>
          <w:rFonts w:ascii="Segoe UI" w:eastAsia="Times New Roman" w:hAnsi="Segoe UI" w:cs="Segoe UI"/>
          <w:sz w:val="22"/>
          <w:lang w:val="pl-PL"/>
        </w:rPr>
        <w:t>__________________________________________</w:t>
      </w:r>
    </w:p>
    <w:p w14:paraId="6C55A1F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33246244" w14:textId="3055FC19" w:rsidR="00B852A2" w:rsidRDefault="00B852A2" w:rsidP="003871E1">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Tehnični skrbnik pogodbe s strani naročnika</w:t>
      </w:r>
      <w:r w:rsidR="003871E1">
        <w:rPr>
          <w:rFonts w:ascii="Segoe UI" w:eastAsia="Times New Roman" w:hAnsi="Segoe UI" w:cs="Segoe UI"/>
          <w:sz w:val="22"/>
          <w:lang w:val="pl-PL"/>
        </w:rPr>
        <w:t xml:space="preserve"> je:  ____________________________________</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B9A9D50" w14:textId="057954C0"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bookmarkEnd w:id="9"/>
    </w:p>
    <w:p w14:paraId="1805F4AF" w14:textId="77777777" w:rsidR="001904CC" w:rsidRDefault="001904CC"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3C4E2968" w:rsidR="006B7FFD" w:rsidRPr="00821B21" w:rsidRDefault="001C6960" w:rsidP="006B7FFD">
      <w:pPr>
        <w:spacing w:line="240" w:lineRule="auto"/>
        <w:jc w:val="center"/>
        <w:rPr>
          <w:rFonts w:ascii="Segoe UI" w:hAnsi="Segoe UI" w:cs="Segoe UI"/>
          <w:b/>
          <w:bCs/>
          <w:color w:val="000000"/>
          <w:sz w:val="22"/>
        </w:rPr>
      </w:pPr>
      <w:r>
        <w:rPr>
          <w:rFonts w:ascii="Segoe UI" w:hAnsi="Segoe UI" w:cs="Segoe UI"/>
          <w:b/>
          <w:bCs/>
          <w:color w:val="000000"/>
          <w:sz w:val="22"/>
        </w:rPr>
        <w:t>20</w:t>
      </w:r>
      <w:r w:rsidR="006B7FFD"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073AFE45"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7D394E24" w14:textId="1A77BA4F" w:rsidR="00796EBD" w:rsidRDefault="00796EBD" w:rsidP="006B7FFD">
      <w:pPr>
        <w:tabs>
          <w:tab w:val="left" w:pos="792"/>
        </w:tabs>
        <w:spacing w:line="240" w:lineRule="auto"/>
        <w:jc w:val="both"/>
        <w:rPr>
          <w:rFonts w:ascii="Segoe UI" w:eastAsia="Times New Roman" w:hAnsi="Segoe UI" w:cs="Segoe UI"/>
          <w:sz w:val="22"/>
          <w:lang w:val="pl-PL"/>
        </w:rPr>
      </w:pPr>
    </w:p>
    <w:p w14:paraId="3F7BC1C4" w14:textId="5A20E0D0" w:rsidR="006B7FFD" w:rsidRDefault="006B7FFD" w:rsidP="006B7FFD">
      <w:pPr>
        <w:tabs>
          <w:tab w:val="left" w:pos="792"/>
        </w:tabs>
        <w:spacing w:line="240" w:lineRule="auto"/>
        <w:jc w:val="both"/>
        <w:rPr>
          <w:rFonts w:ascii="Segoe UI" w:eastAsia="Times New Roman" w:hAnsi="Segoe UI" w:cs="Segoe UI"/>
          <w:sz w:val="22"/>
          <w:lang w:val="pl-PL" w:eastAsia="sl-SI"/>
        </w:rPr>
      </w:pPr>
      <w:r w:rsidRPr="00E34468">
        <w:rPr>
          <w:rFonts w:ascii="Segoe UI" w:eastAsia="Times New Roman" w:hAnsi="Segoe UI" w:cs="Segoe UI"/>
          <w:sz w:val="22"/>
          <w:lang w:val="pl-PL" w:eastAsia="sl-SI"/>
        </w:rPr>
        <w:t>Pogodba velja z dnem, ko jo podpišeta obe pogodbeni stranki.</w:t>
      </w:r>
    </w:p>
    <w:p w14:paraId="3A5D5ECF" w14:textId="2B0AFD79" w:rsidR="00870E15" w:rsidRDefault="00870E15" w:rsidP="006B7FFD">
      <w:pPr>
        <w:tabs>
          <w:tab w:val="left" w:pos="792"/>
        </w:tabs>
        <w:spacing w:line="240" w:lineRule="auto"/>
        <w:jc w:val="both"/>
        <w:rPr>
          <w:rFonts w:ascii="Segoe UI" w:eastAsia="Times New Roman" w:hAnsi="Segoe UI" w:cs="Segoe UI"/>
          <w:sz w:val="22"/>
          <w:lang w:val="pl-PL" w:eastAsia="sl-SI"/>
        </w:rPr>
      </w:pPr>
    </w:p>
    <w:p w14:paraId="36E21CC5" w14:textId="77777777" w:rsidR="00870E15" w:rsidRPr="003D5CEE" w:rsidRDefault="00870E15" w:rsidP="00870E15">
      <w:pPr>
        <w:pStyle w:val="DefaultText"/>
        <w:jc w:val="both"/>
        <w:rPr>
          <w:rFonts w:ascii="Segoe UI" w:hAnsi="Segoe UI" w:cs="Segoe UI"/>
          <w:sz w:val="22"/>
          <w:szCs w:val="22"/>
          <w:lang w:val="pl-PL"/>
        </w:rPr>
      </w:pPr>
      <w:r>
        <w:rPr>
          <w:rFonts w:ascii="Segoe UI" w:hAnsi="Segoe UI" w:cs="Segoe UI"/>
          <w:sz w:val="22"/>
          <w:szCs w:val="22"/>
          <w:lang w:val="pl-PL"/>
        </w:rPr>
        <w:t>-</w:t>
      </w:r>
      <w:r w:rsidRPr="003D5CEE">
        <w:rPr>
          <w:rFonts w:ascii="Segoe UI" w:hAnsi="Segoe UI" w:cs="Segoe UI"/>
          <w:sz w:val="22"/>
          <w:szCs w:val="22"/>
          <w:lang w:val="pl-PL"/>
        </w:rPr>
        <w:t xml:space="preserve"> v dveh (2) enakih izvodih, od katerih vsaka pogodbena stranka prejme en (1) izvod</w:t>
      </w:r>
      <w:r>
        <w:rPr>
          <w:rFonts w:ascii="Segoe UI" w:hAnsi="Segoe UI" w:cs="Segoe UI"/>
          <w:sz w:val="22"/>
          <w:szCs w:val="22"/>
          <w:lang w:val="pl-PL"/>
        </w:rPr>
        <w:t xml:space="preserve"> a</w:t>
      </w:r>
      <w:r w:rsidRPr="003D5CEE">
        <w:rPr>
          <w:rFonts w:ascii="Segoe UI" w:hAnsi="Segoe UI" w:cs="Segoe UI"/>
          <w:sz w:val="22"/>
          <w:szCs w:val="22"/>
          <w:lang w:val="pl-PL"/>
        </w:rPr>
        <w:t>li:</w:t>
      </w:r>
    </w:p>
    <w:p w14:paraId="1B768052" w14:textId="77777777" w:rsidR="00870E15" w:rsidRPr="003D5CEE" w:rsidRDefault="00870E15" w:rsidP="00870E15">
      <w:pPr>
        <w:pStyle w:val="DefaultText"/>
        <w:jc w:val="both"/>
        <w:rPr>
          <w:rFonts w:ascii="Segoe UI" w:hAnsi="Segoe UI" w:cs="Segoe UI"/>
          <w:sz w:val="22"/>
          <w:szCs w:val="22"/>
          <w:lang w:val="pl-PL"/>
        </w:rPr>
      </w:pPr>
    </w:p>
    <w:p w14:paraId="0F0B85F3" w14:textId="2E23D792" w:rsidR="00601C33" w:rsidRDefault="00870E15" w:rsidP="00870E15">
      <w:pPr>
        <w:pStyle w:val="DefaultText"/>
        <w:jc w:val="both"/>
        <w:rPr>
          <w:rFonts w:ascii="Segoe UI" w:hAnsi="Segoe UI" w:cs="Segoe UI"/>
          <w:sz w:val="22"/>
          <w:szCs w:val="22"/>
        </w:rPr>
      </w:pPr>
      <w:r w:rsidRPr="003D5CEE">
        <w:rPr>
          <w:rFonts w:ascii="Segoe UI" w:hAnsi="Segoe UI" w:cs="Segoe UI"/>
          <w:sz w:val="22"/>
          <w:szCs w:val="22"/>
          <w:lang w:val="pl-PL"/>
        </w:rPr>
        <w:t xml:space="preserve">- </w:t>
      </w:r>
      <w:r>
        <w:rPr>
          <w:rFonts w:ascii="Segoe UI" w:hAnsi="Segoe UI" w:cs="Segoe UI"/>
          <w:sz w:val="22"/>
          <w:szCs w:val="22"/>
        </w:rPr>
        <w:t>p</w:t>
      </w:r>
      <w:r w:rsidRPr="003D5CEE">
        <w:rPr>
          <w:rFonts w:ascii="Segoe UI" w:hAnsi="Segoe UI" w:cs="Segoe UI"/>
          <w:sz w:val="22"/>
          <w:szCs w:val="22"/>
        </w:rPr>
        <w:t xml:space="preserve">ogodba je sestavljena in podpisana v enem </w:t>
      </w:r>
      <w:r>
        <w:rPr>
          <w:rFonts w:ascii="Segoe UI" w:hAnsi="Segoe UI" w:cs="Segoe UI"/>
          <w:sz w:val="22"/>
          <w:szCs w:val="22"/>
        </w:rPr>
        <w:t xml:space="preserve">(1) </w:t>
      </w:r>
      <w:r w:rsidRPr="003D5CEE">
        <w:rPr>
          <w:rFonts w:ascii="Segoe UI" w:hAnsi="Segoe UI" w:cs="Segoe UI"/>
          <w:sz w:val="22"/>
          <w:szCs w:val="22"/>
        </w:rPr>
        <w:t>elektronskem izvodu.</w:t>
      </w:r>
    </w:p>
    <w:p w14:paraId="41D407C8" w14:textId="6A3EB8A9" w:rsidR="001443DE" w:rsidRDefault="001443DE">
      <w:pPr>
        <w:rPr>
          <w:rFonts w:ascii="Segoe UI" w:eastAsia="Times New Roman" w:hAnsi="Segoe UI" w:cs="Segoe UI"/>
          <w:sz w:val="22"/>
          <w:lang w:eastAsia="sl-SI"/>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E34468" w14:paraId="58B41D99" w14:textId="77777777" w:rsidTr="00D834FD">
        <w:tc>
          <w:tcPr>
            <w:tcW w:w="4820" w:type="dxa"/>
            <w:tcBorders>
              <w:top w:val="nil"/>
              <w:left w:val="nil"/>
              <w:bottom w:val="nil"/>
              <w:right w:val="nil"/>
            </w:tcBorders>
            <w:shd w:val="clear" w:color="auto" w:fill="DEEAF6"/>
          </w:tcPr>
          <w:p w14:paraId="4E0F43BF" w14:textId="7FD5E635" w:rsidR="006B7FFD" w:rsidRPr="00E34468" w:rsidRDefault="006B7FFD" w:rsidP="00D834FD">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lastRenderedPageBreak/>
              <w:t>Naročnik:</w:t>
            </w:r>
          </w:p>
        </w:tc>
        <w:tc>
          <w:tcPr>
            <w:tcW w:w="425" w:type="dxa"/>
            <w:tcBorders>
              <w:top w:val="nil"/>
              <w:left w:val="nil"/>
              <w:bottom w:val="nil"/>
              <w:right w:val="nil"/>
            </w:tcBorders>
            <w:shd w:val="clear" w:color="auto" w:fill="DEEAF6"/>
          </w:tcPr>
          <w:p w14:paraId="3AA6C9EF" w14:textId="77777777" w:rsidR="006B7FFD" w:rsidRPr="00E34468" w:rsidRDefault="006B7FFD" w:rsidP="00D834FD">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B9D9D9B" w14:textId="7D009A3C" w:rsidR="006B7FFD" w:rsidRPr="00E34468" w:rsidRDefault="00EA6BBF" w:rsidP="00D834FD">
            <w:pPr>
              <w:tabs>
                <w:tab w:val="left" w:pos="792"/>
              </w:tabs>
              <w:spacing w:line="240" w:lineRule="auto"/>
              <w:jc w:val="both"/>
              <w:rPr>
                <w:rFonts w:ascii="Segoe UI" w:eastAsia="Times New Roman" w:hAnsi="Segoe UI" w:cs="Segoe UI"/>
                <w:color w:val="000000"/>
                <w:sz w:val="28"/>
                <w:szCs w:val="28"/>
              </w:rPr>
            </w:pPr>
            <w:r>
              <w:rPr>
                <w:rFonts w:ascii="Segoe UI" w:eastAsia="Times New Roman" w:hAnsi="Segoe UI" w:cs="Segoe UI"/>
                <w:b/>
                <w:color w:val="000000"/>
                <w:sz w:val="28"/>
                <w:szCs w:val="28"/>
              </w:rPr>
              <w:t>Izvajalec</w:t>
            </w:r>
            <w:r w:rsidR="006B7FFD" w:rsidRPr="00E34468">
              <w:rPr>
                <w:rFonts w:ascii="Segoe UI" w:eastAsia="Times New Roman" w:hAnsi="Segoe UI" w:cs="Segoe UI"/>
                <w:b/>
                <w:color w:val="000000"/>
                <w:sz w:val="28"/>
                <w:szCs w:val="28"/>
              </w:rPr>
              <w:t>:</w:t>
            </w:r>
          </w:p>
        </w:tc>
      </w:tr>
      <w:tr w:rsidR="006B7FFD" w:rsidRPr="00E34468" w14:paraId="729F70EF" w14:textId="77777777" w:rsidTr="00D834FD">
        <w:tc>
          <w:tcPr>
            <w:tcW w:w="4820" w:type="dxa"/>
            <w:tcBorders>
              <w:top w:val="nil"/>
              <w:left w:val="nil"/>
              <w:bottom w:val="nil"/>
              <w:right w:val="nil"/>
            </w:tcBorders>
            <w:shd w:val="clear" w:color="auto" w:fill="DEEAF6"/>
          </w:tcPr>
          <w:p w14:paraId="10E04BB4" w14:textId="21735949" w:rsidR="006B7FFD" w:rsidRPr="00E34468" w:rsidRDefault="006B7FFD" w:rsidP="00D834FD">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E34468" w:rsidRDefault="006B7FFD" w:rsidP="00D834FD">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A935E90" w14:textId="77777777" w:rsidR="006B7FFD" w:rsidRPr="00E34468" w:rsidRDefault="006B7FFD" w:rsidP="00D834FD">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E34468" w14:paraId="7E4C8C42" w14:textId="77777777" w:rsidTr="00D834FD">
        <w:tc>
          <w:tcPr>
            <w:tcW w:w="4820" w:type="dxa"/>
            <w:tcBorders>
              <w:top w:val="nil"/>
              <w:left w:val="nil"/>
              <w:bottom w:val="nil"/>
              <w:right w:val="nil"/>
            </w:tcBorders>
          </w:tcPr>
          <w:p w14:paraId="69BC6A9F" w14:textId="77777777" w:rsidR="006B7FFD" w:rsidRPr="00E34468" w:rsidRDefault="006B7FFD" w:rsidP="00D834FD">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c>
          <w:tcPr>
            <w:tcW w:w="425" w:type="dxa"/>
            <w:tcBorders>
              <w:top w:val="nil"/>
              <w:left w:val="nil"/>
              <w:bottom w:val="nil"/>
              <w:right w:val="nil"/>
            </w:tcBorders>
          </w:tcPr>
          <w:p w14:paraId="7C5341E1" w14:textId="77777777" w:rsidR="006B7FFD" w:rsidRPr="00E34468" w:rsidRDefault="006B7FFD" w:rsidP="00D834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E34468" w:rsidRDefault="006B7FFD" w:rsidP="00D834FD">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6B7FFD" w:rsidRPr="00E34468" w14:paraId="7FBB238C" w14:textId="77777777" w:rsidTr="00D834FD">
        <w:tc>
          <w:tcPr>
            <w:tcW w:w="4820" w:type="dxa"/>
            <w:tcBorders>
              <w:top w:val="nil"/>
              <w:left w:val="nil"/>
              <w:bottom w:val="dashed" w:sz="4" w:space="0" w:color="auto"/>
              <w:right w:val="nil"/>
            </w:tcBorders>
          </w:tcPr>
          <w:p w14:paraId="0A1643E6" w14:textId="77777777" w:rsidR="006B7FFD" w:rsidRPr="00E34468" w:rsidRDefault="006B7FFD" w:rsidP="00D834FD">
            <w:pPr>
              <w:tabs>
                <w:tab w:val="left" w:pos="792"/>
              </w:tabs>
              <w:spacing w:line="240" w:lineRule="auto"/>
              <w:jc w:val="both"/>
              <w:rPr>
                <w:rFonts w:ascii="Segoe UI" w:eastAsia="Times New Roman" w:hAnsi="Segoe UI" w:cs="Segoe UI"/>
                <w:color w:val="000000"/>
                <w:sz w:val="22"/>
              </w:rPr>
            </w:pPr>
          </w:p>
          <w:p w14:paraId="1992ADC7" w14:textId="77777777" w:rsidR="006B7FFD" w:rsidRPr="00E34468" w:rsidRDefault="006B7FFD" w:rsidP="00D834FD">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E34468" w:rsidRDefault="006B7FFD" w:rsidP="00D834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E34468" w:rsidRDefault="006B7FFD" w:rsidP="00D834FD">
            <w:pPr>
              <w:tabs>
                <w:tab w:val="left" w:pos="792"/>
              </w:tabs>
              <w:spacing w:line="240" w:lineRule="auto"/>
              <w:jc w:val="both"/>
              <w:rPr>
                <w:rFonts w:ascii="Segoe UI" w:eastAsia="Times New Roman" w:hAnsi="Segoe UI" w:cs="Segoe UI"/>
                <w:color w:val="000000"/>
                <w:sz w:val="22"/>
              </w:rPr>
            </w:pPr>
          </w:p>
          <w:p w14:paraId="57F57CA1" w14:textId="77777777" w:rsidR="006B7FFD" w:rsidRPr="00E34468" w:rsidRDefault="006B7FFD" w:rsidP="00D834FD">
            <w:pPr>
              <w:tabs>
                <w:tab w:val="left" w:pos="792"/>
              </w:tabs>
              <w:spacing w:line="240" w:lineRule="auto"/>
              <w:jc w:val="both"/>
              <w:rPr>
                <w:rFonts w:ascii="Segoe UI" w:eastAsia="Times New Roman" w:hAnsi="Segoe UI" w:cs="Segoe UI"/>
                <w:color w:val="000000"/>
                <w:sz w:val="22"/>
              </w:rPr>
            </w:pPr>
          </w:p>
        </w:tc>
      </w:tr>
      <w:tr w:rsidR="006B7FFD" w:rsidRPr="00E34468" w14:paraId="15185F30" w14:textId="77777777" w:rsidTr="00D834FD">
        <w:tc>
          <w:tcPr>
            <w:tcW w:w="4820" w:type="dxa"/>
            <w:tcBorders>
              <w:top w:val="dashed" w:sz="4" w:space="0" w:color="auto"/>
              <w:left w:val="nil"/>
              <w:bottom w:val="nil"/>
              <w:right w:val="nil"/>
            </w:tcBorders>
          </w:tcPr>
          <w:p w14:paraId="494FA3C0" w14:textId="7CC8E9BD" w:rsidR="006B7FFD" w:rsidRPr="00E34468" w:rsidRDefault="006B7FFD" w:rsidP="00D834FD">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0F49DA30" w14:textId="77777777" w:rsidR="006B7FFD" w:rsidRPr="00E34468" w:rsidRDefault="006B7FFD" w:rsidP="00D834FD">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E34468" w:rsidRDefault="006B7FFD" w:rsidP="00D834FD">
            <w:pPr>
              <w:tabs>
                <w:tab w:val="left" w:pos="792"/>
              </w:tabs>
              <w:spacing w:line="240" w:lineRule="auto"/>
              <w:jc w:val="both"/>
              <w:rPr>
                <w:rFonts w:ascii="Segoe UI" w:eastAsia="Times New Roman" w:hAnsi="Segoe UI" w:cs="Segoe UI"/>
                <w:color w:val="000000"/>
                <w:sz w:val="22"/>
              </w:rPr>
            </w:pPr>
          </w:p>
        </w:tc>
      </w:tr>
      <w:tr w:rsidR="006B7FFD" w:rsidRPr="00E34468" w14:paraId="0CBAB469" w14:textId="77777777" w:rsidTr="00D834FD">
        <w:tc>
          <w:tcPr>
            <w:tcW w:w="4820" w:type="dxa"/>
            <w:tcBorders>
              <w:top w:val="nil"/>
              <w:left w:val="nil"/>
              <w:bottom w:val="dashed" w:sz="4" w:space="0" w:color="auto"/>
              <w:right w:val="nil"/>
            </w:tcBorders>
          </w:tcPr>
          <w:p w14:paraId="63086E48" w14:textId="77777777" w:rsidR="006B7FFD" w:rsidRPr="00E34468" w:rsidRDefault="006B7FFD" w:rsidP="00D834FD">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E34468" w:rsidRDefault="006B7FFD" w:rsidP="00D834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E34468" w:rsidRDefault="006B7FFD" w:rsidP="00D834FD">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380EFF67" w14:textId="77777777" w:rsidR="006C5A26" w:rsidRDefault="006C5A26" w:rsidP="006B7FFD">
      <w:pPr>
        <w:spacing w:before="120" w:after="60" w:line="240" w:lineRule="auto"/>
        <w:jc w:val="both"/>
        <w:rPr>
          <w:rFonts w:ascii="Segoe UI" w:eastAsia="Times New Roman" w:hAnsi="Segoe UI" w:cs="Segoe UI"/>
          <w:b/>
          <w:i/>
          <w:color w:val="000000"/>
          <w:sz w:val="22"/>
        </w:rPr>
      </w:pPr>
    </w:p>
    <w:p w14:paraId="4024E0B2" w14:textId="75D2F011" w:rsidR="00A147D2" w:rsidRPr="00821B21" w:rsidRDefault="006B7FFD" w:rsidP="00642DF9">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4A74E985" w14:textId="77777777" w:rsidR="00BB26D9" w:rsidRDefault="00BB26D9" w:rsidP="00642DF9">
            <w:pPr>
              <w:spacing w:line="240" w:lineRule="auto"/>
              <w:jc w:val="center"/>
              <w:rPr>
                <w:rFonts w:ascii="Segoe UI" w:eastAsia="Times New Roman" w:hAnsi="Segoe UI" w:cs="Segoe UI"/>
                <w:i/>
                <w:color w:val="000000"/>
                <w:sz w:val="18"/>
                <w:szCs w:val="18"/>
              </w:rPr>
            </w:pPr>
          </w:p>
          <w:p w14:paraId="6E73379D" w14:textId="77777777" w:rsidR="00BB26D9" w:rsidRDefault="00BB26D9" w:rsidP="00642DF9">
            <w:pPr>
              <w:spacing w:line="240" w:lineRule="auto"/>
              <w:jc w:val="center"/>
              <w:rPr>
                <w:rFonts w:ascii="Segoe UI" w:eastAsia="Times New Roman" w:hAnsi="Segoe UI" w:cs="Segoe UI"/>
                <w:i/>
                <w:color w:val="000000"/>
                <w:sz w:val="18"/>
                <w:szCs w:val="18"/>
              </w:rPr>
            </w:pPr>
          </w:p>
          <w:p w14:paraId="39BF447C" w14:textId="022F5F9A"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0D78CE" w14:textId="745981CD" w:rsidR="00F274BC"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7FDC680D" w14:textId="4590C0FE" w:rsidR="00F274BC" w:rsidRDefault="00F274BC" w:rsidP="00642DF9">
            <w:pPr>
              <w:spacing w:line="240" w:lineRule="auto"/>
              <w:jc w:val="center"/>
              <w:rPr>
                <w:rFonts w:ascii="Segoe UI" w:eastAsia="Times New Roman" w:hAnsi="Segoe UI" w:cs="Segoe UI"/>
                <w:i/>
                <w:color w:val="000000"/>
                <w:sz w:val="18"/>
                <w:szCs w:val="18"/>
              </w:rPr>
            </w:pPr>
          </w:p>
          <w:p w14:paraId="5D48BD4B" w14:textId="77777777" w:rsidR="00F274BC" w:rsidRDefault="00F274BC" w:rsidP="00642DF9">
            <w:pPr>
              <w:spacing w:line="240" w:lineRule="auto"/>
              <w:jc w:val="center"/>
              <w:rPr>
                <w:rFonts w:ascii="Segoe UI" w:eastAsia="Times New Roman" w:hAnsi="Segoe UI" w:cs="Segoe UI"/>
                <w:i/>
                <w:color w:val="000000"/>
                <w:sz w:val="18"/>
                <w:szCs w:val="18"/>
              </w:rPr>
            </w:pPr>
          </w:p>
          <w:p w14:paraId="4A7EFDA1" w14:textId="77777777" w:rsidR="00151437" w:rsidRPr="00642DF9" w:rsidRDefault="00151437" w:rsidP="006B7FFD">
            <w:pPr>
              <w:spacing w:line="240" w:lineRule="auto"/>
              <w:rPr>
                <w:rFonts w:ascii="Segoe UI" w:eastAsia="Times New Roman" w:hAnsi="Segoe UI" w:cs="Segoe UI"/>
                <w:i/>
                <w:color w:val="000000"/>
                <w:sz w:val="18"/>
                <w:szCs w:val="18"/>
              </w:rPr>
            </w:pPr>
          </w:p>
        </w:tc>
      </w:tr>
    </w:tbl>
    <w:p w14:paraId="6E7E949B" w14:textId="77777777" w:rsidR="00C121FA" w:rsidRDefault="00C121FA" w:rsidP="00C121FA">
      <w:pPr>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p>
    <w:p w14:paraId="74306B83" w14:textId="77777777" w:rsidR="00C121FA" w:rsidRDefault="00C121FA">
      <w:pPr>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br w:type="page"/>
      </w:r>
    </w:p>
    <w:p w14:paraId="76473D81" w14:textId="0917E171"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lastRenderedPageBreak/>
        <w:t>Prevzemni zapisnik za javno naročilo</w:t>
      </w:r>
    </w:p>
    <w:p w14:paraId="260F6E68" w14:textId="6430D826"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6068EB">
        <w:rPr>
          <w:rFonts w:ascii="Segoe UI" w:eastAsia="Times New Roman" w:hAnsi="Segoe UI" w:cs="Segoe UI"/>
          <w:b/>
          <w:color w:val="FFFFFF" w:themeColor="background1"/>
          <w:sz w:val="28"/>
          <w:szCs w:val="28"/>
          <w:shd w:val="clear" w:color="auto" w:fill="2F5496" w:themeFill="accent1" w:themeFillShade="BF"/>
          <w:lang w:eastAsia="sl-SI"/>
        </w:rPr>
        <w:t>8</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7229"/>
      </w:tblGrid>
      <w:tr w:rsidR="007748AA" w:rsidRPr="00642DF9" w14:paraId="0E3A5357" w14:textId="77777777" w:rsidTr="003E60FC">
        <w:trPr>
          <w:trHeight w:hRule="exact" w:val="397"/>
        </w:trPr>
        <w:tc>
          <w:tcPr>
            <w:tcW w:w="2972" w:type="dxa"/>
            <w:shd w:val="clear" w:color="auto" w:fill="DEEAF6" w:themeFill="accent5" w:themeFillTint="33"/>
            <w:vAlign w:val="center"/>
          </w:tcPr>
          <w:p w14:paraId="390B5F0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7229"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3E60FC">
        <w:trPr>
          <w:trHeight w:hRule="exact" w:val="397"/>
        </w:trPr>
        <w:tc>
          <w:tcPr>
            <w:tcW w:w="2972" w:type="dxa"/>
            <w:shd w:val="clear" w:color="auto" w:fill="DEEAF6" w:themeFill="accent5" w:themeFillTint="33"/>
            <w:vAlign w:val="center"/>
          </w:tcPr>
          <w:p w14:paraId="6E9BDDDC"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7229"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2DE914F" w14:textId="77777777" w:rsidTr="003E60FC">
        <w:trPr>
          <w:trHeight w:hRule="exact" w:val="397"/>
        </w:trPr>
        <w:tc>
          <w:tcPr>
            <w:tcW w:w="2972" w:type="dxa"/>
            <w:shd w:val="clear" w:color="auto" w:fill="DEEAF6" w:themeFill="accent5" w:themeFillTint="33"/>
            <w:vAlign w:val="center"/>
          </w:tcPr>
          <w:p w14:paraId="30FCF721"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7229" w:type="dxa"/>
            <w:vAlign w:val="center"/>
          </w:tcPr>
          <w:p w14:paraId="73A16CF9"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3E60FC">
        <w:trPr>
          <w:trHeight w:hRule="exact" w:val="397"/>
        </w:trPr>
        <w:tc>
          <w:tcPr>
            <w:tcW w:w="2972" w:type="dxa"/>
            <w:shd w:val="clear" w:color="auto" w:fill="DEEAF6" w:themeFill="accent5" w:themeFillTint="33"/>
            <w:vAlign w:val="center"/>
          </w:tcPr>
          <w:p w14:paraId="7F79391F"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7229"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BB38FD" w14:paraId="2D11E14F" w14:textId="77777777" w:rsidTr="003E60FC">
        <w:trPr>
          <w:trHeight w:hRule="exact" w:val="397"/>
        </w:trPr>
        <w:tc>
          <w:tcPr>
            <w:tcW w:w="2972" w:type="dxa"/>
            <w:shd w:val="clear" w:color="auto" w:fill="DEEAF6" w:themeFill="accent5" w:themeFillTint="33"/>
            <w:vAlign w:val="center"/>
          </w:tcPr>
          <w:p w14:paraId="46EB072A" w14:textId="77777777" w:rsidR="007748AA" w:rsidRDefault="007748AA" w:rsidP="00AC4822">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727D9CC0" w14:textId="3EAB2659" w:rsidR="00BB38FD" w:rsidRPr="00642DF9" w:rsidRDefault="00BB38FD" w:rsidP="00AC4822">
            <w:pPr>
              <w:spacing w:line="240" w:lineRule="auto"/>
              <w:jc w:val="both"/>
              <w:rPr>
                <w:rFonts w:ascii="Segoe UI" w:eastAsia="Times New Roman" w:hAnsi="Segoe UI" w:cs="Segoe UI"/>
                <w:sz w:val="22"/>
              </w:rPr>
            </w:pPr>
          </w:p>
        </w:tc>
        <w:tc>
          <w:tcPr>
            <w:tcW w:w="7229" w:type="dxa"/>
            <w:vAlign w:val="center"/>
          </w:tcPr>
          <w:p w14:paraId="57F35507" w14:textId="390ABCFF" w:rsidR="007748AA" w:rsidRPr="003E60FC" w:rsidRDefault="003E60FC" w:rsidP="0042098F">
            <w:pPr>
              <w:spacing w:line="240" w:lineRule="auto"/>
              <w:jc w:val="both"/>
              <w:rPr>
                <w:rFonts w:ascii="Segoe UI" w:eastAsia="Times New Roman" w:hAnsi="Segoe UI" w:cs="Segoe UI"/>
                <w:color w:val="FF0000"/>
                <w:sz w:val="16"/>
                <w:szCs w:val="16"/>
              </w:rPr>
            </w:pPr>
            <w:r w:rsidRPr="003E60FC">
              <w:rPr>
                <w:rFonts w:ascii="Segoe UI" w:hAnsi="Segoe UI" w:cs="Segoe UI"/>
                <w:b/>
                <w:bCs/>
                <w:sz w:val="16"/>
                <w:szCs w:val="16"/>
              </w:rPr>
              <w:t xml:space="preserve">SODELOVANJE PRI IZVEDBI PROJEKTNEGA VODENJA IN POROČANJA PROJEKTA </w:t>
            </w:r>
            <w:proofErr w:type="spellStart"/>
            <w:r w:rsidRPr="003E60FC">
              <w:rPr>
                <w:rFonts w:ascii="Segoe UI" w:hAnsi="Segoe UI" w:cs="Segoe UI"/>
                <w:b/>
                <w:bCs/>
                <w:sz w:val="16"/>
                <w:szCs w:val="16"/>
              </w:rPr>
              <w:t>RecovREE</w:t>
            </w:r>
            <w:proofErr w:type="spellEnd"/>
          </w:p>
        </w:tc>
      </w:tr>
      <w:tr w:rsidR="007748AA" w:rsidRPr="00642DF9" w14:paraId="7E3516AB" w14:textId="77777777" w:rsidTr="003E60FC">
        <w:trPr>
          <w:trHeight w:hRule="exact" w:val="397"/>
        </w:trPr>
        <w:tc>
          <w:tcPr>
            <w:tcW w:w="2972" w:type="dxa"/>
            <w:shd w:val="clear" w:color="auto" w:fill="DEEAF6" w:themeFill="accent5" w:themeFillTint="33"/>
            <w:vAlign w:val="center"/>
          </w:tcPr>
          <w:p w14:paraId="21FD5F87" w14:textId="77777777"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7229" w:type="dxa"/>
            <w:vAlign w:val="center"/>
          </w:tcPr>
          <w:p w14:paraId="104690FE" w14:textId="7318D866" w:rsidR="007748AA" w:rsidRPr="00642DF9" w:rsidRDefault="00B37D1E" w:rsidP="00AC4822">
            <w:pPr>
              <w:spacing w:line="240" w:lineRule="auto"/>
              <w:jc w:val="both"/>
              <w:rPr>
                <w:rFonts w:ascii="Segoe UI" w:eastAsia="Times New Roman" w:hAnsi="Segoe UI" w:cs="Segoe UI"/>
                <w:sz w:val="22"/>
              </w:rPr>
            </w:pPr>
            <w:r w:rsidRPr="00B37D1E">
              <w:rPr>
                <w:rFonts w:ascii="Segoe UI" w:eastAsia="Times New Roman" w:hAnsi="Segoe UI" w:cs="Segoe UI"/>
                <w:b/>
                <w:bCs/>
                <w:sz w:val="22"/>
              </w:rPr>
              <w:t>NP26_</w:t>
            </w:r>
          </w:p>
        </w:tc>
      </w:tr>
    </w:tbl>
    <w:p w14:paraId="55B39961" w14:textId="77777777"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14:paraId="6D2CA710" w14:textId="77777777" w:rsidTr="00AC7AB8">
        <w:trPr>
          <w:cantSplit/>
        </w:trPr>
        <w:tc>
          <w:tcPr>
            <w:tcW w:w="2943" w:type="dxa"/>
            <w:vAlign w:val="bottom"/>
          </w:tcPr>
          <w:p w14:paraId="660FF06F"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0C87B62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4D62E7BB"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6660BF4E"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2898136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6511F271" w14:textId="77777777"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14:paraId="5E67A05B" w14:textId="77777777" w:rsidTr="00392367">
        <w:tc>
          <w:tcPr>
            <w:tcW w:w="5495" w:type="dxa"/>
            <w:vAlign w:val="bottom"/>
          </w:tcPr>
          <w:p w14:paraId="7C8ECCF6" w14:textId="77777777"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0D59F97F" w14:textId="599893E8"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p>
        </w:tc>
        <w:tc>
          <w:tcPr>
            <w:tcW w:w="3577" w:type="dxa"/>
            <w:vAlign w:val="bottom"/>
          </w:tcPr>
          <w:p w14:paraId="4FC547FD"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2AF4CD2A" w14:textId="77777777" w:rsidTr="00392367">
        <w:trPr>
          <w:cantSplit/>
        </w:trPr>
        <w:tc>
          <w:tcPr>
            <w:tcW w:w="5495" w:type="dxa"/>
          </w:tcPr>
          <w:p w14:paraId="487FAF08" w14:textId="4D6EFE60"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p>
        </w:tc>
        <w:tc>
          <w:tcPr>
            <w:tcW w:w="1134" w:type="dxa"/>
            <w:vAlign w:val="bottom"/>
          </w:tcPr>
          <w:p w14:paraId="656A95ED"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4506A500"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14:paraId="6BA47DA9" w14:textId="77777777" w:rsidTr="00AC7AB8">
        <w:tc>
          <w:tcPr>
            <w:tcW w:w="5495" w:type="dxa"/>
            <w:vAlign w:val="bottom"/>
          </w:tcPr>
          <w:p w14:paraId="0C6F87C6" w14:textId="77777777"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2DB85D4B" w14:textId="77777777"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14DFE017" w14:textId="77777777"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14:paraId="2075BC26"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14:paraId="123F1CD8" w14:textId="77777777" w:rsidTr="00AC7AB8">
        <w:tc>
          <w:tcPr>
            <w:tcW w:w="1829" w:type="dxa"/>
          </w:tcPr>
          <w:p w14:paraId="5FBFCC1A"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5C05FA87" w14:textId="3D6D96E4" w:rsidR="00642DF9" w:rsidRPr="00642DF9" w:rsidRDefault="00C74A43" w:rsidP="00642DF9">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6C68FB4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127C1A9A"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E1530B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4DFB44E8"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3B8F635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06E36331"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5C610D1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14:paraId="518A042E" w14:textId="77777777" w:rsidTr="00AC7AB8">
        <w:tc>
          <w:tcPr>
            <w:tcW w:w="1829" w:type="dxa"/>
          </w:tcPr>
          <w:p w14:paraId="1A4251E1"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D4BDC2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624AE0C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6D9ED75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01B7E74C"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730F534"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7C3B6DE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0EF45FF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5011AF9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36CF27C3"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14:paraId="4679B724" w14:textId="77777777" w:rsidTr="00AC7AB8">
        <w:trPr>
          <w:cantSplit/>
        </w:trPr>
        <w:tc>
          <w:tcPr>
            <w:tcW w:w="1829" w:type="dxa"/>
          </w:tcPr>
          <w:p w14:paraId="44352F84"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476CC653"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33014328"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29A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339DAB03"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42B671C6"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6C37910B"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2AC44437" w14:textId="77777777"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14:paraId="4673ACA8"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14:paraId="0A77634C" w14:textId="77777777" w:rsidTr="00AC7AB8">
        <w:trPr>
          <w:cantSplit/>
        </w:trPr>
        <w:tc>
          <w:tcPr>
            <w:tcW w:w="685" w:type="dxa"/>
            <w:tcBorders>
              <w:top w:val="single" w:sz="8" w:space="0" w:color="000000"/>
              <w:left w:val="single" w:sz="8" w:space="0" w:color="000000"/>
              <w:bottom w:val="single" w:sz="8" w:space="0" w:color="000000"/>
            </w:tcBorders>
            <w:shd w:val="clear" w:color="auto" w:fill="DEEAF6"/>
          </w:tcPr>
          <w:p w14:paraId="5EB374EF"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2599CEB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89D014E"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A47BC3D"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0D0D6520"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55ED44DB" w14:textId="77777777"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14:paraId="2C064F1B" w14:textId="77777777" w:rsidTr="00AC7AB8">
        <w:trPr>
          <w:cantSplit/>
        </w:trPr>
        <w:tc>
          <w:tcPr>
            <w:tcW w:w="685" w:type="dxa"/>
            <w:tcBorders>
              <w:top w:val="single" w:sz="4" w:space="0" w:color="000000"/>
              <w:left w:val="single" w:sz="8" w:space="0" w:color="000000"/>
              <w:bottom w:val="single" w:sz="4" w:space="0" w:color="000000"/>
            </w:tcBorders>
          </w:tcPr>
          <w:p w14:paraId="07BD4DC7" w14:textId="4EEEBEE5" w:rsidR="00642DF9" w:rsidRPr="00642DF9" w:rsidRDefault="003357D7" w:rsidP="00642DF9">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1</w:t>
            </w:r>
          </w:p>
        </w:tc>
        <w:tc>
          <w:tcPr>
            <w:tcW w:w="7088" w:type="dxa"/>
            <w:tcBorders>
              <w:top w:val="single" w:sz="4" w:space="0" w:color="000000"/>
              <w:left w:val="single" w:sz="4" w:space="0" w:color="000000"/>
              <w:bottom w:val="single" w:sz="4" w:space="0" w:color="000000"/>
            </w:tcBorders>
            <w:vAlign w:val="center"/>
          </w:tcPr>
          <w:p w14:paraId="045D7209" w14:textId="19DE679E" w:rsidR="00642DF9" w:rsidRPr="00642DF9" w:rsidRDefault="00E9021F"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 xml:space="preserve">Opravljene so storitve za </w:t>
            </w:r>
            <w:r w:rsidR="00FA1F73">
              <w:rPr>
                <w:rFonts w:ascii="Segoe UI" w:eastAsia="Times New Roman" w:hAnsi="Segoe UI" w:cs="Segoe UI"/>
                <w:color w:val="000000"/>
                <w:sz w:val="22"/>
                <w:szCs w:val="20"/>
                <w:lang w:eastAsia="ar-SA"/>
              </w:rPr>
              <w:t>obdobje 1</w:t>
            </w:r>
          </w:p>
        </w:tc>
        <w:tc>
          <w:tcPr>
            <w:tcW w:w="236" w:type="dxa"/>
            <w:tcBorders>
              <w:left w:val="single" w:sz="8" w:space="0" w:color="000000"/>
            </w:tcBorders>
          </w:tcPr>
          <w:p w14:paraId="0FEC73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0D352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7EBC5AF9"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1AFB0BF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BFBC44E" w14:textId="77777777" w:rsidTr="00AC7AB8">
        <w:trPr>
          <w:cantSplit/>
        </w:trPr>
        <w:tc>
          <w:tcPr>
            <w:tcW w:w="685" w:type="dxa"/>
            <w:tcBorders>
              <w:top w:val="single" w:sz="4" w:space="0" w:color="000000"/>
              <w:left w:val="single" w:sz="8" w:space="0" w:color="000000"/>
              <w:bottom w:val="single" w:sz="4" w:space="0" w:color="000000"/>
            </w:tcBorders>
          </w:tcPr>
          <w:p w14:paraId="091592E2" w14:textId="7A09890A" w:rsidR="00642DF9" w:rsidRPr="00642DF9" w:rsidRDefault="003357D7" w:rsidP="00642DF9">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1BB093F0" w14:textId="3C2F6451" w:rsidR="00642DF9" w:rsidRPr="00642DF9" w:rsidRDefault="00E9021F"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 xml:space="preserve">Opravljene so storitve za </w:t>
            </w:r>
            <w:r w:rsidR="00FA1F73">
              <w:rPr>
                <w:rFonts w:ascii="Segoe UI" w:eastAsia="Times New Roman" w:hAnsi="Segoe UI" w:cs="Segoe UI"/>
                <w:color w:val="000000"/>
                <w:sz w:val="22"/>
                <w:szCs w:val="20"/>
                <w:lang w:eastAsia="ar-SA"/>
              </w:rPr>
              <w:t>obdobje 2</w:t>
            </w:r>
          </w:p>
        </w:tc>
        <w:tc>
          <w:tcPr>
            <w:tcW w:w="236" w:type="dxa"/>
            <w:tcBorders>
              <w:left w:val="single" w:sz="8" w:space="0" w:color="000000"/>
            </w:tcBorders>
          </w:tcPr>
          <w:p w14:paraId="60281BA1"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DB8C7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BFF0C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2860F0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184A9B6" w14:textId="77777777" w:rsidTr="00AC7AB8">
        <w:trPr>
          <w:cantSplit/>
        </w:trPr>
        <w:tc>
          <w:tcPr>
            <w:tcW w:w="685" w:type="dxa"/>
            <w:tcBorders>
              <w:top w:val="single" w:sz="4" w:space="0" w:color="000000"/>
              <w:left w:val="single" w:sz="8" w:space="0" w:color="000000"/>
              <w:bottom w:val="single" w:sz="4" w:space="0" w:color="000000"/>
            </w:tcBorders>
          </w:tcPr>
          <w:p w14:paraId="74A6BDB9" w14:textId="28571E37" w:rsidR="00642DF9" w:rsidRPr="00642DF9" w:rsidRDefault="003357D7" w:rsidP="00642DF9">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3BC956CC" w14:textId="04325ED3" w:rsidR="00642DF9" w:rsidRPr="00642DF9" w:rsidRDefault="00E9021F"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 xml:space="preserve">Opravljene so storitve za </w:t>
            </w:r>
            <w:r w:rsidR="00FA1F73">
              <w:rPr>
                <w:rFonts w:ascii="Segoe UI" w:eastAsia="Times New Roman" w:hAnsi="Segoe UI" w:cs="Segoe UI"/>
                <w:color w:val="000000"/>
                <w:sz w:val="22"/>
                <w:szCs w:val="20"/>
                <w:lang w:eastAsia="ar-SA"/>
              </w:rPr>
              <w:t>obdobje 3</w:t>
            </w:r>
          </w:p>
        </w:tc>
        <w:tc>
          <w:tcPr>
            <w:tcW w:w="236" w:type="dxa"/>
            <w:tcBorders>
              <w:left w:val="single" w:sz="8" w:space="0" w:color="000000"/>
            </w:tcBorders>
          </w:tcPr>
          <w:p w14:paraId="36139BDD"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294F3944"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54A038"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4C937F3A"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558F84D3" w14:textId="77777777" w:rsidTr="00AC7AB8">
        <w:trPr>
          <w:cantSplit/>
        </w:trPr>
        <w:tc>
          <w:tcPr>
            <w:tcW w:w="685" w:type="dxa"/>
            <w:tcBorders>
              <w:top w:val="single" w:sz="4" w:space="0" w:color="000000"/>
              <w:left w:val="single" w:sz="8" w:space="0" w:color="000000"/>
              <w:bottom w:val="single" w:sz="8" w:space="0" w:color="000000"/>
            </w:tcBorders>
          </w:tcPr>
          <w:p w14:paraId="696F9C8E" w14:textId="7164E320" w:rsidR="00642DF9" w:rsidRPr="00642DF9" w:rsidRDefault="003357D7" w:rsidP="00642DF9">
            <w:pPr>
              <w:suppressAutoHyphens/>
              <w:snapToGrid w:val="0"/>
              <w:spacing w:line="240" w:lineRule="auto"/>
              <w:jc w:val="center"/>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8" w:space="0" w:color="000000"/>
            </w:tcBorders>
            <w:vAlign w:val="center"/>
          </w:tcPr>
          <w:p w14:paraId="79D5F3EF" w14:textId="255D9EDB" w:rsidR="00642DF9" w:rsidRPr="00642DF9" w:rsidRDefault="002D3D0E"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Pr>
                <w:rFonts w:ascii="Segoe UI" w:eastAsia="Times New Roman" w:hAnsi="Segoe UI" w:cs="Segoe UI"/>
                <w:color w:val="000000"/>
                <w:sz w:val="22"/>
                <w:szCs w:val="20"/>
                <w:lang w:eastAsia="ar-SA"/>
              </w:rPr>
              <w:t>…</w:t>
            </w:r>
          </w:p>
        </w:tc>
        <w:tc>
          <w:tcPr>
            <w:tcW w:w="236" w:type="dxa"/>
            <w:tcBorders>
              <w:left w:val="single" w:sz="8" w:space="0" w:color="000000"/>
            </w:tcBorders>
          </w:tcPr>
          <w:p w14:paraId="1FFC1DCC"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260FEC42"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4BE76EF3"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08984B5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6A83994F" w14:textId="77777777" w:rsidTr="00AC7AB8">
        <w:trPr>
          <w:cantSplit/>
          <w:trHeight w:hRule="exact" w:val="170"/>
        </w:trPr>
        <w:tc>
          <w:tcPr>
            <w:tcW w:w="685" w:type="dxa"/>
            <w:tcBorders>
              <w:top w:val="single" w:sz="8" w:space="0" w:color="000000"/>
              <w:bottom w:val="single" w:sz="8" w:space="0" w:color="000000"/>
            </w:tcBorders>
          </w:tcPr>
          <w:p w14:paraId="7DE77747"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3D7DCD3" w14:textId="77777777"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7B3F5235"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4741A700"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3CB08CA2"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5C0FF053"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14:paraId="26A2F27C" w14:textId="77777777" w:rsidTr="00AC7AB8">
        <w:trPr>
          <w:cantSplit/>
        </w:trPr>
        <w:tc>
          <w:tcPr>
            <w:tcW w:w="7773" w:type="dxa"/>
            <w:gridSpan w:val="2"/>
            <w:tcBorders>
              <w:top w:val="single" w:sz="8" w:space="0" w:color="000000"/>
              <w:left w:val="single" w:sz="8" w:space="0" w:color="000000"/>
              <w:bottom w:val="single" w:sz="8" w:space="0" w:color="000000"/>
            </w:tcBorders>
          </w:tcPr>
          <w:p w14:paraId="559D60E3" w14:textId="77777777"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119AC19B" w14:textId="77777777"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79020250"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D1FC14E"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647AC1F" w14:textId="77777777"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14:paraId="543D54FD" w14:textId="77777777"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14:paraId="4FF254DC" w14:textId="77777777"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14:paraId="246A057E" w14:textId="77777777" w:rsidTr="00AC7AB8">
        <w:trPr>
          <w:trHeight w:hRule="exact" w:val="284"/>
        </w:trPr>
        <w:tc>
          <w:tcPr>
            <w:tcW w:w="10191" w:type="dxa"/>
            <w:vAlign w:val="center"/>
          </w:tcPr>
          <w:p w14:paraId="1EAE6BCB" w14:textId="77777777"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14:paraId="3FF25C06" w14:textId="77777777" w:rsidTr="00AC7AB8">
        <w:trPr>
          <w:trHeight w:hRule="exact" w:val="284"/>
        </w:trPr>
        <w:tc>
          <w:tcPr>
            <w:tcW w:w="10191" w:type="dxa"/>
            <w:vAlign w:val="center"/>
          </w:tcPr>
          <w:p w14:paraId="126175D6" w14:textId="77777777" w:rsidR="00642DF9" w:rsidRPr="00642DF9" w:rsidRDefault="00642DF9" w:rsidP="00642DF9">
            <w:pPr>
              <w:spacing w:line="240" w:lineRule="auto"/>
              <w:rPr>
                <w:rFonts w:ascii="Segoe UI" w:eastAsia="Times New Roman" w:hAnsi="Segoe UI" w:cs="Segoe UI"/>
                <w:color w:val="000000"/>
                <w:sz w:val="22"/>
                <w:szCs w:val="20"/>
              </w:rPr>
            </w:pPr>
          </w:p>
        </w:tc>
      </w:tr>
    </w:tbl>
    <w:p w14:paraId="4FC11E62" w14:textId="77777777"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3EB76507" w14:textId="77777777"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14:paraId="434FA87E" w14:textId="77777777" w:rsidTr="00374587">
        <w:tc>
          <w:tcPr>
            <w:tcW w:w="4820" w:type="dxa"/>
            <w:shd w:val="clear" w:color="auto" w:fill="DEEAF6" w:themeFill="accent5" w:themeFillTint="33"/>
          </w:tcPr>
          <w:p w14:paraId="1CAB85B4"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3A8624A0" w14:textId="77777777"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4737D0BC" w14:textId="77777777"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714CC96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9D8A4E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F20024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23AE4790"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p w14:paraId="36386C3C" w14:textId="77777777" w:rsidR="003357D7" w:rsidRDefault="003357D7" w:rsidP="00642DF9">
            <w:pPr>
              <w:spacing w:line="240" w:lineRule="auto"/>
              <w:jc w:val="center"/>
              <w:rPr>
                <w:rFonts w:ascii="Segoe UI" w:eastAsia="Times New Roman" w:hAnsi="Segoe UI" w:cs="Segoe UI"/>
                <w:i/>
                <w:color w:val="000000"/>
                <w:sz w:val="18"/>
                <w:szCs w:val="18"/>
              </w:rPr>
            </w:pPr>
          </w:p>
          <w:p w14:paraId="7C46BA0F" w14:textId="77777777" w:rsidR="003357D7" w:rsidRDefault="003357D7" w:rsidP="00642DF9">
            <w:pPr>
              <w:spacing w:line="240" w:lineRule="auto"/>
              <w:jc w:val="center"/>
              <w:rPr>
                <w:rFonts w:ascii="Segoe UI" w:eastAsia="Times New Roman" w:hAnsi="Segoe UI" w:cs="Segoe UI"/>
                <w:i/>
                <w:color w:val="000000"/>
                <w:sz w:val="18"/>
                <w:szCs w:val="18"/>
              </w:rPr>
            </w:pPr>
          </w:p>
          <w:p w14:paraId="6A04B2BD" w14:textId="2D9D07F3" w:rsidR="003357D7" w:rsidRPr="00642DF9" w:rsidRDefault="003357D7" w:rsidP="00642DF9">
            <w:pPr>
              <w:spacing w:line="240" w:lineRule="auto"/>
              <w:jc w:val="center"/>
              <w:rPr>
                <w:rFonts w:ascii="Segoe UI" w:eastAsia="Times New Roman" w:hAnsi="Segoe UI" w:cs="Segoe UI"/>
                <w:i/>
                <w:color w:val="000000"/>
                <w:sz w:val="18"/>
                <w:szCs w:val="18"/>
              </w:rPr>
            </w:pPr>
          </w:p>
        </w:tc>
      </w:tr>
    </w:tbl>
    <w:p w14:paraId="19FE6F6E" w14:textId="2323768B"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F064E2">
        <w:rPr>
          <w:rFonts w:ascii="Segoe UI" w:eastAsia="Times New Roman" w:hAnsi="Segoe UI" w:cs="Segoe UI"/>
          <w:b/>
          <w:szCs w:val="24"/>
        </w:rPr>
        <w:t xml:space="preserve"> </w:t>
      </w:r>
      <w:r w:rsidR="00F064E2" w:rsidRPr="00F064E2">
        <w:rPr>
          <w:rFonts w:ascii="Segoe UI" w:eastAsia="Times New Roman" w:hAnsi="Segoe UI" w:cs="Segoe UI"/>
          <w:sz w:val="20"/>
          <w:szCs w:val="20"/>
        </w:rPr>
        <w:t>vključno z udeležbo tihih družbenikov</w:t>
      </w:r>
      <w:r w:rsidR="00F064E2" w:rsidRPr="00F064E2">
        <w:rPr>
          <w:rFonts w:ascii="Segoe UI" w:eastAsia="Times New Roman" w:hAnsi="Segoe UI" w:cs="Segoe UI"/>
          <w:b/>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556DAE13"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6068EB">
        <w:rPr>
          <w:rFonts w:ascii="Segoe UI" w:eastAsia="Times New Roman" w:hAnsi="Segoe UI" w:cs="Segoe UI"/>
          <w:b/>
          <w:color w:val="FFFFFF" w:themeColor="background1"/>
          <w:sz w:val="28"/>
          <w:szCs w:val="28"/>
          <w:shd w:val="clear" w:color="auto" w:fill="2F5496" w:themeFill="accent1" w:themeFillShade="BF"/>
          <w:lang w:eastAsia="sl-SI"/>
        </w:rPr>
        <w:t>9</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45E91F73" w14:textId="77777777" w:rsidTr="00143378">
        <w:tc>
          <w:tcPr>
            <w:tcW w:w="3515"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0C754D6" w14:textId="65C30C41"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143378">
        <w:tc>
          <w:tcPr>
            <w:tcW w:w="3515"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7131A4B2"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3871E1">
              <w:rPr>
                <w:rFonts w:ascii="Segoe UI" w:eastAsia="Times New Roman" w:hAnsi="Segoe UI" w:cs="Segoe UI"/>
                <w:b/>
                <w:bCs/>
                <w:sz w:val="22"/>
              </w:rPr>
              <w:t xml:space="preserve"> </w:t>
            </w:r>
            <w:r w:rsidR="00532759">
              <w:rPr>
                <w:rFonts w:ascii="Segoe UI" w:eastAsia="Times New Roman" w:hAnsi="Segoe UI" w:cs="Segoe UI"/>
                <w:b/>
                <w:bCs/>
                <w:sz w:val="22"/>
              </w:rPr>
              <w:t>37</w:t>
            </w:r>
            <w:r w:rsidR="00C74A43">
              <w:rPr>
                <w:rFonts w:ascii="Segoe UI" w:eastAsia="Times New Roman" w:hAnsi="Segoe UI" w:cs="Segoe UI"/>
                <w:b/>
                <w:bCs/>
                <w:sz w:val="22"/>
              </w:rPr>
              <w:t>_2</w:t>
            </w:r>
            <w:r w:rsidR="003871E1">
              <w:rPr>
                <w:rFonts w:ascii="Segoe UI" w:eastAsia="Times New Roman" w:hAnsi="Segoe UI" w:cs="Segoe UI"/>
                <w:b/>
                <w:bCs/>
                <w:sz w:val="22"/>
              </w:rPr>
              <w:t>6</w:t>
            </w:r>
          </w:p>
        </w:tc>
      </w:tr>
      <w:tr w:rsidR="00642DF9" w:rsidRPr="00642DF9" w14:paraId="2659BF25" w14:textId="77777777" w:rsidTr="00143378">
        <w:tc>
          <w:tcPr>
            <w:tcW w:w="3515"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24230DB3" w:rsidR="00642DF9" w:rsidRPr="00532759" w:rsidRDefault="00532759" w:rsidP="00642DF9">
            <w:pPr>
              <w:tabs>
                <w:tab w:val="left" w:pos="792"/>
              </w:tabs>
              <w:spacing w:line="240" w:lineRule="auto"/>
              <w:jc w:val="both"/>
              <w:rPr>
                <w:rFonts w:ascii="Segoe UI" w:eastAsia="Times New Roman" w:hAnsi="Segoe UI" w:cs="Segoe UI"/>
                <w:b/>
                <w:bCs/>
                <w:color w:val="000000"/>
                <w:sz w:val="20"/>
                <w:szCs w:val="20"/>
              </w:rPr>
            </w:pPr>
            <w:r w:rsidRPr="00532759">
              <w:rPr>
                <w:rFonts w:ascii="Segoe UI" w:hAnsi="Segoe UI" w:cs="Segoe UI"/>
                <w:b/>
                <w:bCs/>
                <w:sz w:val="20"/>
                <w:szCs w:val="20"/>
              </w:rPr>
              <w:t xml:space="preserve">SODELOVANJE PRI IZVEDBI PROJEKTNEGA VODENJA IN POROČANJA PROJEKTA </w:t>
            </w:r>
            <w:proofErr w:type="spellStart"/>
            <w:r w:rsidRPr="00532759">
              <w:rPr>
                <w:rFonts w:ascii="Segoe UI" w:hAnsi="Segoe UI" w:cs="Segoe UI"/>
                <w:b/>
                <w:bCs/>
                <w:sz w:val="20"/>
                <w:szCs w:val="20"/>
              </w:rPr>
              <w:t>RecovREE</w:t>
            </w:r>
            <w:proofErr w:type="spellEnd"/>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0BF44410" w14:textId="77777777" w:rsidTr="00AC7AB8">
        <w:tc>
          <w:tcPr>
            <w:tcW w:w="3515"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10A3155A" w14:textId="77777777" w:rsidR="00642DF9" w:rsidRDefault="00642DF9" w:rsidP="00642DF9">
            <w:pPr>
              <w:spacing w:line="240" w:lineRule="auto"/>
              <w:rPr>
                <w:rFonts w:ascii="Segoe UI" w:eastAsia="Times New Roman" w:hAnsi="Segoe UI" w:cs="Segoe UI"/>
                <w:b/>
                <w:color w:val="000000"/>
                <w:sz w:val="22"/>
              </w:rPr>
            </w:pPr>
          </w:p>
          <w:p w14:paraId="5B76C64E" w14:textId="77777777" w:rsidR="00143378" w:rsidRDefault="00143378"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AC7AB8">
        <w:tc>
          <w:tcPr>
            <w:tcW w:w="3515"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AC7AB8">
        <w:tc>
          <w:tcPr>
            <w:tcW w:w="3515"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AC7AB8">
        <w:tc>
          <w:tcPr>
            <w:tcW w:w="3515"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75DCD1AD" w14:textId="079AE7B6" w:rsidR="00F064E2" w:rsidRPr="00F064E2" w:rsidRDefault="00F064E2" w:rsidP="00935D67">
      <w:pPr>
        <w:spacing w:line="240" w:lineRule="auto"/>
        <w:jc w:val="both"/>
        <w:rPr>
          <w:rFonts w:ascii="Segoe UI" w:eastAsia="Times New Roman" w:hAnsi="Segoe UI" w:cs="Segoe UI"/>
          <w:sz w:val="20"/>
          <w:szCs w:val="20"/>
        </w:rPr>
      </w:pPr>
      <w:r w:rsidRPr="00F064E2">
        <w:rPr>
          <w:rFonts w:ascii="Segoe UI" w:eastAsia="Times New Roman" w:hAnsi="Segoe UI" w:cs="Segoe UI"/>
          <w:sz w:val="20"/>
          <w:szCs w:val="20"/>
        </w:rPr>
        <w:t>Zaradi namena iz šestega odstavka 14. člena Zakona o integriteti in preprečevanju korupcije (</w:t>
      </w:r>
      <w:proofErr w:type="spellStart"/>
      <w:r w:rsidRPr="00F064E2">
        <w:rPr>
          <w:rFonts w:ascii="Segoe UI" w:eastAsia="Times New Roman" w:hAnsi="Segoe UI" w:cs="Segoe UI"/>
          <w:bCs/>
          <w:sz w:val="20"/>
          <w:szCs w:val="20"/>
          <w:shd w:val="clear" w:color="auto" w:fill="FFFFFF"/>
          <w:lang w:val="en-GB"/>
        </w:rPr>
        <w:t>Uradni</w:t>
      </w:r>
      <w:proofErr w:type="spellEnd"/>
      <w:r w:rsidRPr="00F064E2">
        <w:rPr>
          <w:rFonts w:ascii="Segoe UI" w:eastAsia="Times New Roman" w:hAnsi="Segoe UI" w:cs="Segoe UI"/>
          <w:bCs/>
          <w:sz w:val="20"/>
          <w:szCs w:val="20"/>
          <w:shd w:val="clear" w:color="auto" w:fill="FFFFFF"/>
          <w:lang w:val="en-GB"/>
        </w:rPr>
        <w:t xml:space="preserve"> list RS, </w:t>
      </w:r>
      <w:proofErr w:type="spellStart"/>
      <w:r w:rsidRPr="00F064E2">
        <w:rPr>
          <w:rFonts w:ascii="Segoe UI" w:eastAsia="Times New Roman" w:hAnsi="Segoe UI" w:cs="Segoe UI"/>
          <w:bCs/>
          <w:sz w:val="20"/>
          <w:szCs w:val="20"/>
          <w:shd w:val="clear" w:color="auto" w:fill="FFFFFF"/>
          <w:lang w:val="en-GB"/>
        </w:rPr>
        <w:t>št</w:t>
      </w:r>
      <w:proofErr w:type="spellEnd"/>
      <w:r w:rsidRPr="00F064E2">
        <w:rPr>
          <w:rFonts w:ascii="Segoe UI" w:eastAsia="Times New Roman" w:hAnsi="Segoe UI" w:cs="Segoe UI"/>
          <w:bCs/>
          <w:sz w:val="20"/>
          <w:szCs w:val="20"/>
          <w:shd w:val="clear" w:color="auto" w:fill="FFFFFF"/>
          <w:lang w:val="en-GB"/>
        </w:rPr>
        <w:t>. </w:t>
      </w:r>
      <w:hyperlink r:id="rId9" w:tgtFrame="_blank" w:tooltip="Zakon o integriteti in preprečevanju korupcije (uradno prečiščeno besedilo)" w:history="1">
        <w:r w:rsidRPr="00F064E2">
          <w:rPr>
            <w:rFonts w:ascii="Segoe UI" w:eastAsia="Times New Roman" w:hAnsi="Segoe UI" w:cs="Segoe UI"/>
            <w:bCs/>
            <w:sz w:val="20"/>
            <w:szCs w:val="20"/>
            <w:u w:val="single"/>
            <w:shd w:val="clear" w:color="auto" w:fill="FFFFFF"/>
            <w:lang w:val="en-GB"/>
          </w:rPr>
          <w:t>69/11</w:t>
        </w:r>
      </w:hyperlink>
      <w:r w:rsidRPr="00F064E2">
        <w:rPr>
          <w:rFonts w:ascii="Segoe UI" w:eastAsia="Times New Roman" w:hAnsi="Segoe UI" w:cs="Segoe UI"/>
          <w:bCs/>
          <w:sz w:val="20"/>
          <w:szCs w:val="20"/>
          <w:shd w:val="clear" w:color="auto" w:fill="FFFFFF"/>
          <w:lang w:val="en-GB"/>
        </w:rPr>
        <w:t xml:space="preserve">, </w:t>
      </w:r>
      <w:hyperlink r:id="rId10" w:tgtFrame="_blank" w:tooltip="Zakon o spremembah in dopolnitvah Zakona o integriteti in preprečevanju korupcije" w:history="1">
        <w:r w:rsidRPr="00F064E2">
          <w:rPr>
            <w:rFonts w:ascii="Segoe UI" w:eastAsia="Times New Roman" w:hAnsi="Segoe UI" w:cs="Segoe UI"/>
            <w:bCs/>
            <w:sz w:val="20"/>
            <w:szCs w:val="20"/>
            <w:u w:val="single"/>
            <w:shd w:val="clear" w:color="auto" w:fill="FFFFFF"/>
            <w:lang w:val="en-GB"/>
          </w:rPr>
          <w:t>158/20</w:t>
        </w:r>
      </w:hyperlink>
      <w:r w:rsidRPr="00F064E2">
        <w:rPr>
          <w:rFonts w:ascii="Segoe UI" w:eastAsia="Times New Roman" w:hAnsi="Segoe UI" w:cs="Segoe UI"/>
          <w:sz w:val="20"/>
          <w:szCs w:val="20"/>
        </w:rPr>
        <w:t xml:space="preserve">, 3/22 – </w:t>
      </w:r>
      <w:proofErr w:type="spellStart"/>
      <w:r w:rsidRPr="00F064E2">
        <w:rPr>
          <w:rFonts w:ascii="Segoe UI" w:eastAsia="Times New Roman" w:hAnsi="Segoe UI" w:cs="Segoe UI"/>
          <w:sz w:val="20"/>
          <w:szCs w:val="20"/>
        </w:rPr>
        <w:t>ZDeb</w:t>
      </w:r>
      <w:proofErr w:type="spellEnd"/>
      <w:r w:rsidRPr="00F064E2">
        <w:rPr>
          <w:rFonts w:ascii="Segoe UI" w:eastAsia="Times New Roman" w:hAnsi="Segoe UI" w:cs="Segoe UI"/>
          <w:sz w:val="20"/>
          <w:szCs w:val="20"/>
        </w:rPr>
        <w:t xml:space="preserve"> in 16/23 – </w:t>
      </w:r>
      <w:proofErr w:type="spellStart"/>
      <w:r w:rsidRPr="00F064E2">
        <w:rPr>
          <w:rFonts w:ascii="Segoe UI" w:eastAsia="Times New Roman" w:hAnsi="Segoe UI" w:cs="Segoe UI"/>
          <w:sz w:val="20"/>
          <w:szCs w:val="20"/>
        </w:rPr>
        <w:t>ZZPri</w:t>
      </w:r>
      <w:proofErr w:type="spellEnd"/>
      <w:r w:rsidRPr="00F064E2">
        <w:rPr>
          <w:rFonts w:ascii="Segoe UI" w:eastAsia="Times New Roman" w:hAnsi="Segoe UI" w:cs="Segoe UI"/>
          <w:bCs/>
          <w:sz w:val="20"/>
          <w:szCs w:val="20"/>
          <w:shd w:val="clear" w:color="auto" w:fill="FFFFFF"/>
          <w:lang w:val="en-GB"/>
        </w:rPr>
        <w:t>)</w:t>
      </w:r>
      <w:r w:rsidRPr="00F064E2">
        <w:rPr>
          <w:rFonts w:ascii="Segoe UI" w:eastAsia="Times New Roman" w:hAnsi="Segoe UI" w:cs="Segoe UI"/>
          <w:sz w:val="20"/>
          <w:szCs w:val="20"/>
        </w:rPr>
        <w:t xml:space="preserve"> </w:t>
      </w:r>
      <w:proofErr w:type="spellStart"/>
      <w:r w:rsidRPr="00F064E2">
        <w:rPr>
          <w:rFonts w:ascii="Segoe UI" w:eastAsia="Times New Roman" w:hAnsi="Segoe UI" w:cs="Segoe UI"/>
          <w:sz w:val="20"/>
          <w:szCs w:val="20"/>
        </w:rPr>
        <w:t>t.j</w:t>
      </w:r>
      <w:proofErr w:type="spellEnd"/>
      <w:r w:rsidRPr="00F064E2">
        <w:rPr>
          <w:rFonts w:ascii="Segoe UI" w:eastAsia="Times New Roman" w:hAnsi="Segoe UI" w:cs="Segoe UI"/>
          <w:sz w:val="20"/>
          <w:szCs w:val="20"/>
        </w:rPr>
        <w:t xml:space="preserve">. zaradi zagotovitve transparentnosti posla in preprečitve korupcijskih tveganj pri sklepanju pravnih poslov, spodaj podpisani zakoniti zastopnik ponudnika izjavljam, </w:t>
      </w:r>
    </w:p>
    <w:p w14:paraId="3364DACD" w14:textId="77777777" w:rsidR="00F064E2" w:rsidRPr="00F064E2" w:rsidRDefault="00F064E2" w:rsidP="00935D67">
      <w:pPr>
        <w:spacing w:line="240" w:lineRule="auto"/>
        <w:jc w:val="both"/>
        <w:rPr>
          <w:rFonts w:ascii="Segoe UI" w:eastAsia="Times New Roman" w:hAnsi="Segoe UI" w:cs="Segoe UI"/>
          <w:sz w:val="20"/>
          <w:szCs w:val="20"/>
        </w:rPr>
      </w:pPr>
    </w:p>
    <w:p w14:paraId="3F2AB52D" w14:textId="77777777" w:rsidR="00F064E2" w:rsidRPr="00F064E2" w:rsidRDefault="00F064E2" w:rsidP="00F064E2">
      <w:pPr>
        <w:spacing w:line="240" w:lineRule="auto"/>
        <w:jc w:val="both"/>
        <w:rPr>
          <w:rFonts w:ascii="Segoe UI" w:eastAsia="Times New Roman" w:hAnsi="Segoe UI" w:cs="Segoe UI"/>
          <w:sz w:val="20"/>
          <w:szCs w:val="20"/>
        </w:rPr>
      </w:pPr>
      <w:r w:rsidRPr="00F064E2">
        <w:rPr>
          <w:rFonts w:ascii="Segoe UI" w:eastAsia="Times New Roman" w:hAnsi="Segoe UI" w:cs="Segoe UI"/>
          <w:sz w:val="20"/>
          <w:szCs w:val="20"/>
        </w:rPr>
        <w:t>1.1. da so pri lastništvu zgoraj navedenega ponudnika udeležene naslednje fizične osebe, vključno s tihimi družbeniki: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F064E2" w14:paraId="70EC72D8" w14:textId="77777777" w:rsidTr="00AC7AB8">
        <w:tc>
          <w:tcPr>
            <w:tcW w:w="598" w:type="dxa"/>
            <w:shd w:val="clear" w:color="auto" w:fill="DEEAF6"/>
          </w:tcPr>
          <w:p w14:paraId="2EEBF5BF" w14:textId="77777777" w:rsidR="00642DF9" w:rsidRPr="00F064E2" w:rsidRDefault="00642DF9" w:rsidP="00642DF9">
            <w:pPr>
              <w:spacing w:line="240" w:lineRule="auto"/>
              <w:jc w:val="both"/>
              <w:rPr>
                <w:rFonts w:ascii="Segoe UI" w:eastAsia="Times New Roman" w:hAnsi="Segoe UI" w:cs="Segoe UI"/>
                <w:b/>
                <w:color w:val="000000"/>
                <w:sz w:val="20"/>
                <w:szCs w:val="20"/>
              </w:rPr>
            </w:pPr>
            <w:r w:rsidRPr="00F064E2">
              <w:rPr>
                <w:rFonts w:ascii="Segoe UI" w:eastAsia="Times New Roman" w:hAnsi="Segoe UI" w:cs="Segoe UI"/>
                <w:b/>
                <w:color w:val="000000"/>
                <w:sz w:val="20"/>
                <w:szCs w:val="20"/>
              </w:rPr>
              <w:t>Št.</w:t>
            </w:r>
          </w:p>
        </w:tc>
        <w:tc>
          <w:tcPr>
            <w:tcW w:w="2551" w:type="dxa"/>
            <w:shd w:val="clear" w:color="auto" w:fill="DEEAF6"/>
          </w:tcPr>
          <w:p w14:paraId="2D3F5E21" w14:textId="77777777" w:rsidR="00642DF9" w:rsidRPr="00F064E2" w:rsidRDefault="00642DF9" w:rsidP="00642DF9">
            <w:pPr>
              <w:spacing w:line="240" w:lineRule="auto"/>
              <w:jc w:val="both"/>
              <w:rPr>
                <w:rFonts w:ascii="Segoe UI" w:eastAsia="Times New Roman" w:hAnsi="Segoe UI" w:cs="Segoe UI"/>
                <w:b/>
                <w:color w:val="000000"/>
                <w:sz w:val="20"/>
                <w:szCs w:val="20"/>
              </w:rPr>
            </w:pPr>
            <w:r w:rsidRPr="00F064E2">
              <w:rPr>
                <w:rFonts w:ascii="Segoe UI" w:eastAsia="Times New Roman" w:hAnsi="Segoe UI" w:cs="Segoe UI"/>
                <w:b/>
                <w:color w:val="000000"/>
                <w:sz w:val="20"/>
                <w:szCs w:val="20"/>
              </w:rPr>
              <w:t>Ime in priimek</w:t>
            </w:r>
          </w:p>
        </w:tc>
        <w:tc>
          <w:tcPr>
            <w:tcW w:w="3827" w:type="dxa"/>
            <w:shd w:val="clear" w:color="auto" w:fill="DEEAF6"/>
          </w:tcPr>
          <w:p w14:paraId="730AE53D" w14:textId="77777777" w:rsidR="00642DF9" w:rsidRPr="00F064E2" w:rsidRDefault="00642DF9" w:rsidP="00642DF9">
            <w:pPr>
              <w:spacing w:line="240" w:lineRule="auto"/>
              <w:jc w:val="both"/>
              <w:rPr>
                <w:rFonts w:ascii="Segoe UI" w:eastAsia="Times New Roman" w:hAnsi="Segoe UI" w:cs="Segoe UI"/>
                <w:b/>
                <w:color w:val="000000"/>
                <w:sz w:val="20"/>
                <w:szCs w:val="20"/>
              </w:rPr>
            </w:pPr>
            <w:r w:rsidRPr="00F064E2">
              <w:rPr>
                <w:rFonts w:ascii="Segoe UI" w:eastAsia="Times New Roman" w:hAnsi="Segoe UI" w:cs="Segoe UI"/>
                <w:b/>
                <w:color w:val="000000"/>
                <w:sz w:val="20"/>
                <w:szCs w:val="20"/>
              </w:rPr>
              <w:t>Naslov stalnega prebivališča</w:t>
            </w:r>
          </w:p>
        </w:tc>
        <w:tc>
          <w:tcPr>
            <w:tcW w:w="3230" w:type="dxa"/>
            <w:shd w:val="clear" w:color="auto" w:fill="DEEAF6"/>
          </w:tcPr>
          <w:p w14:paraId="0409396B" w14:textId="77777777" w:rsidR="00642DF9" w:rsidRPr="00F064E2" w:rsidRDefault="00642DF9" w:rsidP="00143378">
            <w:pPr>
              <w:spacing w:line="240" w:lineRule="auto"/>
              <w:jc w:val="right"/>
              <w:rPr>
                <w:rFonts w:ascii="Segoe UI" w:eastAsia="Times New Roman" w:hAnsi="Segoe UI" w:cs="Segoe UI"/>
                <w:b/>
                <w:color w:val="000000"/>
                <w:sz w:val="20"/>
                <w:szCs w:val="20"/>
              </w:rPr>
            </w:pPr>
            <w:r w:rsidRPr="00F064E2">
              <w:rPr>
                <w:rFonts w:ascii="Segoe UI" w:eastAsia="Times New Roman" w:hAnsi="Segoe UI" w:cs="Segoe UI"/>
                <w:b/>
                <w:color w:val="000000"/>
                <w:sz w:val="20"/>
                <w:szCs w:val="20"/>
              </w:rPr>
              <w:t>Delež lastništva v %</w:t>
            </w:r>
          </w:p>
        </w:tc>
      </w:tr>
      <w:tr w:rsidR="00642DF9" w:rsidRPr="00F064E2" w14:paraId="5D97DAAC" w14:textId="77777777" w:rsidTr="00AC7AB8">
        <w:tc>
          <w:tcPr>
            <w:tcW w:w="598" w:type="dxa"/>
            <w:shd w:val="clear" w:color="auto" w:fill="auto"/>
          </w:tcPr>
          <w:p w14:paraId="39FEB26B" w14:textId="77777777" w:rsidR="00642DF9" w:rsidRPr="00F064E2" w:rsidRDefault="00642DF9" w:rsidP="00642DF9">
            <w:pPr>
              <w:spacing w:line="240" w:lineRule="auto"/>
              <w:jc w:val="center"/>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1</w:t>
            </w:r>
          </w:p>
        </w:tc>
        <w:tc>
          <w:tcPr>
            <w:tcW w:w="2551" w:type="dxa"/>
            <w:shd w:val="clear" w:color="auto" w:fill="auto"/>
          </w:tcPr>
          <w:p w14:paraId="7B0F86B6"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827" w:type="dxa"/>
            <w:shd w:val="clear" w:color="auto" w:fill="auto"/>
          </w:tcPr>
          <w:p w14:paraId="1DAFFE23"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230" w:type="dxa"/>
            <w:shd w:val="clear" w:color="auto" w:fill="auto"/>
          </w:tcPr>
          <w:p w14:paraId="03B54EAC" w14:textId="77777777" w:rsidR="00642DF9" w:rsidRPr="00F064E2" w:rsidRDefault="00642DF9" w:rsidP="00642DF9">
            <w:pPr>
              <w:spacing w:line="240" w:lineRule="auto"/>
              <w:jc w:val="both"/>
              <w:rPr>
                <w:rFonts w:ascii="Segoe UI" w:eastAsia="Times New Roman" w:hAnsi="Segoe UI" w:cs="Segoe UI"/>
                <w:color w:val="000000"/>
                <w:sz w:val="20"/>
                <w:szCs w:val="20"/>
              </w:rPr>
            </w:pPr>
          </w:p>
        </w:tc>
      </w:tr>
      <w:tr w:rsidR="00642DF9" w:rsidRPr="00F064E2" w14:paraId="3FF6633D" w14:textId="77777777" w:rsidTr="00AC7AB8">
        <w:tc>
          <w:tcPr>
            <w:tcW w:w="598" w:type="dxa"/>
            <w:shd w:val="clear" w:color="auto" w:fill="auto"/>
          </w:tcPr>
          <w:p w14:paraId="25ACEF8C" w14:textId="77777777" w:rsidR="00642DF9" w:rsidRPr="00F064E2" w:rsidRDefault="00642DF9" w:rsidP="00642DF9">
            <w:pPr>
              <w:spacing w:line="240" w:lineRule="auto"/>
              <w:jc w:val="center"/>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2</w:t>
            </w:r>
          </w:p>
        </w:tc>
        <w:tc>
          <w:tcPr>
            <w:tcW w:w="2551" w:type="dxa"/>
            <w:shd w:val="clear" w:color="auto" w:fill="auto"/>
          </w:tcPr>
          <w:p w14:paraId="766E9962"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827" w:type="dxa"/>
            <w:shd w:val="clear" w:color="auto" w:fill="auto"/>
          </w:tcPr>
          <w:p w14:paraId="0BFF4867"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230" w:type="dxa"/>
            <w:shd w:val="clear" w:color="auto" w:fill="auto"/>
          </w:tcPr>
          <w:p w14:paraId="5B895E60" w14:textId="77777777" w:rsidR="00642DF9" w:rsidRPr="00F064E2" w:rsidRDefault="00642DF9" w:rsidP="00642DF9">
            <w:pPr>
              <w:spacing w:line="240" w:lineRule="auto"/>
              <w:jc w:val="both"/>
              <w:rPr>
                <w:rFonts w:ascii="Segoe UI" w:eastAsia="Times New Roman" w:hAnsi="Segoe UI" w:cs="Segoe UI"/>
                <w:color w:val="000000"/>
                <w:sz w:val="20"/>
                <w:szCs w:val="20"/>
              </w:rPr>
            </w:pPr>
          </w:p>
        </w:tc>
      </w:tr>
      <w:tr w:rsidR="00642DF9" w:rsidRPr="00F064E2" w14:paraId="0F2190C5" w14:textId="77777777" w:rsidTr="00AC7AB8">
        <w:tc>
          <w:tcPr>
            <w:tcW w:w="598" w:type="dxa"/>
            <w:shd w:val="clear" w:color="auto" w:fill="auto"/>
          </w:tcPr>
          <w:p w14:paraId="6A49F73F" w14:textId="77777777" w:rsidR="00642DF9" w:rsidRPr="00F064E2" w:rsidRDefault="00642DF9" w:rsidP="00642DF9">
            <w:pPr>
              <w:spacing w:line="240" w:lineRule="auto"/>
              <w:jc w:val="center"/>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3</w:t>
            </w:r>
          </w:p>
        </w:tc>
        <w:tc>
          <w:tcPr>
            <w:tcW w:w="2551" w:type="dxa"/>
            <w:shd w:val="clear" w:color="auto" w:fill="auto"/>
          </w:tcPr>
          <w:p w14:paraId="329F0ECB"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827" w:type="dxa"/>
            <w:shd w:val="clear" w:color="auto" w:fill="auto"/>
          </w:tcPr>
          <w:p w14:paraId="1B075299"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230" w:type="dxa"/>
            <w:shd w:val="clear" w:color="auto" w:fill="auto"/>
          </w:tcPr>
          <w:p w14:paraId="02F86AB0" w14:textId="77777777" w:rsidR="00642DF9" w:rsidRPr="00F064E2" w:rsidRDefault="00642DF9" w:rsidP="00642DF9">
            <w:pPr>
              <w:spacing w:line="240" w:lineRule="auto"/>
              <w:jc w:val="both"/>
              <w:rPr>
                <w:rFonts w:ascii="Segoe UI" w:eastAsia="Times New Roman" w:hAnsi="Segoe UI" w:cs="Segoe UI"/>
                <w:color w:val="000000"/>
                <w:sz w:val="20"/>
                <w:szCs w:val="20"/>
              </w:rPr>
            </w:pPr>
          </w:p>
        </w:tc>
      </w:tr>
      <w:tr w:rsidR="00642DF9" w:rsidRPr="00F064E2" w14:paraId="6CF91A2F" w14:textId="77777777" w:rsidTr="00AC7AB8">
        <w:tc>
          <w:tcPr>
            <w:tcW w:w="598" w:type="dxa"/>
            <w:shd w:val="clear" w:color="auto" w:fill="auto"/>
          </w:tcPr>
          <w:p w14:paraId="15BB9D34" w14:textId="77777777" w:rsidR="00642DF9" w:rsidRPr="00F064E2" w:rsidRDefault="00642DF9" w:rsidP="00642DF9">
            <w:pPr>
              <w:spacing w:line="240" w:lineRule="auto"/>
              <w:jc w:val="center"/>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w:t>
            </w:r>
          </w:p>
        </w:tc>
        <w:tc>
          <w:tcPr>
            <w:tcW w:w="2551" w:type="dxa"/>
            <w:shd w:val="clear" w:color="auto" w:fill="auto"/>
          </w:tcPr>
          <w:p w14:paraId="598A90E2"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827" w:type="dxa"/>
            <w:shd w:val="clear" w:color="auto" w:fill="auto"/>
          </w:tcPr>
          <w:p w14:paraId="33E50266"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230" w:type="dxa"/>
            <w:shd w:val="clear" w:color="auto" w:fill="auto"/>
          </w:tcPr>
          <w:p w14:paraId="7399C3CA" w14:textId="77777777" w:rsidR="00642DF9" w:rsidRPr="00F064E2" w:rsidRDefault="00642DF9" w:rsidP="00642DF9">
            <w:pPr>
              <w:spacing w:line="240" w:lineRule="auto"/>
              <w:jc w:val="both"/>
              <w:rPr>
                <w:rFonts w:ascii="Segoe UI" w:eastAsia="Times New Roman" w:hAnsi="Segoe UI" w:cs="Segoe UI"/>
                <w:color w:val="000000"/>
                <w:sz w:val="20"/>
                <w:szCs w:val="20"/>
              </w:rPr>
            </w:pPr>
          </w:p>
        </w:tc>
      </w:tr>
    </w:tbl>
    <w:p w14:paraId="2B6E7C61" w14:textId="77777777" w:rsidR="00642DF9" w:rsidRPr="00F064E2" w:rsidRDefault="00642DF9" w:rsidP="00642DF9">
      <w:pPr>
        <w:spacing w:line="240" w:lineRule="auto"/>
        <w:jc w:val="both"/>
        <w:rPr>
          <w:rFonts w:ascii="Segoe UI" w:eastAsia="Times New Roman" w:hAnsi="Segoe UI" w:cs="Segoe UI"/>
          <w:color w:val="000000"/>
          <w:sz w:val="20"/>
          <w:szCs w:val="20"/>
        </w:rPr>
      </w:pPr>
    </w:p>
    <w:p w14:paraId="4BACB15F" w14:textId="77777777" w:rsidR="00F064E2" w:rsidRPr="00DF2830" w:rsidRDefault="00F064E2" w:rsidP="00F064E2">
      <w:pPr>
        <w:spacing w:line="240" w:lineRule="auto"/>
        <w:jc w:val="both"/>
        <w:rPr>
          <w:rFonts w:ascii="Segoe UI" w:eastAsia="Times New Roman" w:hAnsi="Segoe UI" w:cs="Segoe UI"/>
          <w:color w:val="000000"/>
          <w:sz w:val="20"/>
          <w:szCs w:val="20"/>
        </w:rPr>
      </w:pPr>
      <w:r w:rsidRPr="00DF2830">
        <w:rPr>
          <w:rFonts w:ascii="Segoe UI" w:eastAsia="Times New Roman" w:hAnsi="Segoe UI" w:cs="Segoe UI"/>
          <w:color w:val="000000"/>
          <w:sz w:val="20"/>
          <w:szCs w:val="20"/>
        </w:rPr>
        <w:t xml:space="preserve">1.2. </w:t>
      </w:r>
      <w:r w:rsidRPr="0095639B">
        <w:rPr>
          <w:rFonts w:ascii="Segoe UI" w:eastAsia="Times New Roman" w:hAnsi="Segoe UI" w:cs="Segoe UI"/>
          <w:sz w:val="20"/>
          <w:szCs w:val="20"/>
        </w:rPr>
        <w:t>da so pri lastništvu zgoraj navedenega ponudnika udeležene naslednje pravne osebe, vključno z udeležbo tihih družbenikov:</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F064E2" w14:paraId="5CB7353B" w14:textId="77777777" w:rsidTr="00AC7AB8">
        <w:tc>
          <w:tcPr>
            <w:tcW w:w="598" w:type="dxa"/>
            <w:shd w:val="clear" w:color="auto" w:fill="DEEAF6"/>
          </w:tcPr>
          <w:p w14:paraId="31C13DCE" w14:textId="77777777" w:rsidR="00642DF9" w:rsidRPr="00F064E2" w:rsidRDefault="00642DF9" w:rsidP="00642DF9">
            <w:pPr>
              <w:spacing w:line="240" w:lineRule="auto"/>
              <w:jc w:val="both"/>
              <w:rPr>
                <w:rFonts w:ascii="Segoe UI" w:eastAsia="Times New Roman" w:hAnsi="Segoe UI" w:cs="Segoe UI"/>
                <w:b/>
                <w:color w:val="000000"/>
                <w:sz w:val="20"/>
                <w:szCs w:val="20"/>
              </w:rPr>
            </w:pPr>
            <w:r w:rsidRPr="00F064E2">
              <w:rPr>
                <w:rFonts w:ascii="Segoe UI" w:eastAsia="Times New Roman" w:hAnsi="Segoe UI" w:cs="Segoe UI"/>
                <w:b/>
                <w:color w:val="000000"/>
                <w:sz w:val="20"/>
                <w:szCs w:val="20"/>
              </w:rPr>
              <w:t>Št.</w:t>
            </w:r>
          </w:p>
        </w:tc>
        <w:tc>
          <w:tcPr>
            <w:tcW w:w="3628" w:type="dxa"/>
            <w:shd w:val="clear" w:color="auto" w:fill="DEEAF6"/>
          </w:tcPr>
          <w:p w14:paraId="5D6CCD71" w14:textId="77777777" w:rsidR="00642DF9" w:rsidRPr="00F064E2" w:rsidRDefault="00642DF9" w:rsidP="00642DF9">
            <w:pPr>
              <w:spacing w:line="240" w:lineRule="auto"/>
              <w:jc w:val="both"/>
              <w:rPr>
                <w:rFonts w:ascii="Segoe UI" w:eastAsia="Times New Roman" w:hAnsi="Segoe UI" w:cs="Segoe UI"/>
                <w:b/>
                <w:color w:val="000000"/>
                <w:sz w:val="20"/>
                <w:szCs w:val="20"/>
              </w:rPr>
            </w:pPr>
            <w:r w:rsidRPr="00F064E2">
              <w:rPr>
                <w:rFonts w:ascii="Segoe UI" w:eastAsia="Times New Roman" w:hAnsi="Segoe UI" w:cs="Segoe UI"/>
                <w:b/>
                <w:color w:val="000000"/>
                <w:sz w:val="20"/>
                <w:szCs w:val="20"/>
              </w:rPr>
              <w:t>Naziv in sedež pravne osebe</w:t>
            </w:r>
          </w:p>
        </w:tc>
        <w:tc>
          <w:tcPr>
            <w:tcW w:w="2693" w:type="dxa"/>
            <w:shd w:val="clear" w:color="auto" w:fill="DEEAF6"/>
          </w:tcPr>
          <w:p w14:paraId="32125E70" w14:textId="77777777" w:rsidR="00642DF9" w:rsidRPr="00F064E2" w:rsidRDefault="00642DF9" w:rsidP="00642DF9">
            <w:pPr>
              <w:spacing w:line="240" w:lineRule="auto"/>
              <w:jc w:val="both"/>
              <w:rPr>
                <w:rFonts w:ascii="Segoe UI" w:eastAsia="Times New Roman" w:hAnsi="Segoe UI" w:cs="Segoe UI"/>
                <w:b/>
                <w:color w:val="000000"/>
                <w:sz w:val="20"/>
                <w:szCs w:val="20"/>
              </w:rPr>
            </w:pPr>
            <w:r w:rsidRPr="00F064E2">
              <w:rPr>
                <w:rFonts w:ascii="Segoe UI" w:eastAsia="Times New Roman" w:hAnsi="Segoe UI" w:cs="Segoe UI"/>
                <w:b/>
                <w:color w:val="000000"/>
                <w:sz w:val="20"/>
                <w:szCs w:val="20"/>
              </w:rPr>
              <w:t>Matična številka</w:t>
            </w:r>
          </w:p>
        </w:tc>
        <w:tc>
          <w:tcPr>
            <w:tcW w:w="3287" w:type="dxa"/>
            <w:shd w:val="clear" w:color="auto" w:fill="DEEAF6"/>
          </w:tcPr>
          <w:p w14:paraId="05BDC83B" w14:textId="77777777" w:rsidR="00642DF9" w:rsidRPr="00F064E2" w:rsidRDefault="00642DF9" w:rsidP="00143378">
            <w:pPr>
              <w:spacing w:line="240" w:lineRule="auto"/>
              <w:jc w:val="right"/>
              <w:rPr>
                <w:rFonts w:ascii="Segoe UI" w:eastAsia="Times New Roman" w:hAnsi="Segoe UI" w:cs="Segoe UI"/>
                <w:b/>
                <w:color w:val="000000"/>
                <w:sz w:val="20"/>
                <w:szCs w:val="20"/>
              </w:rPr>
            </w:pPr>
            <w:r w:rsidRPr="00F064E2">
              <w:rPr>
                <w:rFonts w:ascii="Segoe UI" w:eastAsia="Times New Roman" w:hAnsi="Segoe UI" w:cs="Segoe UI"/>
                <w:b/>
                <w:color w:val="000000"/>
                <w:sz w:val="20"/>
                <w:szCs w:val="20"/>
              </w:rPr>
              <w:t>Delež lastništva v %</w:t>
            </w:r>
          </w:p>
        </w:tc>
      </w:tr>
      <w:tr w:rsidR="00642DF9" w:rsidRPr="00F064E2" w14:paraId="44194CD0" w14:textId="77777777" w:rsidTr="00AC7AB8">
        <w:tc>
          <w:tcPr>
            <w:tcW w:w="598" w:type="dxa"/>
            <w:shd w:val="clear" w:color="auto" w:fill="auto"/>
          </w:tcPr>
          <w:p w14:paraId="7B82024E" w14:textId="77777777" w:rsidR="00642DF9" w:rsidRPr="00F064E2" w:rsidRDefault="00642DF9" w:rsidP="00642DF9">
            <w:pPr>
              <w:spacing w:line="240" w:lineRule="auto"/>
              <w:jc w:val="center"/>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1</w:t>
            </w:r>
          </w:p>
        </w:tc>
        <w:tc>
          <w:tcPr>
            <w:tcW w:w="3628" w:type="dxa"/>
            <w:shd w:val="clear" w:color="auto" w:fill="auto"/>
          </w:tcPr>
          <w:p w14:paraId="459F5D6D"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2693" w:type="dxa"/>
            <w:shd w:val="clear" w:color="auto" w:fill="auto"/>
          </w:tcPr>
          <w:p w14:paraId="0DCFF871"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287" w:type="dxa"/>
            <w:shd w:val="clear" w:color="auto" w:fill="auto"/>
          </w:tcPr>
          <w:p w14:paraId="7E7AB25B" w14:textId="77777777" w:rsidR="00642DF9" w:rsidRPr="00F064E2" w:rsidRDefault="00642DF9" w:rsidP="00642DF9">
            <w:pPr>
              <w:spacing w:line="240" w:lineRule="auto"/>
              <w:jc w:val="both"/>
              <w:rPr>
                <w:rFonts w:ascii="Segoe UI" w:eastAsia="Times New Roman" w:hAnsi="Segoe UI" w:cs="Segoe UI"/>
                <w:color w:val="000000"/>
                <w:sz w:val="20"/>
                <w:szCs w:val="20"/>
              </w:rPr>
            </w:pPr>
          </w:p>
        </w:tc>
      </w:tr>
      <w:tr w:rsidR="00642DF9" w:rsidRPr="00F064E2" w14:paraId="584AF5F6" w14:textId="77777777" w:rsidTr="00AC7AB8">
        <w:tc>
          <w:tcPr>
            <w:tcW w:w="598" w:type="dxa"/>
            <w:shd w:val="clear" w:color="auto" w:fill="auto"/>
          </w:tcPr>
          <w:p w14:paraId="19A495DD" w14:textId="77777777" w:rsidR="00642DF9" w:rsidRPr="00F064E2" w:rsidRDefault="00642DF9" w:rsidP="00642DF9">
            <w:pPr>
              <w:spacing w:line="240" w:lineRule="auto"/>
              <w:jc w:val="center"/>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2</w:t>
            </w:r>
          </w:p>
        </w:tc>
        <w:tc>
          <w:tcPr>
            <w:tcW w:w="3628" w:type="dxa"/>
            <w:shd w:val="clear" w:color="auto" w:fill="auto"/>
          </w:tcPr>
          <w:p w14:paraId="5A161201"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2693" w:type="dxa"/>
            <w:shd w:val="clear" w:color="auto" w:fill="auto"/>
          </w:tcPr>
          <w:p w14:paraId="1BBD9E96"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287" w:type="dxa"/>
            <w:shd w:val="clear" w:color="auto" w:fill="auto"/>
          </w:tcPr>
          <w:p w14:paraId="54799B63" w14:textId="77777777" w:rsidR="00642DF9" w:rsidRPr="00F064E2" w:rsidRDefault="00642DF9" w:rsidP="00642DF9">
            <w:pPr>
              <w:spacing w:line="240" w:lineRule="auto"/>
              <w:jc w:val="both"/>
              <w:rPr>
                <w:rFonts w:ascii="Segoe UI" w:eastAsia="Times New Roman" w:hAnsi="Segoe UI" w:cs="Segoe UI"/>
                <w:color w:val="000000"/>
                <w:sz w:val="20"/>
                <w:szCs w:val="20"/>
              </w:rPr>
            </w:pPr>
          </w:p>
        </w:tc>
      </w:tr>
      <w:tr w:rsidR="00642DF9" w:rsidRPr="00F064E2" w14:paraId="4CCA4AC1" w14:textId="77777777" w:rsidTr="00AC7AB8">
        <w:tc>
          <w:tcPr>
            <w:tcW w:w="598" w:type="dxa"/>
            <w:shd w:val="clear" w:color="auto" w:fill="auto"/>
          </w:tcPr>
          <w:p w14:paraId="4ECAC5C5" w14:textId="77777777" w:rsidR="00642DF9" w:rsidRPr="00F064E2" w:rsidRDefault="00642DF9" w:rsidP="00642DF9">
            <w:pPr>
              <w:spacing w:line="240" w:lineRule="auto"/>
              <w:jc w:val="center"/>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3</w:t>
            </w:r>
          </w:p>
        </w:tc>
        <w:tc>
          <w:tcPr>
            <w:tcW w:w="3628" w:type="dxa"/>
            <w:shd w:val="clear" w:color="auto" w:fill="auto"/>
          </w:tcPr>
          <w:p w14:paraId="5411E384"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2693" w:type="dxa"/>
            <w:shd w:val="clear" w:color="auto" w:fill="auto"/>
          </w:tcPr>
          <w:p w14:paraId="4D522DB2"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287" w:type="dxa"/>
            <w:shd w:val="clear" w:color="auto" w:fill="auto"/>
          </w:tcPr>
          <w:p w14:paraId="64AFF156" w14:textId="77777777" w:rsidR="00642DF9" w:rsidRPr="00F064E2" w:rsidRDefault="00642DF9" w:rsidP="00642DF9">
            <w:pPr>
              <w:spacing w:line="240" w:lineRule="auto"/>
              <w:jc w:val="both"/>
              <w:rPr>
                <w:rFonts w:ascii="Segoe UI" w:eastAsia="Times New Roman" w:hAnsi="Segoe UI" w:cs="Segoe UI"/>
                <w:color w:val="000000"/>
                <w:sz w:val="20"/>
                <w:szCs w:val="20"/>
              </w:rPr>
            </w:pPr>
          </w:p>
        </w:tc>
      </w:tr>
      <w:tr w:rsidR="00642DF9" w:rsidRPr="00F064E2" w14:paraId="3DE8509B" w14:textId="77777777" w:rsidTr="00AC7AB8">
        <w:tc>
          <w:tcPr>
            <w:tcW w:w="598" w:type="dxa"/>
            <w:shd w:val="clear" w:color="auto" w:fill="auto"/>
          </w:tcPr>
          <w:p w14:paraId="07A2B824" w14:textId="77777777" w:rsidR="00642DF9" w:rsidRPr="00F064E2" w:rsidRDefault="00642DF9" w:rsidP="00642DF9">
            <w:pPr>
              <w:spacing w:line="240" w:lineRule="auto"/>
              <w:jc w:val="center"/>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w:t>
            </w:r>
          </w:p>
        </w:tc>
        <w:tc>
          <w:tcPr>
            <w:tcW w:w="3628" w:type="dxa"/>
            <w:shd w:val="clear" w:color="auto" w:fill="auto"/>
          </w:tcPr>
          <w:p w14:paraId="087EF162"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2693" w:type="dxa"/>
            <w:shd w:val="clear" w:color="auto" w:fill="auto"/>
          </w:tcPr>
          <w:p w14:paraId="08FEE7D7"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287" w:type="dxa"/>
            <w:shd w:val="clear" w:color="auto" w:fill="auto"/>
          </w:tcPr>
          <w:p w14:paraId="3610CF2A" w14:textId="77777777" w:rsidR="00642DF9" w:rsidRPr="00F064E2" w:rsidRDefault="00642DF9" w:rsidP="00642DF9">
            <w:pPr>
              <w:spacing w:line="240" w:lineRule="auto"/>
              <w:jc w:val="both"/>
              <w:rPr>
                <w:rFonts w:ascii="Segoe UI" w:eastAsia="Times New Roman" w:hAnsi="Segoe UI" w:cs="Segoe UI"/>
                <w:color w:val="000000"/>
                <w:sz w:val="20"/>
                <w:szCs w:val="20"/>
              </w:rPr>
            </w:pPr>
          </w:p>
        </w:tc>
      </w:tr>
    </w:tbl>
    <w:p w14:paraId="1E71D070" w14:textId="77777777" w:rsidR="00143378" w:rsidRPr="00F064E2" w:rsidRDefault="00143378" w:rsidP="00642DF9">
      <w:pPr>
        <w:tabs>
          <w:tab w:val="num" w:pos="426"/>
        </w:tabs>
        <w:spacing w:line="240" w:lineRule="auto"/>
        <w:rPr>
          <w:rFonts w:ascii="Segoe UI" w:eastAsia="Times New Roman" w:hAnsi="Segoe UI" w:cs="Segoe UI"/>
          <w:color w:val="000000"/>
          <w:sz w:val="20"/>
          <w:szCs w:val="20"/>
        </w:rPr>
      </w:pPr>
    </w:p>
    <w:p w14:paraId="0F5627D1" w14:textId="77777777" w:rsidR="00642DF9" w:rsidRPr="00F064E2" w:rsidRDefault="00642DF9" w:rsidP="00642DF9">
      <w:pPr>
        <w:tabs>
          <w:tab w:val="num" w:pos="426"/>
        </w:tabs>
        <w:spacing w:line="240" w:lineRule="auto"/>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F064E2" w14:paraId="67735425" w14:textId="77777777" w:rsidTr="008154A1">
        <w:tc>
          <w:tcPr>
            <w:tcW w:w="598" w:type="dxa"/>
            <w:shd w:val="clear" w:color="auto" w:fill="DEEAF6"/>
          </w:tcPr>
          <w:p w14:paraId="77422935" w14:textId="77777777" w:rsidR="00642DF9" w:rsidRPr="00F064E2" w:rsidRDefault="00642DF9" w:rsidP="00642DF9">
            <w:pPr>
              <w:spacing w:line="240" w:lineRule="auto"/>
              <w:jc w:val="both"/>
              <w:rPr>
                <w:rFonts w:ascii="Segoe UI" w:eastAsia="Times New Roman" w:hAnsi="Segoe UI" w:cs="Segoe UI"/>
                <w:b/>
                <w:color w:val="000000"/>
                <w:sz w:val="20"/>
                <w:szCs w:val="20"/>
              </w:rPr>
            </w:pPr>
            <w:r w:rsidRPr="00F064E2">
              <w:rPr>
                <w:rFonts w:ascii="Segoe UI" w:eastAsia="Times New Roman" w:hAnsi="Segoe UI" w:cs="Segoe UI"/>
                <w:b/>
                <w:color w:val="000000"/>
                <w:sz w:val="20"/>
                <w:szCs w:val="20"/>
              </w:rPr>
              <w:t>Št.</w:t>
            </w:r>
          </w:p>
        </w:tc>
        <w:tc>
          <w:tcPr>
            <w:tcW w:w="2551" w:type="dxa"/>
            <w:shd w:val="clear" w:color="auto" w:fill="DEEAF6"/>
          </w:tcPr>
          <w:p w14:paraId="4033BD81" w14:textId="77777777" w:rsidR="00642DF9" w:rsidRPr="00F064E2" w:rsidRDefault="00642DF9" w:rsidP="00642DF9">
            <w:pPr>
              <w:spacing w:line="240" w:lineRule="auto"/>
              <w:jc w:val="both"/>
              <w:rPr>
                <w:rFonts w:ascii="Segoe UI" w:eastAsia="Times New Roman" w:hAnsi="Segoe UI" w:cs="Segoe UI"/>
                <w:b/>
                <w:color w:val="000000"/>
                <w:sz w:val="20"/>
                <w:szCs w:val="20"/>
              </w:rPr>
            </w:pPr>
            <w:r w:rsidRPr="00F064E2">
              <w:rPr>
                <w:rFonts w:ascii="Segoe UI" w:eastAsia="Times New Roman" w:hAnsi="Segoe UI" w:cs="Segoe UI"/>
                <w:b/>
                <w:color w:val="000000"/>
                <w:sz w:val="20"/>
                <w:szCs w:val="20"/>
              </w:rPr>
              <w:t>Ime in priimek</w:t>
            </w:r>
          </w:p>
        </w:tc>
        <w:tc>
          <w:tcPr>
            <w:tcW w:w="3827" w:type="dxa"/>
            <w:shd w:val="clear" w:color="auto" w:fill="DEEAF6"/>
          </w:tcPr>
          <w:p w14:paraId="1BF9E365" w14:textId="77777777" w:rsidR="00642DF9" w:rsidRPr="00F064E2" w:rsidRDefault="00642DF9" w:rsidP="00642DF9">
            <w:pPr>
              <w:spacing w:line="240" w:lineRule="auto"/>
              <w:jc w:val="both"/>
              <w:rPr>
                <w:rFonts w:ascii="Segoe UI" w:eastAsia="Times New Roman" w:hAnsi="Segoe UI" w:cs="Segoe UI"/>
                <w:b/>
                <w:color w:val="000000"/>
                <w:sz w:val="20"/>
                <w:szCs w:val="20"/>
              </w:rPr>
            </w:pPr>
            <w:r w:rsidRPr="00F064E2">
              <w:rPr>
                <w:rFonts w:ascii="Segoe UI" w:eastAsia="Times New Roman" w:hAnsi="Segoe UI" w:cs="Segoe UI"/>
                <w:b/>
                <w:color w:val="000000"/>
                <w:sz w:val="20"/>
                <w:szCs w:val="20"/>
              </w:rPr>
              <w:t>Naslov stalnega prebivališča</w:t>
            </w:r>
          </w:p>
        </w:tc>
        <w:tc>
          <w:tcPr>
            <w:tcW w:w="3230" w:type="dxa"/>
            <w:shd w:val="clear" w:color="auto" w:fill="DEEAF6"/>
          </w:tcPr>
          <w:p w14:paraId="5C9551E3" w14:textId="77777777" w:rsidR="00642DF9" w:rsidRPr="00F064E2" w:rsidRDefault="00642DF9" w:rsidP="00143378">
            <w:pPr>
              <w:spacing w:line="240" w:lineRule="auto"/>
              <w:jc w:val="right"/>
              <w:rPr>
                <w:rFonts w:ascii="Segoe UI" w:eastAsia="Times New Roman" w:hAnsi="Segoe UI" w:cs="Segoe UI"/>
                <w:b/>
                <w:color w:val="000000"/>
                <w:sz w:val="20"/>
                <w:szCs w:val="20"/>
              </w:rPr>
            </w:pPr>
            <w:r w:rsidRPr="00F064E2">
              <w:rPr>
                <w:rFonts w:ascii="Segoe UI" w:eastAsia="Times New Roman" w:hAnsi="Segoe UI" w:cs="Segoe UI"/>
                <w:b/>
                <w:color w:val="000000"/>
                <w:sz w:val="20"/>
                <w:szCs w:val="20"/>
              </w:rPr>
              <w:t>Delež lastništva v %</w:t>
            </w:r>
          </w:p>
        </w:tc>
      </w:tr>
      <w:tr w:rsidR="00642DF9" w:rsidRPr="00F064E2" w14:paraId="2A8CCB2D" w14:textId="77777777" w:rsidTr="008154A1">
        <w:tc>
          <w:tcPr>
            <w:tcW w:w="598" w:type="dxa"/>
            <w:shd w:val="clear" w:color="auto" w:fill="auto"/>
          </w:tcPr>
          <w:p w14:paraId="4E6FF1BF" w14:textId="77777777" w:rsidR="00642DF9" w:rsidRPr="00F064E2" w:rsidRDefault="00642DF9" w:rsidP="00642DF9">
            <w:pPr>
              <w:spacing w:line="240" w:lineRule="auto"/>
              <w:jc w:val="center"/>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1</w:t>
            </w:r>
          </w:p>
        </w:tc>
        <w:tc>
          <w:tcPr>
            <w:tcW w:w="2551" w:type="dxa"/>
            <w:shd w:val="clear" w:color="auto" w:fill="auto"/>
          </w:tcPr>
          <w:p w14:paraId="379A1237"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827" w:type="dxa"/>
            <w:shd w:val="clear" w:color="auto" w:fill="auto"/>
          </w:tcPr>
          <w:p w14:paraId="2CB99C0D"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230" w:type="dxa"/>
            <w:shd w:val="clear" w:color="auto" w:fill="auto"/>
          </w:tcPr>
          <w:p w14:paraId="67A470EB" w14:textId="77777777" w:rsidR="00642DF9" w:rsidRPr="00F064E2" w:rsidRDefault="00642DF9" w:rsidP="00642DF9">
            <w:pPr>
              <w:spacing w:line="240" w:lineRule="auto"/>
              <w:jc w:val="both"/>
              <w:rPr>
                <w:rFonts w:ascii="Segoe UI" w:eastAsia="Times New Roman" w:hAnsi="Segoe UI" w:cs="Segoe UI"/>
                <w:color w:val="000000"/>
                <w:sz w:val="20"/>
                <w:szCs w:val="20"/>
              </w:rPr>
            </w:pPr>
          </w:p>
        </w:tc>
      </w:tr>
      <w:tr w:rsidR="00642DF9" w:rsidRPr="00F064E2" w14:paraId="21F01256" w14:textId="77777777" w:rsidTr="008154A1">
        <w:tc>
          <w:tcPr>
            <w:tcW w:w="598" w:type="dxa"/>
            <w:shd w:val="clear" w:color="auto" w:fill="auto"/>
          </w:tcPr>
          <w:p w14:paraId="765B5516" w14:textId="77777777" w:rsidR="00642DF9" w:rsidRPr="00F064E2" w:rsidRDefault="00642DF9" w:rsidP="00642DF9">
            <w:pPr>
              <w:spacing w:line="240" w:lineRule="auto"/>
              <w:jc w:val="center"/>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2</w:t>
            </w:r>
          </w:p>
        </w:tc>
        <w:tc>
          <w:tcPr>
            <w:tcW w:w="2551" w:type="dxa"/>
            <w:shd w:val="clear" w:color="auto" w:fill="auto"/>
          </w:tcPr>
          <w:p w14:paraId="28DC21BB"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827" w:type="dxa"/>
            <w:shd w:val="clear" w:color="auto" w:fill="auto"/>
          </w:tcPr>
          <w:p w14:paraId="2006DCC6"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230" w:type="dxa"/>
            <w:shd w:val="clear" w:color="auto" w:fill="auto"/>
          </w:tcPr>
          <w:p w14:paraId="4250699A" w14:textId="77777777" w:rsidR="00642DF9" w:rsidRPr="00F064E2" w:rsidRDefault="00642DF9" w:rsidP="00642DF9">
            <w:pPr>
              <w:spacing w:line="240" w:lineRule="auto"/>
              <w:jc w:val="both"/>
              <w:rPr>
                <w:rFonts w:ascii="Segoe UI" w:eastAsia="Times New Roman" w:hAnsi="Segoe UI" w:cs="Segoe UI"/>
                <w:color w:val="000000"/>
                <w:sz w:val="20"/>
                <w:szCs w:val="20"/>
              </w:rPr>
            </w:pPr>
          </w:p>
        </w:tc>
      </w:tr>
      <w:tr w:rsidR="00642DF9" w:rsidRPr="00F064E2" w14:paraId="31A163A6" w14:textId="77777777" w:rsidTr="008154A1">
        <w:tc>
          <w:tcPr>
            <w:tcW w:w="598" w:type="dxa"/>
            <w:shd w:val="clear" w:color="auto" w:fill="auto"/>
          </w:tcPr>
          <w:p w14:paraId="11FC3B78" w14:textId="77777777" w:rsidR="00642DF9" w:rsidRPr="00F064E2" w:rsidRDefault="00642DF9" w:rsidP="00642DF9">
            <w:pPr>
              <w:spacing w:line="240" w:lineRule="auto"/>
              <w:jc w:val="center"/>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3</w:t>
            </w:r>
          </w:p>
        </w:tc>
        <w:tc>
          <w:tcPr>
            <w:tcW w:w="2551" w:type="dxa"/>
            <w:shd w:val="clear" w:color="auto" w:fill="auto"/>
          </w:tcPr>
          <w:p w14:paraId="14823659"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827" w:type="dxa"/>
            <w:shd w:val="clear" w:color="auto" w:fill="auto"/>
          </w:tcPr>
          <w:p w14:paraId="626BC04F"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230" w:type="dxa"/>
            <w:shd w:val="clear" w:color="auto" w:fill="auto"/>
          </w:tcPr>
          <w:p w14:paraId="5ABD7795" w14:textId="77777777" w:rsidR="00642DF9" w:rsidRPr="00F064E2" w:rsidRDefault="00642DF9" w:rsidP="00642DF9">
            <w:pPr>
              <w:spacing w:line="240" w:lineRule="auto"/>
              <w:jc w:val="both"/>
              <w:rPr>
                <w:rFonts w:ascii="Segoe UI" w:eastAsia="Times New Roman" w:hAnsi="Segoe UI" w:cs="Segoe UI"/>
                <w:color w:val="000000"/>
                <w:sz w:val="20"/>
                <w:szCs w:val="20"/>
              </w:rPr>
            </w:pPr>
          </w:p>
        </w:tc>
      </w:tr>
      <w:tr w:rsidR="00642DF9" w:rsidRPr="00F064E2" w14:paraId="1513B43E" w14:textId="77777777" w:rsidTr="008154A1">
        <w:tc>
          <w:tcPr>
            <w:tcW w:w="598" w:type="dxa"/>
            <w:shd w:val="clear" w:color="auto" w:fill="auto"/>
          </w:tcPr>
          <w:p w14:paraId="1778ACF3" w14:textId="77777777" w:rsidR="00642DF9" w:rsidRPr="00F064E2" w:rsidRDefault="00642DF9" w:rsidP="00642DF9">
            <w:pPr>
              <w:spacing w:line="240" w:lineRule="auto"/>
              <w:jc w:val="center"/>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lastRenderedPageBreak/>
              <w:t>…</w:t>
            </w:r>
          </w:p>
        </w:tc>
        <w:tc>
          <w:tcPr>
            <w:tcW w:w="2551" w:type="dxa"/>
            <w:shd w:val="clear" w:color="auto" w:fill="auto"/>
          </w:tcPr>
          <w:p w14:paraId="0B8FB15C"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827" w:type="dxa"/>
            <w:shd w:val="clear" w:color="auto" w:fill="auto"/>
          </w:tcPr>
          <w:p w14:paraId="2293CA0D"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230" w:type="dxa"/>
            <w:shd w:val="clear" w:color="auto" w:fill="auto"/>
          </w:tcPr>
          <w:p w14:paraId="1ABB0DF8" w14:textId="77777777" w:rsidR="00642DF9" w:rsidRPr="00F064E2" w:rsidRDefault="00642DF9" w:rsidP="00642DF9">
            <w:pPr>
              <w:spacing w:line="240" w:lineRule="auto"/>
              <w:jc w:val="both"/>
              <w:rPr>
                <w:rFonts w:ascii="Segoe UI" w:eastAsia="Times New Roman" w:hAnsi="Segoe UI" w:cs="Segoe UI"/>
                <w:color w:val="000000"/>
                <w:sz w:val="20"/>
                <w:szCs w:val="20"/>
              </w:rPr>
            </w:pPr>
          </w:p>
        </w:tc>
      </w:tr>
    </w:tbl>
    <w:p w14:paraId="2FF67D80" w14:textId="77777777" w:rsidR="00143378" w:rsidRPr="00F064E2" w:rsidRDefault="00143378" w:rsidP="00642DF9">
      <w:pPr>
        <w:spacing w:line="240" w:lineRule="auto"/>
        <w:jc w:val="both"/>
        <w:rPr>
          <w:rFonts w:ascii="Segoe UI" w:eastAsia="Times New Roman" w:hAnsi="Segoe UI" w:cs="Segoe UI"/>
          <w:color w:val="000000"/>
          <w:sz w:val="20"/>
          <w:szCs w:val="20"/>
        </w:rPr>
      </w:pPr>
    </w:p>
    <w:p w14:paraId="1E395C36" w14:textId="77777777" w:rsidR="00642DF9" w:rsidRPr="00F064E2" w:rsidRDefault="00642DF9" w:rsidP="00642DF9">
      <w:pPr>
        <w:spacing w:line="240" w:lineRule="auto"/>
        <w:jc w:val="both"/>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F064E2" w14:paraId="1B0699AC" w14:textId="77777777" w:rsidTr="00AC7AB8">
        <w:tc>
          <w:tcPr>
            <w:tcW w:w="1106" w:type="dxa"/>
            <w:shd w:val="clear" w:color="auto" w:fill="DEEAF6"/>
          </w:tcPr>
          <w:p w14:paraId="19934CC0" w14:textId="77777777" w:rsidR="00642DF9" w:rsidRPr="00F064E2" w:rsidRDefault="00642DF9" w:rsidP="00642DF9">
            <w:pPr>
              <w:spacing w:line="240" w:lineRule="auto"/>
              <w:jc w:val="both"/>
              <w:rPr>
                <w:rFonts w:ascii="Segoe UI" w:eastAsia="Times New Roman" w:hAnsi="Segoe UI" w:cs="Segoe UI"/>
                <w:color w:val="000000"/>
                <w:sz w:val="20"/>
                <w:szCs w:val="20"/>
              </w:rPr>
            </w:pPr>
            <w:proofErr w:type="spellStart"/>
            <w:r w:rsidRPr="00F064E2">
              <w:rPr>
                <w:rFonts w:ascii="Segoe UI" w:eastAsia="Times New Roman" w:hAnsi="Segoe UI" w:cs="Segoe UI"/>
                <w:b/>
                <w:color w:val="000000"/>
                <w:sz w:val="20"/>
                <w:szCs w:val="20"/>
              </w:rPr>
              <w:t>Zap</w:t>
            </w:r>
            <w:proofErr w:type="spellEnd"/>
            <w:r w:rsidRPr="00F064E2">
              <w:rPr>
                <w:rFonts w:ascii="Segoe UI" w:eastAsia="Times New Roman" w:hAnsi="Segoe UI" w:cs="Segoe UI"/>
                <w:b/>
                <w:color w:val="000000"/>
                <w:sz w:val="20"/>
                <w:szCs w:val="20"/>
              </w:rPr>
              <w:t>. št.</w:t>
            </w:r>
          </w:p>
        </w:tc>
        <w:tc>
          <w:tcPr>
            <w:tcW w:w="5811" w:type="dxa"/>
            <w:shd w:val="clear" w:color="auto" w:fill="DEEAF6"/>
          </w:tcPr>
          <w:p w14:paraId="42F42004" w14:textId="77777777" w:rsidR="00642DF9" w:rsidRPr="00F064E2" w:rsidRDefault="00642DF9" w:rsidP="00642DF9">
            <w:pPr>
              <w:spacing w:line="240" w:lineRule="auto"/>
              <w:jc w:val="both"/>
              <w:rPr>
                <w:rFonts w:ascii="Segoe UI" w:eastAsia="Times New Roman" w:hAnsi="Segoe UI" w:cs="Segoe UI"/>
                <w:color w:val="000000"/>
                <w:sz w:val="20"/>
                <w:szCs w:val="20"/>
              </w:rPr>
            </w:pPr>
            <w:r w:rsidRPr="00F064E2">
              <w:rPr>
                <w:rFonts w:ascii="Segoe UI" w:eastAsia="Times New Roman" w:hAnsi="Segoe UI" w:cs="Segoe UI"/>
                <w:b/>
                <w:color w:val="000000"/>
                <w:sz w:val="20"/>
                <w:szCs w:val="20"/>
              </w:rPr>
              <w:t>Naziv in sedež gospodarskega subjekta</w:t>
            </w:r>
          </w:p>
        </w:tc>
        <w:tc>
          <w:tcPr>
            <w:tcW w:w="3289" w:type="dxa"/>
            <w:shd w:val="clear" w:color="auto" w:fill="DEEAF6"/>
          </w:tcPr>
          <w:p w14:paraId="2A7D111F" w14:textId="77777777" w:rsidR="00642DF9" w:rsidRPr="00F064E2" w:rsidRDefault="00642DF9" w:rsidP="00143378">
            <w:pPr>
              <w:spacing w:line="240" w:lineRule="auto"/>
              <w:jc w:val="right"/>
              <w:rPr>
                <w:rFonts w:ascii="Segoe UI" w:eastAsia="Times New Roman" w:hAnsi="Segoe UI" w:cs="Segoe UI"/>
                <w:b/>
                <w:color w:val="000000"/>
                <w:sz w:val="20"/>
                <w:szCs w:val="20"/>
              </w:rPr>
            </w:pPr>
            <w:r w:rsidRPr="00F064E2">
              <w:rPr>
                <w:rFonts w:ascii="Segoe UI" w:eastAsia="Times New Roman" w:hAnsi="Segoe UI" w:cs="Segoe UI"/>
                <w:b/>
                <w:color w:val="000000"/>
                <w:sz w:val="20"/>
                <w:szCs w:val="20"/>
              </w:rPr>
              <w:t>Matična številka</w:t>
            </w:r>
          </w:p>
        </w:tc>
      </w:tr>
      <w:tr w:rsidR="00642DF9" w:rsidRPr="00F064E2" w14:paraId="01B6514E" w14:textId="77777777" w:rsidTr="00AC7AB8">
        <w:tc>
          <w:tcPr>
            <w:tcW w:w="1106" w:type="dxa"/>
            <w:shd w:val="clear" w:color="auto" w:fill="auto"/>
          </w:tcPr>
          <w:p w14:paraId="674212EE" w14:textId="77777777" w:rsidR="00642DF9" w:rsidRPr="00F064E2" w:rsidRDefault="00642DF9" w:rsidP="00642DF9">
            <w:pPr>
              <w:spacing w:line="240" w:lineRule="auto"/>
              <w:jc w:val="center"/>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1</w:t>
            </w:r>
          </w:p>
        </w:tc>
        <w:tc>
          <w:tcPr>
            <w:tcW w:w="5811" w:type="dxa"/>
            <w:shd w:val="clear" w:color="auto" w:fill="auto"/>
          </w:tcPr>
          <w:p w14:paraId="6CDD1E2F"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289" w:type="dxa"/>
            <w:shd w:val="clear" w:color="auto" w:fill="auto"/>
          </w:tcPr>
          <w:p w14:paraId="79DBD639" w14:textId="77777777" w:rsidR="00642DF9" w:rsidRPr="00F064E2" w:rsidRDefault="00642DF9" w:rsidP="00642DF9">
            <w:pPr>
              <w:spacing w:line="240" w:lineRule="auto"/>
              <w:jc w:val="both"/>
              <w:rPr>
                <w:rFonts w:ascii="Segoe UI" w:eastAsia="Times New Roman" w:hAnsi="Segoe UI" w:cs="Segoe UI"/>
                <w:color w:val="000000"/>
                <w:sz w:val="20"/>
                <w:szCs w:val="20"/>
              </w:rPr>
            </w:pPr>
          </w:p>
        </w:tc>
      </w:tr>
      <w:tr w:rsidR="00642DF9" w:rsidRPr="00F064E2" w14:paraId="343895C0" w14:textId="77777777" w:rsidTr="00AC7AB8">
        <w:tc>
          <w:tcPr>
            <w:tcW w:w="1106" w:type="dxa"/>
            <w:shd w:val="clear" w:color="auto" w:fill="auto"/>
          </w:tcPr>
          <w:p w14:paraId="4A59D5E8" w14:textId="77777777" w:rsidR="00642DF9" w:rsidRPr="00F064E2" w:rsidRDefault="00642DF9" w:rsidP="00642DF9">
            <w:pPr>
              <w:spacing w:line="240" w:lineRule="auto"/>
              <w:jc w:val="center"/>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2</w:t>
            </w:r>
          </w:p>
        </w:tc>
        <w:tc>
          <w:tcPr>
            <w:tcW w:w="5811" w:type="dxa"/>
            <w:shd w:val="clear" w:color="auto" w:fill="auto"/>
          </w:tcPr>
          <w:p w14:paraId="73700471"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289" w:type="dxa"/>
            <w:shd w:val="clear" w:color="auto" w:fill="auto"/>
          </w:tcPr>
          <w:p w14:paraId="2B6747C2" w14:textId="77777777" w:rsidR="00642DF9" w:rsidRPr="00F064E2" w:rsidRDefault="00642DF9" w:rsidP="00642DF9">
            <w:pPr>
              <w:spacing w:line="240" w:lineRule="auto"/>
              <w:jc w:val="both"/>
              <w:rPr>
                <w:rFonts w:ascii="Segoe UI" w:eastAsia="Times New Roman" w:hAnsi="Segoe UI" w:cs="Segoe UI"/>
                <w:color w:val="000000"/>
                <w:sz w:val="20"/>
                <w:szCs w:val="20"/>
              </w:rPr>
            </w:pPr>
          </w:p>
        </w:tc>
      </w:tr>
      <w:tr w:rsidR="00642DF9" w:rsidRPr="00F064E2" w14:paraId="258D8964" w14:textId="77777777" w:rsidTr="00AC7AB8">
        <w:tc>
          <w:tcPr>
            <w:tcW w:w="1106" w:type="dxa"/>
            <w:shd w:val="clear" w:color="auto" w:fill="auto"/>
          </w:tcPr>
          <w:p w14:paraId="79D5AA08" w14:textId="77777777" w:rsidR="00642DF9" w:rsidRPr="00F064E2" w:rsidRDefault="00642DF9" w:rsidP="00642DF9">
            <w:pPr>
              <w:spacing w:line="240" w:lineRule="auto"/>
              <w:jc w:val="center"/>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3</w:t>
            </w:r>
          </w:p>
        </w:tc>
        <w:tc>
          <w:tcPr>
            <w:tcW w:w="5811" w:type="dxa"/>
            <w:shd w:val="clear" w:color="auto" w:fill="auto"/>
          </w:tcPr>
          <w:p w14:paraId="14E8F975"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289" w:type="dxa"/>
            <w:shd w:val="clear" w:color="auto" w:fill="auto"/>
          </w:tcPr>
          <w:p w14:paraId="48B6BD6B" w14:textId="77777777" w:rsidR="00642DF9" w:rsidRPr="00F064E2" w:rsidRDefault="00642DF9" w:rsidP="00642DF9">
            <w:pPr>
              <w:spacing w:line="240" w:lineRule="auto"/>
              <w:jc w:val="both"/>
              <w:rPr>
                <w:rFonts w:ascii="Segoe UI" w:eastAsia="Times New Roman" w:hAnsi="Segoe UI" w:cs="Segoe UI"/>
                <w:color w:val="000000"/>
                <w:sz w:val="20"/>
                <w:szCs w:val="20"/>
              </w:rPr>
            </w:pPr>
          </w:p>
        </w:tc>
      </w:tr>
      <w:tr w:rsidR="00642DF9" w:rsidRPr="00F064E2" w14:paraId="505F83D8" w14:textId="77777777" w:rsidTr="00AC7AB8">
        <w:tc>
          <w:tcPr>
            <w:tcW w:w="1106" w:type="dxa"/>
            <w:shd w:val="clear" w:color="auto" w:fill="auto"/>
          </w:tcPr>
          <w:p w14:paraId="41DC7ACC" w14:textId="77777777" w:rsidR="00642DF9" w:rsidRPr="00F064E2" w:rsidRDefault="00642DF9" w:rsidP="00642DF9">
            <w:pPr>
              <w:spacing w:line="240" w:lineRule="auto"/>
              <w:jc w:val="center"/>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w:t>
            </w:r>
          </w:p>
        </w:tc>
        <w:tc>
          <w:tcPr>
            <w:tcW w:w="5811" w:type="dxa"/>
            <w:shd w:val="clear" w:color="auto" w:fill="auto"/>
          </w:tcPr>
          <w:p w14:paraId="425FCA29"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289" w:type="dxa"/>
            <w:shd w:val="clear" w:color="auto" w:fill="auto"/>
          </w:tcPr>
          <w:p w14:paraId="6FDB6FDE" w14:textId="77777777" w:rsidR="00642DF9" w:rsidRPr="00F064E2" w:rsidRDefault="00642DF9" w:rsidP="00642DF9">
            <w:pPr>
              <w:spacing w:line="240" w:lineRule="auto"/>
              <w:jc w:val="both"/>
              <w:rPr>
                <w:rFonts w:ascii="Segoe UI" w:eastAsia="Times New Roman" w:hAnsi="Segoe UI" w:cs="Segoe UI"/>
                <w:color w:val="000000"/>
                <w:sz w:val="20"/>
                <w:szCs w:val="20"/>
              </w:rPr>
            </w:pPr>
          </w:p>
        </w:tc>
      </w:tr>
    </w:tbl>
    <w:p w14:paraId="7B51DA65" w14:textId="77777777" w:rsidR="00642DF9" w:rsidRPr="00F064E2" w:rsidRDefault="00642DF9" w:rsidP="00642DF9">
      <w:pPr>
        <w:spacing w:line="240" w:lineRule="auto"/>
        <w:jc w:val="both"/>
        <w:rPr>
          <w:rFonts w:ascii="Segoe UI" w:eastAsia="Times New Roman" w:hAnsi="Segoe UI" w:cs="Segoe UI"/>
          <w:color w:val="000000"/>
          <w:sz w:val="20"/>
          <w:szCs w:val="20"/>
        </w:rPr>
      </w:pPr>
    </w:p>
    <w:p w14:paraId="0E34483C" w14:textId="77777777" w:rsidR="00642DF9" w:rsidRPr="00F064E2" w:rsidRDefault="00642DF9" w:rsidP="00642DF9">
      <w:pPr>
        <w:tabs>
          <w:tab w:val="num" w:pos="426"/>
        </w:tabs>
        <w:spacing w:line="240" w:lineRule="auto"/>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F064E2" w14:paraId="0C8C3C90" w14:textId="77777777" w:rsidTr="00AC7AB8">
        <w:tc>
          <w:tcPr>
            <w:tcW w:w="598" w:type="dxa"/>
            <w:shd w:val="clear" w:color="auto" w:fill="DEEAF6"/>
          </w:tcPr>
          <w:p w14:paraId="06C3DCDF" w14:textId="77777777" w:rsidR="00642DF9" w:rsidRPr="00F064E2" w:rsidRDefault="00642DF9" w:rsidP="00642DF9">
            <w:pPr>
              <w:spacing w:line="240" w:lineRule="auto"/>
              <w:jc w:val="both"/>
              <w:rPr>
                <w:rFonts w:ascii="Segoe UI" w:eastAsia="Times New Roman" w:hAnsi="Segoe UI" w:cs="Segoe UI"/>
                <w:b/>
                <w:color w:val="000000"/>
                <w:sz w:val="20"/>
                <w:szCs w:val="20"/>
              </w:rPr>
            </w:pPr>
            <w:r w:rsidRPr="00F064E2">
              <w:rPr>
                <w:rFonts w:ascii="Segoe UI" w:eastAsia="Times New Roman" w:hAnsi="Segoe UI" w:cs="Segoe UI"/>
                <w:b/>
                <w:color w:val="000000"/>
                <w:sz w:val="20"/>
                <w:szCs w:val="20"/>
              </w:rPr>
              <w:t>Št.</w:t>
            </w:r>
          </w:p>
        </w:tc>
        <w:tc>
          <w:tcPr>
            <w:tcW w:w="3628" w:type="dxa"/>
            <w:shd w:val="clear" w:color="auto" w:fill="DEEAF6"/>
          </w:tcPr>
          <w:p w14:paraId="22FD1DE5" w14:textId="77777777" w:rsidR="00642DF9" w:rsidRPr="00F064E2" w:rsidRDefault="00642DF9" w:rsidP="00642DF9">
            <w:pPr>
              <w:spacing w:line="240" w:lineRule="auto"/>
              <w:jc w:val="both"/>
              <w:rPr>
                <w:rFonts w:ascii="Segoe UI" w:eastAsia="Times New Roman" w:hAnsi="Segoe UI" w:cs="Segoe UI"/>
                <w:b/>
                <w:color w:val="000000"/>
                <w:sz w:val="20"/>
                <w:szCs w:val="20"/>
              </w:rPr>
            </w:pPr>
            <w:r w:rsidRPr="00F064E2">
              <w:rPr>
                <w:rFonts w:ascii="Segoe UI" w:eastAsia="Times New Roman" w:hAnsi="Segoe UI" w:cs="Segoe UI"/>
                <w:b/>
                <w:color w:val="000000"/>
                <w:sz w:val="20"/>
                <w:szCs w:val="20"/>
              </w:rPr>
              <w:t>Naziv in sedež pravne osebe</w:t>
            </w:r>
          </w:p>
        </w:tc>
        <w:tc>
          <w:tcPr>
            <w:tcW w:w="2693" w:type="dxa"/>
            <w:shd w:val="clear" w:color="auto" w:fill="DEEAF6"/>
          </w:tcPr>
          <w:p w14:paraId="6370AD96" w14:textId="77777777" w:rsidR="00642DF9" w:rsidRPr="00F064E2" w:rsidRDefault="00642DF9" w:rsidP="00642DF9">
            <w:pPr>
              <w:spacing w:line="240" w:lineRule="auto"/>
              <w:jc w:val="both"/>
              <w:rPr>
                <w:rFonts w:ascii="Segoe UI" w:eastAsia="Times New Roman" w:hAnsi="Segoe UI" w:cs="Segoe UI"/>
                <w:b/>
                <w:color w:val="000000"/>
                <w:sz w:val="20"/>
                <w:szCs w:val="20"/>
              </w:rPr>
            </w:pPr>
            <w:r w:rsidRPr="00F064E2">
              <w:rPr>
                <w:rFonts w:ascii="Segoe UI" w:eastAsia="Times New Roman" w:hAnsi="Segoe UI" w:cs="Segoe UI"/>
                <w:b/>
                <w:color w:val="000000"/>
                <w:sz w:val="20"/>
                <w:szCs w:val="20"/>
              </w:rPr>
              <w:t>Matična številka</w:t>
            </w:r>
          </w:p>
        </w:tc>
        <w:tc>
          <w:tcPr>
            <w:tcW w:w="3287" w:type="dxa"/>
            <w:shd w:val="clear" w:color="auto" w:fill="DEEAF6"/>
          </w:tcPr>
          <w:p w14:paraId="74C033B2" w14:textId="77777777" w:rsidR="00642DF9" w:rsidRPr="00F064E2" w:rsidRDefault="00642DF9" w:rsidP="00143378">
            <w:pPr>
              <w:spacing w:line="240" w:lineRule="auto"/>
              <w:jc w:val="right"/>
              <w:rPr>
                <w:rFonts w:ascii="Segoe UI" w:eastAsia="Times New Roman" w:hAnsi="Segoe UI" w:cs="Segoe UI"/>
                <w:b/>
                <w:color w:val="000000"/>
                <w:sz w:val="20"/>
                <w:szCs w:val="20"/>
              </w:rPr>
            </w:pPr>
            <w:r w:rsidRPr="00F064E2">
              <w:rPr>
                <w:rFonts w:ascii="Segoe UI" w:eastAsia="Times New Roman" w:hAnsi="Segoe UI" w:cs="Segoe UI"/>
                <w:b/>
                <w:color w:val="000000"/>
                <w:sz w:val="20"/>
                <w:szCs w:val="20"/>
              </w:rPr>
              <w:t>Povezana na način</w:t>
            </w:r>
          </w:p>
        </w:tc>
      </w:tr>
      <w:tr w:rsidR="00642DF9" w:rsidRPr="00F064E2" w14:paraId="41A6FDD3" w14:textId="77777777" w:rsidTr="00AC7AB8">
        <w:tc>
          <w:tcPr>
            <w:tcW w:w="598" w:type="dxa"/>
            <w:shd w:val="clear" w:color="auto" w:fill="auto"/>
          </w:tcPr>
          <w:p w14:paraId="7AFC0E64" w14:textId="77777777" w:rsidR="00642DF9" w:rsidRPr="00F064E2" w:rsidRDefault="00642DF9" w:rsidP="00642DF9">
            <w:pPr>
              <w:spacing w:line="240" w:lineRule="auto"/>
              <w:jc w:val="center"/>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1</w:t>
            </w:r>
          </w:p>
        </w:tc>
        <w:tc>
          <w:tcPr>
            <w:tcW w:w="3628" w:type="dxa"/>
            <w:shd w:val="clear" w:color="auto" w:fill="auto"/>
          </w:tcPr>
          <w:p w14:paraId="32C1075E"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2693" w:type="dxa"/>
            <w:shd w:val="clear" w:color="auto" w:fill="auto"/>
          </w:tcPr>
          <w:p w14:paraId="32447080"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287" w:type="dxa"/>
            <w:shd w:val="clear" w:color="auto" w:fill="auto"/>
          </w:tcPr>
          <w:p w14:paraId="069C9FB1" w14:textId="77777777" w:rsidR="00642DF9" w:rsidRPr="00F064E2" w:rsidRDefault="00642DF9" w:rsidP="00642DF9">
            <w:pPr>
              <w:spacing w:line="240" w:lineRule="auto"/>
              <w:jc w:val="both"/>
              <w:rPr>
                <w:rFonts w:ascii="Segoe UI" w:eastAsia="Times New Roman" w:hAnsi="Segoe UI" w:cs="Segoe UI"/>
                <w:color w:val="000000"/>
                <w:sz w:val="20"/>
                <w:szCs w:val="20"/>
              </w:rPr>
            </w:pPr>
          </w:p>
        </w:tc>
      </w:tr>
      <w:tr w:rsidR="00642DF9" w:rsidRPr="00F064E2" w14:paraId="126FC601" w14:textId="77777777" w:rsidTr="00AC7AB8">
        <w:tc>
          <w:tcPr>
            <w:tcW w:w="598" w:type="dxa"/>
            <w:shd w:val="clear" w:color="auto" w:fill="auto"/>
          </w:tcPr>
          <w:p w14:paraId="3E646E28" w14:textId="77777777" w:rsidR="00642DF9" w:rsidRPr="00F064E2" w:rsidRDefault="00642DF9" w:rsidP="00642DF9">
            <w:pPr>
              <w:spacing w:line="240" w:lineRule="auto"/>
              <w:jc w:val="center"/>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2</w:t>
            </w:r>
          </w:p>
        </w:tc>
        <w:tc>
          <w:tcPr>
            <w:tcW w:w="3628" w:type="dxa"/>
            <w:shd w:val="clear" w:color="auto" w:fill="auto"/>
          </w:tcPr>
          <w:p w14:paraId="2DE2BA97"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2693" w:type="dxa"/>
            <w:shd w:val="clear" w:color="auto" w:fill="auto"/>
          </w:tcPr>
          <w:p w14:paraId="6E1D0653"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287" w:type="dxa"/>
            <w:shd w:val="clear" w:color="auto" w:fill="auto"/>
          </w:tcPr>
          <w:p w14:paraId="6A888554" w14:textId="77777777" w:rsidR="00642DF9" w:rsidRPr="00F064E2" w:rsidRDefault="00642DF9" w:rsidP="00642DF9">
            <w:pPr>
              <w:spacing w:line="240" w:lineRule="auto"/>
              <w:jc w:val="both"/>
              <w:rPr>
                <w:rFonts w:ascii="Segoe UI" w:eastAsia="Times New Roman" w:hAnsi="Segoe UI" w:cs="Segoe UI"/>
                <w:color w:val="000000"/>
                <w:sz w:val="20"/>
                <w:szCs w:val="20"/>
              </w:rPr>
            </w:pPr>
          </w:p>
        </w:tc>
      </w:tr>
      <w:tr w:rsidR="00642DF9" w:rsidRPr="00F064E2" w14:paraId="106EFE87" w14:textId="77777777" w:rsidTr="00AC7AB8">
        <w:tc>
          <w:tcPr>
            <w:tcW w:w="598" w:type="dxa"/>
            <w:shd w:val="clear" w:color="auto" w:fill="auto"/>
          </w:tcPr>
          <w:p w14:paraId="650BC9B6" w14:textId="77777777" w:rsidR="00642DF9" w:rsidRPr="00F064E2" w:rsidRDefault="00642DF9" w:rsidP="00642DF9">
            <w:pPr>
              <w:spacing w:line="240" w:lineRule="auto"/>
              <w:jc w:val="center"/>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3</w:t>
            </w:r>
          </w:p>
        </w:tc>
        <w:tc>
          <w:tcPr>
            <w:tcW w:w="3628" w:type="dxa"/>
            <w:shd w:val="clear" w:color="auto" w:fill="auto"/>
          </w:tcPr>
          <w:p w14:paraId="1046318C"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2693" w:type="dxa"/>
            <w:shd w:val="clear" w:color="auto" w:fill="auto"/>
          </w:tcPr>
          <w:p w14:paraId="6FE786F2"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287" w:type="dxa"/>
            <w:shd w:val="clear" w:color="auto" w:fill="auto"/>
          </w:tcPr>
          <w:p w14:paraId="2030EFDF" w14:textId="77777777" w:rsidR="00642DF9" w:rsidRPr="00F064E2" w:rsidRDefault="00642DF9" w:rsidP="00642DF9">
            <w:pPr>
              <w:spacing w:line="240" w:lineRule="auto"/>
              <w:jc w:val="both"/>
              <w:rPr>
                <w:rFonts w:ascii="Segoe UI" w:eastAsia="Times New Roman" w:hAnsi="Segoe UI" w:cs="Segoe UI"/>
                <w:color w:val="000000"/>
                <w:sz w:val="20"/>
                <w:szCs w:val="20"/>
              </w:rPr>
            </w:pPr>
          </w:p>
        </w:tc>
      </w:tr>
      <w:tr w:rsidR="00642DF9" w:rsidRPr="00F064E2" w14:paraId="22E0CB86" w14:textId="77777777" w:rsidTr="00AC7AB8">
        <w:tc>
          <w:tcPr>
            <w:tcW w:w="598" w:type="dxa"/>
            <w:shd w:val="clear" w:color="auto" w:fill="auto"/>
          </w:tcPr>
          <w:p w14:paraId="0D274395" w14:textId="77777777" w:rsidR="00642DF9" w:rsidRPr="00F064E2" w:rsidRDefault="00642DF9" w:rsidP="00642DF9">
            <w:pPr>
              <w:spacing w:line="240" w:lineRule="auto"/>
              <w:jc w:val="center"/>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w:t>
            </w:r>
          </w:p>
        </w:tc>
        <w:tc>
          <w:tcPr>
            <w:tcW w:w="3628" w:type="dxa"/>
            <w:shd w:val="clear" w:color="auto" w:fill="auto"/>
          </w:tcPr>
          <w:p w14:paraId="365869FF"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2693" w:type="dxa"/>
            <w:shd w:val="clear" w:color="auto" w:fill="auto"/>
          </w:tcPr>
          <w:p w14:paraId="78E71E52" w14:textId="77777777" w:rsidR="00642DF9" w:rsidRPr="00F064E2" w:rsidRDefault="00642DF9" w:rsidP="00642DF9">
            <w:pPr>
              <w:spacing w:line="240" w:lineRule="auto"/>
              <w:jc w:val="both"/>
              <w:rPr>
                <w:rFonts w:ascii="Segoe UI" w:eastAsia="Times New Roman" w:hAnsi="Segoe UI" w:cs="Segoe UI"/>
                <w:color w:val="000000"/>
                <w:sz w:val="20"/>
                <w:szCs w:val="20"/>
              </w:rPr>
            </w:pPr>
          </w:p>
        </w:tc>
        <w:tc>
          <w:tcPr>
            <w:tcW w:w="3287" w:type="dxa"/>
            <w:shd w:val="clear" w:color="auto" w:fill="auto"/>
          </w:tcPr>
          <w:p w14:paraId="558322F4" w14:textId="77777777" w:rsidR="00642DF9" w:rsidRPr="00F064E2" w:rsidRDefault="00642DF9" w:rsidP="00642DF9">
            <w:pPr>
              <w:spacing w:line="240" w:lineRule="auto"/>
              <w:jc w:val="both"/>
              <w:rPr>
                <w:rFonts w:ascii="Segoe UI" w:eastAsia="Times New Roman" w:hAnsi="Segoe UI" w:cs="Segoe UI"/>
                <w:color w:val="000000"/>
                <w:sz w:val="20"/>
                <w:szCs w:val="20"/>
              </w:rPr>
            </w:pPr>
          </w:p>
        </w:tc>
      </w:tr>
    </w:tbl>
    <w:p w14:paraId="24ECA833" w14:textId="77777777" w:rsidR="00642DF9" w:rsidRPr="00F064E2" w:rsidRDefault="00642DF9" w:rsidP="00642DF9">
      <w:pPr>
        <w:spacing w:line="240" w:lineRule="auto"/>
        <w:rPr>
          <w:rFonts w:ascii="Segoe UI" w:eastAsia="Times New Roman" w:hAnsi="Segoe UI" w:cs="Segoe UI"/>
          <w:color w:val="000000"/>
          <w:sz w:val="20"/>
          <w:szCs w:val="20"/>
        </w:rPr>
      </w:pPr>
    </w:p>
    <w:p w14:paraId="25FD822C" w14:textId="77777777" w:rsidR="00642DF9" w:rsidRPr="00F064E2" w:rsidRDefault="00642DF9" w:rsidP="00642DF9">
      <w:pPr>
        <w:spacing w:line="240" w:lineRule="auto"/>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Izjavljam, da sem kot fizične osebe – udeležence v lastništvu ponudnika navedel:</w:t>
      </w:r>
    </w:p>
    <w:p w14:paraId="09779D11" w14:textId="77777777" w:rsidR="00642DF9" w:rsidRPr="00F064E2" w:rsidRDefault="00642DF9" w:rsidP="000C6382">
      <w:pPr>
        <w:numPr>
          <w:ilvl w:val="0"/>
          <w:numId w:val="11"/>
        </w:numPr>
        <w:spacing w:before="120" w:after="60" w:line="240" w:lineRule="auto"/>
        <w:ind w:left="227" w:hanging="227"/>
        <w:jc w:val="both"/>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F064E2" w:rsidRDefault="00642DF9" w:rsidP="000C6382">
      <w:pPr>
        <w:numPr>
          <w:ilvl w:val="0"/>
          <w:numId w:val="11"/>
        </w:numPr>
        <w:spacing w:before="120" w:after="60" w:line="240" w:lineRule="auto"/>
        <w:ind w:left="227" w:hanging="227"/>
        <w:jc w:val="both"/>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F064E2" w:rsidRDefault="00642DF9" w:rsidP="00642DF9">
      <w:pPr>
        <w:spacing w:line="240" w:lineRule="auto"/>
        <w:jc w:val="both"/>
        <w:rPr>
          <w:rFonts w:ascii="Segoe UI" w:eastAsia="Times New Roman" w:hAnsi="Segoe UI" w:cs="Segoe UI"/>
          <w:color w:val="000000"/>
          <w:sz w:val="20"/>
          <w:szCs w:val="20"/>
        </w:rPr>
      </w:pPr>
    </w:p>
    <w:p w14:paraId="7CEFB6C6" w14:textId="77777777" w:rsidR="00642DF9" w:rsidRPr="00F064E2" w:rsidRDefault="00642DF9" w:rsidP="00642DF9">
      <w:pPr>
        <w:spacing w:line="240" w:lineRule="auto"/>
        <w:jc w:val="both"/>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F064E2" w:rsidRDefault="00642DF9" w:rsidP="00642DF9">
      <w:pPr>
        <w:spacing w:line="240" w:lineRule="auto"/>
        <w:jc w:val="both"/>
        <w:rPr>
          <w:rFonts w:ascii="Segoe UI" w:eastAsia="Times New Roman" w:hAnsi="Segoe UI" w:cs="Segoe UI"/>
          <w:color w:val="000000"/>
          <w:sz w:val="20"/>
          <w:szCs w:val="20"/>
        </w:rPr>
      </w:pPr>
    </w:p>
    <w:p w14:paraId="290D7EED" w14:textId="77777777" w:rsidR="00642DF9" w:rsidRPr="00F064E2" w:rsidRDefault="00642DF9" w:rsidP="00642DF9">
      <w:pPr>
        <w:spacing w:line="240" w:lineRule="auto"/>
        <w:jc w:val="both"/>
        <w:rPr>
          <w:rFonts w:ascii="Segoe UI" w:eastAsia="Times New Roman" w:hAnsi="Segoe UI" w:cs="Segoe UI"/>
          <w:color w:val="000000"/>
          <w:sz w:val="20"/>
          <w:szCs w:val="20"/>
        </w:rPr>
      </w:pPr>
      <w:r w:rsidRPr="00F064E2">
        <w:rPr>
          <w:rFonts w:ascii="Segoe UI" w:eastAsia="Times New Roman" w:hAnsi="Segoe UI" w:cs="Segoe UI"/>
          <w:color w:val="000000"/>
          <w:sz w:val="20"/>
          <w:szCs w:val="20"/>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p w14:paraId="2113122B" w14:textId="77777777" w:rsidR="00F064E2" w:rsidRPr="0095639B" w:rsidRDefault="00F064E2" w:rsidP="00F064E2">
      <w:pPr>
        <w:tabs>
          <w:tab w:val="num" w:pos="426"/>
        </w:tabs>
        <w:spacing w:line="240" w:lineRule="auto"/>
        <w:jc w:val="both"/>
        <w:rPr>
          <w:rFonts w:ascii="Segoe UI" w:eastAsia="Times New Roman" w:hAnsi="Segoe UI" w:cs="Segoe UI"/>
          <w:i/>
          <w:sz w:val="18"/>
          <w:szCs w:val="18"/>
        </w:rPr>
      </w:pPr>
      <w:r w:rsidRPr="0095639B">
        <w:rPr>
          <w:rFonts w:ascii="Segoe UI" w:eastAsia="Times New Roman" w:hAnsi="Segoe UI" w:cs="Segoe UI"/>
          <w:i/>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95639B">
        <w:rPr>
          <w:rFonts w:ascii="Segoe UI" w:eastAsia="Times New Roman" w:hAnsi="Segoe UI" w:cs="Segoe UI"/>
          <w:i/>
          <w:sz w:val="18"/>
          <w:szCs w:val="18"/>
        </w:rPr>
        <w:t>ZIntPK</w:t>
      </w:r>
      <w:proofErr w:type="spellEnd"/>
      <w:r w:rsidRPr="0095639B">
        <w:rPr>
          <w:rFonts w:ascii="Segoe UI" w:eastAsia="Times New Roman" w:hAnsi="Segoe UI" w:cs="Segoe UI"/>
          <w:i/>
          <w:sz w:val="18"/>
          <w:szCs w:val="18"/>
        </w:rPr>
        <w:t>, ki določa kot obvezno sestavino izjave o lastniški strukturi tudi navedbo o tihih družbenikih, ne pride več v poštev. Določba še vedno nespremenjeno velja za tuje družbe, če po tujem pravu institut tihe družbe obstaja.</w:t>
      </w:r>
    </w:p>
    <w:p w14:paraId="6B70FFE9" w14:textId="77777777" w:rsidR="00F064E2" w:rsidRDefault="00F064E2"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1D6F9B">
      <w:headerReference w:type="even" r:id="rId11"/>
      <w:headerReference w:type="default" r:id="rId12"/>
      <w:footerReference w:type="default" r:id="rId13"/>
      <w:headerReference w:type="first" r:id="rId14"/>
      <w:footerReference w:type="first" r:id="rId15"/>
      <w:pgSz w:w="11906" w:h="16838"/>
      <w:pgMar w:top="1134" w:right="851" w:bottom="1134" w:left="851"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C35D7" w14:textId="77777777" w:rsidR="000A13EC" w:rsidRDefault="000A13EC" w:rsidP="00C440F5">
      <w:pPr>
        <w:spacing w:line="240" w:lineRule="auto"/>
      </w:pPr>
      <w:r>
        <w:separator/>
      </w:r>
    </w:p>
  </w:endnote>
  <w:endnote w:type="continuationSeparator" w:id="0">
    <w:p w14:paraId="1B5AB875" w14:textId="77777777" w:rsidR="000A13EC" w:rsidRDefault="000A13EC"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Segoe UI Symbol"/>
    <w:charset w:val="02"/>
    <w:family w:val="auto"/>
    <w:pitch w:val="default"/>
  </w:font>
  <w:font w:name="FreeSans">
    <w:altName w:val="Cambria"/>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2EC63D19" w:rsidR="00641769" w:rsidRPr="00EB6A17" w:rsidRDefault="00641769"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drawing>
            <wp:anchor distT="0" distB="0" distL="114300" distR="114300" simplePos="0" relativeHeight="251669504" behindDoc="1" locked="0" layoutInCell="0" allowOverlap="1" wp14:anchorId="723784F0" wp14:editId="32D19ECF">
              <wp:simplePos x="0" y="0"/>
              <wp:positionH relativeFrom="margin">
                <wp:align>center</wp:align>
              </wp:positionH>
              <wp:positionV relativeFrom="margin">
                <wp:align>center</wp:align>
              </wp:positionV>
              <wp:extent cx="4013200" cy="5156200"/>
              <wp:effectExtent l="0" t="0" r="6350" b="6350"/>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4D7E6B3C" w14:textId="77777777" w:rsidR="00641769" w:rsidRPr="00513CDA" w:rsidRDefault="00641769"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34B4E091" w14:textId="55BBF17E" w:rsidR="00641769" w:rsidRPr="002E2687" w:rsidRDefault="00641769" w:rsidP="00513CDA">
        <w:pPr>
          <w:pStyle w:val="NoSpacing"/>
          <w:rPr>
            <w:rFonts w:ascii="Segoe UI" w:hAnsi="Segoe UI" w:cs="Segoe UI"/>
            <w:sz w:val="16"/>
            <w:szCs w:val="16"/>
            <w:lang w:val="en-GB"/>
          </w:rPr>
        </w:pPr>
        <w:r>
          <w:rPr>
            <w:rFonts w:ascii="Segoe UI" w:hAnsi="Segoe UI" w:cs="Segoe UI"/>
            <w:sz w:val="16"/>
            <w:szCs w:val="16"/>
            <w:lang w:val="en-GB"/>
          </w:rPr>
          <w:t>JN</w:t>
        </w:r>
        <w:r w:rsidR="00532759">
          <w:rPr>
            <w:rFonts w:ascii="Segoe UI" w:hAnsi="Segoe UI" w:cs="Segoe UI"/>
            <w:sz w:val="16"/>
            <w:szCs w:val="16"/>
            <w:lang w:val="en-GB"/>
          </w:rPr>
          <w:t>37</w:t>
        </w:r>
        <w:r>
          <w:rPr>
            <w:rFonts w:ascii="Segoe UI" w:hAnsi="Segoe UI" w:cs="Segoe UI"/>
            <w:sz w:val="16"/>
            <w:szCs w:val="16"/>
            <w:lang w:val="en-GB"/>
          </w:rPr>
          <w:t>_</w:t>
        </w:r>
        <w:r w:rsidRPr="00EB6A17">
          <w:rPr>
            <w:rFonts w:ascii="Segoe UI" w:hAnsi="Segoe UI" w:cs="Segoe UI"/>
            <w:sz w:val="16"/>
            <w:szCs w:val="16"/>
            <w:lang w:val="en-GB"/>
          </w:rPr>
          <w:t>2</w:t>
        </w:r>
        <w:r>
          <w:rPr>
            <w:rFonts w:ascii="Segoe UI" w:hAnsi="Segoe UI" w:cs="Segoe UI"/>
            <w:sz w:val="16"/>
            <w:szCs w:val="16"/>
            <w:lang w:val="en-GB"/>
          </w:rPr>
          <w:t>6 –</w:t>
        </w:r>
        <w:r w:rsidRPr="00EB6A17">
          <w:rPr>
            <w:rFonts w:ascii="Segoe UI" w:hAnsi="Segoe UI" w:cs="Segoe UI"/>
            <w:sz w:val="16"/>
            <w:szCs w:val="16"/>
            <w:lang w:val="en-GB"/>
          </w:rPr>
          <w:t xml:space="preserve"> </w:t>
        </w:r>
        <w:r>
          <w:rPr>
            <w:noProof/>
          </w:rPr>
          <w:drawing>
            <wp:anchor distT="0" distB="0" distL="114300" distR="114300" simplePos="0" relativeHeight="251667456" behindDoc="1" locked="0" layoutInCell="0" allowOverlap="1" wp14:anchorId="56F3DCB4" wp14:editId="41C7900A">
              <wp:simplePos x="0" y="0"/>
              <wp:positionH relativeFrom="margin">
                <wp:align>center</wp:align>
              </wp:positionH>
              <wp:positionV relativeFrom="margin">
                <wp:align>center</wp:align>
              </wp:positionV>
              <wp:extent cx="4013200" cy="5156200"/>
              <wp:effectExtent l="0" t="0" r="6350" b="635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r w:rsidR="00532759" w:rsidRPr="00532759">
          <w:rPr>
            <w:rFonts w:ascii="Segoe UI" w:hAnsi="Segoe UI" w:cs="Segoe UI"/>
            <w:sz w:val="16"/>
            <w:szCs w:val="16"/>
          </w:rPr>
          <w:t xml:space="preserve">SODELOVANJE PRI IZVEDBI PROJEKTNEGA VODENJA IN POROČANJA PROJEKTA </w:t>
        </w:r>
        <w:proofErr w:type="spellStart"/>
        <w:r w:rsidR="00532759" w:rsidRPr="00532759">
          <w:rPr>
            <w:rFonts w:ascii="Segoe UI" w:hAnsi="Segoe UI" w:cs="Segoe UI"/>
            <w:sz w:val="16"/>
            <w:szCs w:val="16"/>
          </w:rPr>
          <w:t>RecovREE</w:t>
        </w:r>
        <w:proofErr w:type="spellEnd"/>
      </w:p>
      <w:p w14:paraId="1A17DFEA" w14:textId="2CAE64B5" w:rsidR="00641769" w:rsidRPr="00513CDA" w:rsidRDefault="00641769">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641769" w:rsidRPr="00513CDA" w:rsidRDefault="00641769" w:rsidP="002E2687">
    <w:pPr>
      <w:shd w:val="clear" w:color="auto" w:fill="3E4095"/>
      <w:spacing w:before="120" w:after="60" w:line="15" w:lineRule="atLeast"/>
      <w:rPr>
        <w:rFonts w:ascii="Segoe UI" w:eastAsia="Times New Roman" w:hAnsi="Segoe UI" w:cs="Segoe UI"/>
        <w:b/>
        <w:color w:val="DFDFDF"/>
        <w:sz w:val="2"/>
        <w:szCs w:val="2"/>
      </w:rPr>
    </w:pPr>
  </w:p>
  <w:p w14:paraId="688E7264" w14:textId="77777777" w:rsidR="00641769" w:rsidRDefault="00641769"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5572E" w14:textId="77777777" w:rsidR="000A13EC" w:rsidRDefault="000A13EC" w:rsidP="00C440F5">
      <w:pPr>
        <w:spacing w:line="240" w:lineRule="auto"/>
      </w:pPr>
      <w:r>
        <w:separator/>
      </w:r>
    </w:p>
  </w:footnote>
  <w:footnote w:type="continuationSeparator" w:id="0">
    <w:p w14:paraId="47FAF7F2" w14:textId="77777777" w:rsidR="000A13EC" w:rsidRDefault="000A13EC"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641769" w:rsidRDefault="001D6F9B">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641769" w:rsidRPr="00E210E7" w:rsidRDefault="001D6F9B"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641769">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F8A060"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641769" w:rsidRPr="00EB6A17">
      <w:rPr>
        <w:rFonts w:ascii="Arial" w:eastAsia="Times New Roman" w:hAnsi="Arial" w:cs="Arial"/>
        <w:b/>
        <w:color w:val="2A4B86"/>
        <w:spacing w:val="-14"/>
        <w:sz w:val="36"/>
        <w:szCs w:val="36"/>
        <w:lang w:eastAsia="sl-SI"/>
      </w:rPr>
      <w:t>Institut  "Jožef Stefan",  Ljubljana,  Slovenija</w:t>
    </w:r>
  </w:p>
  <w:p w14:paraId="117E6D4A" w14:textId="77777777" w:rsidR="00641769" w:rsidRPr="00EB6A17" w:rsidRDefault="00641769"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641769" w:rsidRPr="00513CDA" w:rsidRDefault="00641769"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641769" w:rsidRPr="00E210E7" w:rsidRDefault="001D6F9B"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641769">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BA12C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641769" w:rsidRPr="00EB6A17">
      <w:rPr>
        <w:rFonts w:ascii="Arial" w:eastAsia="Times New Roman" w:hAnsi="Arial" w:cs="Arial"/>
        <w:b/>
        <w:color w:val="2A4B86"/>
        <w:spacing w:val="-14"/>
        <w:sz w:val="36"/>
        <w:szCs w:val="36"/>
        <w:lang w:eastAsia="sl-SI"/>
      </w:rPr>
      <w:t>Institut  "Jožef Stefan",  Ljubljana,  Slovenija</w:t>
    </w:r>
  </w:p>
  <w:p w14:paraId="3D7DFA6B" w14:textId="77777777" w:rsidR="00641769" w:rsidRPr="00EB6A17" w:rsidRDefault="00641769"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641769" w:rsidRPr="00513CDA" w:rsidRDefault="00641769"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641769" w:rsidRPr="002E2687" w:rsidRDefault="00641769"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A6000E"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56418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8A0CC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F9D14C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09EAF7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5" w15:restartNumberingAfterBreak="0">
    <w:nsid w:val="0000000A"/>
    <w:multiLevelType w:val="multilevel"/>
    <w:tmpl w:val="0000000A"/>
    <w:name w:val="WW8Num11"/>
    <w:lvl w:ilvl="0">
      <w:start w:val="1"/>
      <w:numFmt w:val="decimal"/>
      <w:lvlText w:val="%1."/>
      <w:lvlJc w:val="left"/>
      <w:pPr>
        <w:tabs>
          <w:tab w:val="num" w:pos="360"/>
        </w:tabs>
        <w:ind w:left="360" w:hanging="360"/>
      </w:pPr>
      <w:rPr>
        <w:rFonts w:ascii="Cambria" w:hAnsi="Cambria" w:cs="Cambria"/>
        <w:b/>
        <w:bCs/>
        <w:caps/>
        <w:sz w:val="22"/>
        <w:szCs w:val="22"/>
        <w:lang w:eastAsia="en-US"/>
      </w:rPr>
    </w:lvl>
    <w:lvl w:ilvl="1">
      <w:start w:val="1"/>
      <w:numFmt w:val="bullet"/>
      <w:lvlText w:val=""/>
      <w:lvlJc w:val="left"/>
      <w:pPr>
        <w:tabs>
          <w:tab w:val="num" w:pos="720"/>
        </w:tabs>
        <w:ind w:left="1080" w:hanging="360"/>
      </w:pPr>
      <w:rPr>
        <w:rFonts w:ascii="Symbol" w:hAnsi="Symbol" w:cs="Symbol" w:hint="default"/>
      </w:rPr>
    </w:lvl>
    <w:lvl w:ilvl="2">
      <w:start w:val="1"/>
      <w:numFmt w:val="decimal"/>
      <w:lvlText w:val="%3."/>
      <w:lvlJc w:val="left"/>
      <w:pPr>
        <w:tabs>
          <w:tab w:val="num" w:pos="1980"/>
        </w:tabs>
        <w:ind w:left="1980" w:hanging="36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0000000D"/>
    <w:multiLevelType w:val="multilevel"/>
    <w:tmpl w:val="0000000D"/>
    <w:name w:val="WW8Num14"/>
    <w:lvl w:ilvl="0">
      <w:numFmt w:val="bullet"/>
      <w:lvlText w:val="-"/>
      <w:lvlJc w:val="left"/>
      <w:pPr>
        <w:tabs>
          <w:tab w:val="num" w:pos="-360"/>
        </w:tabs>
        <w:ind w:left="360" w:hanging="360"/>
      </w:pPr>
      <w:rPr>
        <w:rFonts w:ascii="Calibri" w:hAnsi="Calibri" w:cs="Times New Roman"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7"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8"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9" w15:restartNumberingAfterBreak="0">
    <w:nsid w:val="019E2E90"/>
    <w:multiLevelType w:val="multilevel"/>
    <w:tmpl w:val="70AAA324"/>
    <w:numStyleLink w:val="Natevanjestevilkami"/>
  </w:abstractNum>
  <w:abstractNum w:abstractNumId="10" w15:restartNumberingAfterBreak="0">
    <w:nsid w:val="01CE6CFA"/>
    <w:multiLevelType w:val="hybridMultilevel"/>
    <w:tmpl w:val="0EF057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2DE2B43"/>
    <w:multiLevelType w:val="hybridMultilevel"/>
    <w:tmpl w:val="C884045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35505C9"/>
    <w:multiLevelType w:val="hybridMultilevel"/>
    <w:tmpl w:val="279CECFC"/>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56A5D96"/>
    <w:multiLevelType w:val="hybridMultilevel"/>
    <w:tmpl w:val="310E2D7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5EB2822"/>
    <w:multiLevelType w:val="hybridMultilevel"/>
    <w:tmpl w:val="CBDA153C"/>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0B07469F"/>
    <w:multiLevelType w:val="hybridMultilevel"/>
    <w:tmpl w:val="0A409E6A"/>
    <w:lvl w:ilvl="0" w:tplc="7AA0D516">
      <w:numFmt w:val="bullet"/>
      <w:lvlText w:val="-"/>
      <w:lvlJc w:val="left"/>
      <w:pPr>
        <w:ind w:left="720" w:hanging="360"/>
      </w:pPr>
      <w:rPr>
        <w:rFonts w:ascii="Segoe UI" w:eastAsia="Times New Roman"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15:restartNumberingAfterBreak="0">
    <w:nsid w:val="1324054D"/>
    <w:multiLevelType w:val="hybridMultilevel"/>
    <w:tmpl w:val="0C8CDD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52F4DFA"/>
    <w:multiLevelType w:val="hybridMultilevel"/>
    <w:tmpl w:val="46BAD9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CF647EB"/>
    <w:multiLevelType w:val="hybridMultilevel"/>
    <w:tmpl w:val="74404F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0D1FE7"/>
    <w:multiLevelType w:val="multilevel"/>
    <w:tmpl w:val="2114831E"/>
    <w:numStyleLink w:val="Headings"/>
  </w:abstractNum>
  <w:abstractNum w:abstractNumId="22" w15:restartNumberingAfterBreak="0">
    <w:nsid w:val="1F136018"/>
    <w:multiLevelType w:val="multilevel"/>
    <w:tmpl w:val="6D0E2AA6"/>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29FEBDA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2A5D7898"/>
    <w:multiLevelType w:val="hybridMultilevel"/>
    <w:tmpl w:val="4A0AD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2EA021A"/>
    <w:multiLevelType w:val="hybridMultilevel"/>
    <w:tmpl w:val="AC7805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9064A5A"/>
    <w:multiLevelType w:val="hybridMultilevel"/>
    <w:tmpl w:val="24FE6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C9852F5"/>
    <w:multiLevelType w:val="hybridMultilevel"/>
    <w:tmpl w:val="9A2E537A"/>
    <w:lvl w:ilvl="0" w:tplc="C62405C6">
      <w:start w:val="1"/>
      <w:numFmt w:val="bullet"/>
      <w:lvlText w:val=""/>
      <w:lvlJc w:val="left"/>
      <w:pPr>
        <w:ind w:left="928" w:hanging="360"/>
      </w:pPr>
      <w:rPr>
        <w:rFonts w:ascii="Symbol" w:hAnsi="Symbol" w:hint="default"/>
        <w:strike w:val="0"/>
        <w:color w:val="auto"/>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0" w15:restartNumberingAfterBreak="0">
    <w:nsid w:val="3FA26FE2"/>
    <w:multiLevelType w:val="hybridMultilevel"/>
    <w:tmpl w:val="F88CA4BC"/>
    <w:lvl w:ilvl="0" w:tplc="0E4263D4">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8202D25"/>
    <w:multiLevelType w:val="hybridMultilevel"/>
    <w:tmpl w:val="2A6E40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91C0028"/>
    <w:multiLevelType w:val="hybridMultilevel"/>
    <w:tmpl w:val="3DBEF6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9383EBD"/>
    <w:multiLevelType w:val="hybridMultilevel"/>
    <w:tmpl w:val="2C340E3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FC04D29"/>
    <w:multiLevelType w:val="hybridMultilevel"/>
    <w:tmpl w:val="D80AA4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C9179B0"/>
    <w:multiLevelType w:val="hybridMultilevel"/>
    <w:tmpl w:val="2988D2AC"/>
    <w:lvl w:ilvl="0" w:tplc="0E4263D4">
      <w:numFmt w:val="bullet"/>
      <w:lvlText w:val="-"/>
      <w:lvlJc w:val="left"/>
      <w:pPr>
        <w:ind w:left="720" w:hanging="360"/>
      </w:pPr>
      <w:rPr>
        <w:rFonts w:ascii="Segoe UI" w:eastAsiaTheme="minorHAnsi" w:hAnsi="Segoe UI"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D204DFA"/>
    <w:multiLevelType w:val="hybridMultilevel"/>
    <w:tmpl w:val="784C562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62B63600"/>
    <w:multiLevelType w:val="hybridMultilevel"/>
    <w:tmpl w:val="AF0A8DE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15:restartNumberingAfterBreak="0">
    <w:nsid w:val="62D420A7"/>
    <w:multiLevelType w:val="hybridMultilevel"/>
    <w:tmpl w:val="E06E6A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8571FC1"/>
    <w:multiLevelType w:val="hybridMultilevel"/>
    <w:tmpl w:val="C6EC068C"/>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7"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BD7589D"/>
    <w:multiLevelType w:val="hybridMultilevel"/>
    <w:tmpl w:val="8B7C81C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9" w15:restartNumberingAfterBreak="0">
    <w:nsid w:val="6C553AB0"/>
    <w:multiLevelType w:val="hybridMultilevel"/>
    <w:tmpl w:val="7CF0811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CD5EB5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52" w15:restartNumberingAfterBreak="0">
    <w:nsid w:val="707466CC"/>
    <w:multiLevelType w:val="hybridMultilevel"/>
    <w:tmpl w:val="EBA81F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0EA1B0E"/>
    <w:multiLevelType w:val="hybridMultilevel"/>
    <w:tmpl w:val="EBD29444"/>
    <w:lvl w:ilvl="0" w:tplc="9C6E8EE8">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7C94191F"/>
    <w:multiLevelType w:val="hybridMultilevel"/>
    <w:tmpl w:val="EAE29F62"/>
    <w:lvl w:ilvl="0" w:tplc="20000003">
      <w:start w:val="1"/>
      <w:numFmt w:val="bullet"/>
      <w:lvlText w:val="o"/>
      <w:lvlJc w:val="left"/>
      <w:pPr>
        <w:ind w:left="360" w:hanging="360"/>
      </w:pPr>
      <w:rPr>
        <w:rFonts w:ascii="Courier New" w:hAnsi="Courier New" w:cs="Courier New"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6" w15:restartNumberingAfterBreak="0">
    <w:nsid w:val="7FC90A53"/>
    <w:multiLevelType w:val="hybridMultilevel"/>
    <w:tmpl w:val="A1A0EE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44496304">
    <w:abstractNumId w:val="51"/>
  </w:num>
  <w:num w:numId="2" w16cid:durableId="1081219595">
    <w:abstractNumId w:val="21"/>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1451705430">
    <w:abstractNumId w:val="46"/>
  </w:num>
  <w:num w:numId="4" w16cid:durableId="168830768">
    <w:abstractNumId w:val="16"/>
  </w:num>
  <w:num w:numId="5" w16cid:durableId="2114471011">
    <w:abstractNumId w:val="9"/>
  </w:num>
  <w:num w:numId="6" w16cid:durableId="1963145631">
    <w:abstractNumId w:val="19"/>
  </w:num>
  <w:num w:numId="7" w16cid:durableId="639304904">
    <w:abstractNumId w:val="42"/>
  </w:num>
  <w:num w:numId="8" w16cid:durableId="1419520604">
    <w:abstractNumId w:val="47"/>
  </w:num>
  <w:num w:numId="9" w16cid:durableId="573930391">
    <w:abstractNumId w:val="4"/>
  </w:num>
  <w:num w:numId="10" w16cid:durableId="1399397714">
    <w:abstractNumId w:val="31"/>
  </w:num>
  <w:num w:numId="11" w16cid:durableId="215288887">
    <w:abstractNumId w:val="35"/>
  </w:num>
  <w:num w:numId="12" w16cid:durableId="1430850035">
    <w:abstractNumId w:val="28"/>
  </w:num>
  <w:num w:numId="13" w16cid:durableId="1509827202">
    <w:abstractNumId w:val="23"/>
  </w:num>
  <w:num w:numId="14" w16cid:durableId="196821980">
    <w:abstractNumId w:val="54"/>
  </w:num>
  <w:num w:numId="15" w16cid:durableId="1144539843">
    <w:abstractNumId w:val="36"/>
  </w:num>
  <w:num w:numId="16" w16cid:durableId="501966671">
    <w:abstractNumId w:val="29"/>
  </w:num>
  <w:num w:numId="17" w16cid:durableId="195117532">
    <w:abstractNumId w:val="38"/>
  </w:num>
  <w:num w:numId="18" w16cid:durableId="182598663">
    <w:abstractNumId w:val="41"/>
  </w:num>
  <w:num w:numId="19" w16cid:durableId="197592739">
    <w:abstractNumId w:val="39"/>
  </w:num>
  <w:num w:numId="20" w16cid:durableId="2054696077">
    <w:abstractNumId w:val="20"/>
  </w:num>
  <w:num w:numId="21" w16cid:durableId="1328174115">
    <w:abstractNumId w:val="45"/>
  </w:num>
  <w:num w:numId="22" w16cid:durableId="1226525531">
    <w:abstractNumId w:val="34"/>
  </w:num>
  <w:num w:numId="23" w16cid:durableId="1507016377">
    <w:abstractNumId w:val="43"/>
  </w:num>
  <w:num w:numId="24" w16cid:durableId="652149260">
    <w:abstractNumId w:val="14"/>
  </w:num>
  <w:num w:numId="25" w16cid:durableId="856583602">
    <w:abstractNumId w:val="53"/>
  </w:num>
  <w:num w:numId="26" w16cid:durableId="342972676">
    <w:abstractNumId w:val="27"/>
  </w:num>
  <w:num w:numId="27" w16cid:durableId="684405309">
    <w:abstractNumId w:val="32"/>
  </w:num>
  <w:num w:numId="28" w16cid:durableId="142964788">
    <w:abstractNumId w:val="52"/>
  </w:num>
  <w:num w:numId="29" w16cid:durableId="808985362">
    <w:abstractNumId w:val="24"/>
  </w:num>
  <w:num w:numId="30" w16cid:durableId="1813982717">
    <w:abstractNumId w:val="0"/>
  </w:num>
  <w:num w:numId="31" w16cid:durableId="2102942353">
    <w:abstractNumId w:val="50"/>
  </w:num>
  <w:num w:numId="32" w16cid:durableId="405808356">
    <w:abstractNumId w:val="37"/>
  </w:num>
  <w:num w:numId="33" w16cid:durableId="370420963">
    <w:abstractNumId w:val="10"/>
  </w:num>
  <w:num w:numId="34" w16cid:durableId="1560507216">
    <w:abstractNumId w:val="33"/>
  </w:num>
  <w:num w:numId="35" w16cid:durableId="1301501214">
    <w:abstractNumId w:val="26"/>
  </w:num>
  <w:num w:numId="36" w16cid:durableId="391468519">
    <w:abstractNumId w:val="25"/>
  </w:num>
  <w:num w:numId="37" w16cid:durableId="2138445251">
    <w:abstractNumId w:val="3"/>
  </w:num>
  <w:num w:numId="38" w16cid:durableId="307898826">
    <w:abstractNumId w:val="1"/>
  </w:num>
  <w:num w:numId="39" w16cid:durableId="1763722260">
    <w:abstractNumId w:val="17"/>
  </w:num>
  <w:num w:numId="40" w16cid:durableId="1751999655">
    <w:abstractNumId w:val="44"/>
  </w:num>
  <w:num w:numId="41" w16cid:durableId="2130274150">
    <w:abstractNumId w:val="2"/>
  </w:num>
  <w:num w:numId="42" w16cid:durableId="545676999">
    <w:abstractNumId w:val="22"/>
  </w:num>
  <w:num w:numId="43" w16cid:durableId="584462428">
    <w:abstractNumId w:val="56"/>
  </w:num>
  <w:num w:numId="44" w16cid:durableId="2112581354">
    <w:abstractNumId w:val="49"/>
  </w:num>
  <w:num w:numId="45" w16cid:durableId="994455128">
    <w:abstractNumId w:val="55"/>
  </w:num>
  <w:num w:numId="46" w16cid:durableId="1583679887">
    <w:abstractNumId w:val="15"/>
  </w:num>
  <w:num w:numId="47" w16cid:durableId="618414449">
    <w:abstractNumId w:val="11"/>
  </w:num>
  <w:num w:numId="48" w16cid:durableId="885995013">
    <w:abstractNumId w:val="13"/>
  </w:num>
  <w:num w:numId="49" w16cid:durableId="1317491831">
    <w:abstractNumId w:val="12"/>
  </w:num>
  <w:num w:numId="50" w16cid:durableId="1637485036">
    <w:abstractNumId w:val="18"/>
  </w:num>
  <w:num w:numId="51" w16cid:durableId="1717773847">
    <w:abstractNumId w:val="48"/>
  </w:num>
  <w:num w:numId="52" w16cid:durableId="1196576172">
    <w:abstractNumId w:val="30"/>
  </w:num>
  <w:num w:numId="53" w16cid:durableId="1245915831">
    <w:abstractNumId w:val="40"/>
  </w:num>
  <w:num w:numId="54" w16cid:durableId="817459525">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38BB"/>
    <w:rsid w:val="00004049"/>
    <w:rsid w:val="000042EC"/>
    <w:rsid w:val="00004B93"/>
    <w:rsid w:val="000054F0"/>
    <w:rsid w:val="0000588E"/>
    <w:rsid w:val="00006D96"/>
    <w:rsid w:val="00007AAF"/>
    <w:rsid w:val="000109E6"/>
    <w:rsid w:val="00011714"/>
    <w:rsid w:val="00013BE7"/>
    <w:rsid w:val="0001535E"/>
    <w:rsid w:val="00015BD4"/>
    <w:rsid w:val="00020273"/>
    <w:rsid w:val="00020B76"/>
    <w:rsid w:val="0002225E"/>
    <w:rsid w:val="0002352E"/>
    <w:rsid w:val="0002373B"/>
    <w:rsid w:val="000240BF"/>
    <w:rsid w:val="00026578"/>
    <w:rsid w:val="00027229"/>
    <w:rsid w:val="00027A09"/>
    <w:rsid w:val="00027D2B"/>
    <w:rsid w:val="00030CA5"/>
    <w:rsid w:val="00030FD2"/>
    <w:rsid w:val="00034AC6"/>
    <w:rsid w:val="00035477"/>
    <w:rsid w:val="0003575C"/>
    <w:rsid w:val="00036C51"/>
    <w:rsid w:val="000410B2"/>
    <w:rsid w:val="00041661"/>
    <w:rsid w:val="00042A77"/>
    <w:rsid w:val="000434CE"/>
    <w:rsid w:val="00044BA7"/>
    <w:rsid w:val="00045D85"/>
    <w:rsid w:val="00046A65"/>
    <w:rsid w:val="00050D2D"/>
    <w:rsid w:val="000521E5"/>
    <w:rsid w:val="00054F35"/>
    <w:rsid w:val="00056377"/>
    <w:rsid w:val="00056553"/>
    <w:rsid w:val="000571D1"/>
    <w:rsid w:val="00060FA9"/>
    <w:rsid w:val="0006267D"/>
    <w:rsid w:val="0006325F"/>
    <w:rsid w:val="00064A96"/>
    <w:rsid w:val="00064C22"/>
    <w:rsid w:val="000654BC"/>
    <w:rsid w:val="00072FD4"/>
    <w:rsid w:val="00073A58"/>
    <w:rsid w:val="000750F8"/>
    <w:rsid w:val="00075AED"/>
    <w:rsid w:val="000763A5"/>
    <w:rsid w:val="000769E9"/>
    <w:rsid w:val="00076D57"/>
    <w:rsid w:val="00076EEE"/>
    <w:rsid w:val="00082B5D"/>
    <w:rsid w:val="00083593"/>
    <w:rsid w:val="000840B1"/>
    <w:rsid w:val="00084245"/>
    <w:rsid w:val="000848DD"/>
    <w:rsid w:val="00085C0F"/>
    <w:rsid w:val="00085EC8"/>
    <w:rsid w:val="000872CF"/>
    <w:rsid w:val="00087E9F"/>
    <w:rsid w:val="00091DDC"/>
    <w:rsid w:val="00092688"/>
    <w:rsid w:val="000931FA"/>
    <w:rsid w:val="00095569"/>
    <w:rsid w:val="000A13EC"/>
    <w:rsid w:val="000A273F"/>
    <w:rsid w:val="000C2667"/>
    <w:rsid w:val="000C2BD6"/>
    <w:rsid w:val="000C3592"/>
    <w:rsid w:val="000C44A0"/>
    <w:rsid w:val="000C4AC1"/>
    <w:rsid w:val="000C4CAD"/>
    <w:rsid w:val="000C5C55"/>
    <w:rsid w:val="000C5EBB"/>
    <w:rsid w:val="000C61A6"/>
    <w:rsid w:val="000C6382"/>
    <w:rsid w:val="000C76F3"/>
    <w:rsid w:val="000C7C81"/>
    <w:rsid w:val="000D45B6"/>
    <w:rsid w:val="000D64C6"/>
    <w:rsid w:val="000D6BBB"/>
    <w:rsid w:val="000D7148"/>
    <w:rsid w:val="000E39CB"/>
    <w:rsid w:val="000E4295"/>
    <w:rsid w:val="000E502D"/>
    <w:rsid w:val="000E643E"/>
    <w:rsid w:val="000E7458"/>
    <w:rsid w:val="000F09FC"/>
    <w:rsid w:val="000F3E8D"/>
    <w:rsid w:val="000F42EF"/>
    <w:rsid w:val="000F4783"/>
    <w:rsid w:val="000F5426"/>
    <w:rsid w:val="000F68C8"/>
    <w:rsid w:val="000F6D59"/>
    <w:rsid w:val="000F6E3F"/>
    <w:rsid w:val="00100E5B"/>
    <w:rsid w:val="001044F1"/>
    <w:rsid w:val="001059D2"/>
    <w:rsid w:val="0010750F"/>
    <w:rsid w:val="00107AEF"/>
    <w:rsid w:val="001106A9"/>
    <w:rsid w:val="001118F9"/>
    <w:rsid w:val="00112340"/>
    <w:rsid w:val="00112C3F"/>
    <w:rsid w:val="00112CAF"/>
    <w:rsid w:val="00112FC6"/>
    <w:rsid w:val="00113366"/>
    <w:rsid w:val="0011531E"/>
    <w:rsid w:val="00115B42"/>
    <w:rsid w:val="00120F2B"/>
    <w:rsid w:val="00121901"/>
    <w:rsid w:val="001234D4"/>
    <w:rsid w:val="00130B5A"/>
    <w:rsid w:val="00130B60"/>
    <w:rsid w:val="00130B9D"/>
    <w:rsid w:val="001426EF"/>
    <w:rsid w:val="00142869"/>
    <w:rsid w:val="00142A85"/>
    <w:rsid w:val="00142AC9"/>
    <w:rsid w:val="00142B91"/>
    <w:rsid w:val="00143378"/>
    <w:rsid w:val="001443DE"/>
    <w:rsid w:val="00145382"/>
    <w:rsid w:val="0014552C"/>
    <w:rsid w:val="00145701"/>
    <w:rsid w:val="00146A9F"/>
    <w:rsid w:val="00146EF1"/>
    <w:rsid w:val="00146F0C"/>
    <w:rsid w:val="0014790C"/>
    <w:rsid w:val="00147CD4"/>
    <w:rsid w:val="00151437"/>
    <w:rsid w:val="001519E8"/>
    <w:rsid w:val="00152633"/>
    <w:rsid w:val="00152F49"/>
    <w:rsid w:val="00153DD1"/>
    <w:rsid w:val="001557C2"/>
    <w:rsid w:val="0015706A"/>
    <w:rsid w:val="00157A9D"/>
    <w:rsid w:val="00162698"/>
    <w:rsid w:val="001713F2"/>
    <w:rsid w:val="00171FB1"/>
    <w:rsid w:val="00172D34"/>
    <w:rsid w:val="001740CF"/>
    <w:rsid w:val="00177811"/>
    <w:rsid w:val="00180478"/>
    <w:rsid w:val="0018193A"/>
    <w:rsid w:val="00181A50"/>
    <w:rsid w:val="00182550"/>
    <w:rsid w:val="00182BD9"/>
    <w:rsid w:val="0018354C"/>
    <w:rsid w:val="00183BEF"/>
    <w:rsid w:val="00185BB8"/>
    <w:rsid w:val="001904CC"/>
    <w:rsid w:val="00192175"/>
    <w:rsid w:val="001925A6"/>
    <w:rsid w:val="001952CB"/>
    <w:rsid w:val="001955C7"/>
    <w:rsid w:val="001A0CB2"/>
    <w:rsid w:val="001A5FDD"/>
    <w:rsid w:val="001A79A2"/>
    <w:rsid w:val="001A7C81"/>
    <w:rsid w:val="001B1DE7"/>
    <w:rsid w:val="001B31C1"/>
    <w:rsid w:val="001B7377"/>
    <w:rsid w:val="001B740D"/>
    <w:rsid w:val="001C1B68"/>
    <w:rsid w:val="001C2E6F"/>
    <w:rsid w:val="001C35A2"/>
    <w:rsid w:val="001C437B"/>
    <w:rsid w:val="001C4409"/>
    <w:rsid w:val="001C6960"/>
    <w:rsid w:val="001D0795"/>
    <w:rsid w:val="001D1055"/>
    <w:rsid w:val="001D14C1"/>
    <w:rsid w:val="001D3CE5"/>
    <w:rsid w:val="001D593A"/>
    <w:rsid w:val="001D5C4C"/>
    <w:rsid w:val="001D6F9B"/>
    <w:rsid w:val="001E0255"/>
    <w:rsid w:val="001E183B"/>
    <w:rsid w:val="001E1E30"/>
    <w:rsid w:val="001E1ECD"/>
    <w:rsid w:val="001E36F1"/>
    <w:rsid w:val="001E4E9E"/>
    <w:rsid w:val="001E66B6"/>
    <w:rsid w:val="001F4EAC"/>
    <w:rsid w:val="001F5566"/>
    <w:rsid w:val="001F5B9F"/>
    <w:rsid w:val="001F5C9A"/>
    <w:rsid w:val="001F68BA"/>
    <w:rsid w:val="00202DE1"/>
    <w:rsid w:val="002031F2"/>
    <w:rsid w:val="002042EA"/>
    <w:rsid w:val="00204718"/>
    <w:rsid w:val="00204BC4"/>
    <w:rsid w:val="00207FA9"/>
    <w:rsid w:val="00211156"/>
    <w:rsid w:val="00211B92"/>
    <w:rsid w:val="00211C80"/>
    <w:rsid w:val="00216252"/>
    <w:rsid w:val="002171A0"/>
    <w:rsid w:val="00221F0B"/>
    <w:rsid w:val="00224118"/>
    <w:rsid w:val="00224152"/>
    <w:rsid w:val="0022440C"/>
    <w:rsid w:val="0023068F"/>
    <w:rsid w:val="002314FD"/>
    <w:rsid w:val="002315FD"/>
    <w:rsid w:val="00233A5F"/>
    <w:rsid w:val="00234F3D"/>
    <w:rsid w:val="00236A8F"/>
    <w:rsid w:val="002372FD"/>
    <w:rsid w:val="0024004D"/>
    <w:rsid w:val="00240986"/>
    <w:rsid w:val="0024318C"/>
    <w:rsid w:val="00243ACC"/>
    <w:rsid w:val="0025223B"/>
    <w:rsid w:val="00252585"/>
    <w:rsid w:val="00252CE9"/>
    <w:rsid w:val="00254BFD"/>
    <w:rsid w:val="00255B7C"/>
    <w:rsid w:val="00255DA0"/>
    <w:rsid w:val="0025718C"/>
    <w:rsid w:val="002576BE"/>
    <w:rsid w:val="00261967"/>
    <w:rsid w:val="002631EF"/>
    <w:rsid w:val="00265648"/>
    <w:rsid w:val="002656B7"/>
    <w:rsid w:val="00265BEC"/>
    <w:rsid w:val="0027504D"/>
    <w:rsid w:val="0027709D"/>
    <w:rsid w:val="002770C9"/>
    <w:rsid w:val="0028190E"/>
    <w:rsid w:val="002824DA"/>
    <w:rsid w:val="0028460A"/>
    <w:rsid w:val="00285CEE"/>
    <w:rsid w:val="0028657C"/>
    <w:rsid w:val="0028676A"/>
    <w:rsid w:val="0028772C"/>
    <w:rsid w:val="0029151A"/>
    <w:rsid w:val="002920B3"/>
    <w:rsid w:val="0029542E"/>
    <w:rsid w:val="00296EB8"/>
    <w:rsid w:val="00297F2D"/>
    <w:rsid w:val="002A0E57"/>
    <w:rsid w:val="002A2C20"/>
    <w:rsid w:val="002A5684"/>
    <w:rsid w:val="002A5A6A"/>
    <w:rsid w:val="002A606C"/>
    <w:rsid w:val="002A6CBC"/>
    <w:rsid w:val="002B1AD5"/>
    <w:rsid w:val="002B2E16"/>
    <w:rsid w:val="002B3563"/>
    <w:rsid w:val="002B3D4E"/>
    <w:rsid w:val="002B5810"/>
    <w:rsid w:val="002B7663"/>
    <w:rsid w:val="002C0D76"/>
    <w:rsid w:val="002C143D"/>
    <w:rsid w:val="002C1EE5"/>
    <w:rsid w:val="002C285C"/>
    <w:rsid w:val="002C2DAC"/>
    <w:rsid w:val="002C4AFC"/>
    <w:rsid w:val="002D2809"/>
    <w:rsid w:val="002D3D0E"/>
    <w:rsid w:val="002D5784"/>
    <w:rsid w:val="002E1595"/>
    <w:rsid w:val="002E2687"/>
    <w:rsid w:val="002E2C88"/>
    <w:rsid w:val="002E2FB7"/>
    <w:rsid w:val="002E4133"/>
    <w:rsid w:val="002E437D"/>
    <w:rsid w:val="002E71A7"/>
    <w:rsid w:val="002F1B61"/>
    <w:rsid w:val="002F3417"/>
    <w:rsid w:val="002F51CD"/>
    <w:rsid w:val="002F729D"/>
    <w:rsid w:val="002F7AB2"/>
    <w:rsid w:val="00300AF0"/>
    <w:rsid w:val="00302389"/>
    <w:rsid w:val="003034F9"/>
    <w:rsid w:val="0030660D"/>
    <w:rsid w:val="00306C9E"/>
    <w:rsid w:val="00306E3A"/>
    <w:rsid w:val="003072CD"/>
    <w:rsid w:val="003101FE"/>
    <w:rsid w:val="003110C0"/>
    <w:rsid w:val="00311364"/>
    <w:rsid w:val="003140BC"/>
    <w:rsid w:val="00315615"/>
    <w:rsid w:val="00316A4D"/>
    <w:rsid w:val="00317398"/>
    <w:rsid w:val="00320984"/>
    <w:rsid w:val="00321ADF"/>
    <w:rsid w:val="003227BB"/>
    <w:rsid w:val="00322DAE"/>
    <w:rsid w:val="00324AA0"/>
    <w:rsid w:val="00326226"/>
    <w:rsid w:val="003338C1"/>
    <w:rsid w:val="003357D7"/>
    <w:rsid w:val="00335BA8"/>
    <w:rsid w:val="0034100A"/>
    <w:rsid w:val="00341511"/>
    <w:rsid w:val="00341579"/>
    <w:rsid w:val="003422F1"/>
    <w:rsid w:val="0034351C"/>
    <w:rsid w:val="0034394C"/>
    <w:rsid w:val="00350263"/>
    <w:rsid w:val="0035166C"/>
    <w:rsid w:val="00351B45"/>
    <w:rsid w:val="0035379C"/>
    <w:rsid w:val="00353BC9"/>
    <w:rsid w:val="0035546A"/>
    <w:rsid w:val="00355CF9"/>
    <w:rsid w:val="00357CDB"/>
    <w:rsid w:val="003618AE"/>
    <w:rsid w:val="00362505"/>
    <w:rsid w:val="00363FC7"/>
    <w:rsid w:val="00364293"/>
    <w:rsid w:val="00365252"/>
    <w:rsid w:val="003659DA"/>
    <w:rsid w:val="00366EFA"/>
    <w:rsid w:val="00367304"/>
    <w:rsid w:val="00367414"/>
    <w:rsid w:val="00371BF9"/>
    <w:rsid w:val="003743A6"/>
    <w:rsid w:val="00374587"/>
    <w:rsid w:val="00374BB9"/>
    <w:rsid w:val="00377979"/>
    <w:rsid w:val="00382AD7"/>
    <w:rsid w:val="0038361B"/>
    <w:rsid w:val="003841D6"/>
    <w:rsid w:val="0038703B"/>
    <w:rsid w:val="003871E1"/>
    <w:rsid w:val="00392367"/>
    <w:rsid w:val="00394EB1"/>
    <w:rsid w:val="00395142"/>
    <w:rsid w:val="003964A1"/>
    <w:rsid w:val="00397D9B"/>
    <w:rsid w:val="003A0BCF"/>
    <w:rsid w:val="003A0DC7"/>
    <w:rsid w:val="003A1CE6"/>
    <w:rsid w:val="003A3C98"/>
    <w:rsid w:val="003A3D3C"/>
    <w:rsid w:val="003A4577"/>
    <w:rsid w:val="003B0269"/>
    <w:rsid w:val="003B0858"/>
    <w:rsid w:val="003B087A"/>
    <w:rsid w:val="003B19F9"/>
    <w:rsid w:val="003B303B"/>
    <w:rsid w:val="003B441B"/>
    <w:rsid w:val="003B4A7B"/>
    <w:rsid w:val="003B4BA3"/>
    <w:rsid w:val="003B4BB2"/>
    <w:rsid w:val="003B4E2E"/>
    <w:rsid w:val="003C0645"/>
    <w:rsid w:val="003C1EEE"/>
    <w:rsid w:val="003C5265"/>
    <w:rsid w:val="003C5857"/>
    <w:rsid w:val="003D38EB"/>
    <w:rsid w:val="003D5CB4"/>
    <w:rsid w:val="003D640F"/>
    <w:rsid w:val="003D7331"/>
    <w:rsid w:val="003E0AE4"/>
    <w:rsid w:val="003E0C63"/>
    <w:rsid w:val="003E2BFB"/>
    <w:rsid w:val="003E31B6"/>
    <w:rsid w:val="003E3259"/>
    <w:rsid w:val="003E4DFB"/>
    <w:rsid w:val="003E57D2"/>
    <w:rsid w:val="003E60FC"/>
    <w:rsid w:val="003E65A9"/>
    <w:rsid w:val="003E6990"/>
    <w:rsid w:val="003F0F9F"/>
    <w:rsid w:val="003F33AC"/>
    <w:rsid w:val="003F34C8"/>
    <w:rsid w:val="003F415D"/>
    <w:rsid w:val="003F5494"/>
    <w:rsid w:val="003F5D6C"/>
    <w:rsid w:val="004010DF"/>
    <w:rsid w:val="00401823"/>
    <w:rsid w:val="004037BE"/>
    <w:rsid w:val="004044CC"/>
    <w:rsid w:val="00405CE0"/>
    <w:rsid w:val="004061A8"/>
    <w:rsid w:val="00406850"/>
    <w:rsid w:val="00413C8F"/>
    <w:rsid w:val="0041613D"/>
    <w:rsid w:val="004174C2"/>
    <w:rsid w:val="00420114"/>
    <w:rsid w:val="0042098F"/>
    <w:rsid w:val="004213FB"/>
    <w:rsid w:val="00425782"/>
    <w:rsid w:val="004269CF"/>
    <w:rsid w:val="0043069A"/>
    <w:rsid w:val="00430E4A"/>
    <w:rsid w:val="004328CB"/>
    <w:rsid w:val="00433C7D"/>
    <w:rsid w:val="00433DD4"/>
    <w:rsid w:val="00437469"/>
    <w:rsid w:val="00440441"/>
    <w:rsid w:val="00441232"/>
    <w:rsid w:val="00441424"/>
    <w:rsid w:val="00442EEB"/>
    <w:rsid w:val="0045474A"/>
    <w:rsid w:val="00456596"/>
    <w:rsid w:val="004578DB"/>
    <w:rsid w:val="004609E9"/>
    <w:rsid w:val="004623D1"/>
    <w:rsid w:val="004638A7"/>
    <w:rsid w:val="00463CC6"/>
    <w:rsid w:val="004653EC"/>
    <w:rsid w:val="00467A7D"/>
    <w:rsid w:val="004727E0"/>
    <w:rsid w:val="0047561A"/>
    <w:rsid w:val="00477C2F"/>
    <w:rsid w:val="004800BD"/>
    <w:rsid w:val="004825F9"/>
    <w:rsid w:val="00483B0A"/>
    <w:rsid w:val="004843F8"/>
    <w:rsid w:val="00484C97"/>
    <w:rsid w:val="00484F90"/>
    <w:rsid w:val="004875AF"/>
    <w:rsid w:val="00492C68"/>
    <w:rsid w:val="0049309C"/>
    <w:rsid w:val="00495A53"/>
    <w:rsid w:val="0049600B"/>
    <w:rsid w:val="00497968"/>
    <w:rsid w:val="00497DA4"/>
    <w:rsid w:val="00497FFB"/>
    <w:rsid w:val="004A01DB"/>
    <w:rsid w:val="004A0B80"/>
    <w:rsid w:val="004A0D72"/>
    <w:rsid w:val="004A5CD7"/>
    <w:rsid w:val="004A6A6F"/>
    <w:rsid w:val="004B1252"/>
    <w:rsid w:val="004B3C46"/>
    <w:rsid w:val="004B4766"/>
    <w:rsid w:val="004B528A"/>
    <w:rsid w:val="004B5ED8"/>
    <w:rsid w:val="004B66A1"/>
    <w:rsid w:val="004B7AFC"/>
    <w:rsid w:val="004C0673"/>
    <w:rsid w:val="004C13E8"/>
    <w:rsid w:val="004C1B9F"/>
    <w:rsid w:val="004C2FF7"/>
    <w:rsid w:val="004C3AEA"/>
    <w:rsid w:val="004C6C59"/>
    <w:rsid w:val="004C7434"/>
    <w:rsid w:val="004D3C46"/>
    <w:rsid w:val="004D4063"/>
    <w:rsid w:val="004D41CE"/>
    <w:rsid w:val="004D42D7"/>
    <w:rsid w:val="004D4969"/>
    <w:rsid w:val="004E18DB"/>
    <w:rsid w:val="004E1D6B"/>
    <w:rsid w:val="004E25B8"/>
    <w:rsid w:val="004E3469"/>
    <w:rsid w:val="004E577D"/>
    <w:rsid w:val="004E58D8"/>
    <w:rsid w:val="004F2B70"/>
    <w:rsid w:val="004F7349"/>
    <w:rsid w:val="004F7CBF"/>
    <w:rsid w:val="004F7DD3"/>
    <w:rsid w:val="00500A4E"/>
    <w:rsid w:val="0050132F"/>
    <w:rsid w:val="00503A17"/>
    <w:rsid w:val="00507895"/>
    <w:rsid w:val="00507CFD"/>
    <w:rsid w:val="005102E1"/>
    <w:rsid w:val="00511E09"/>
    <w:rsid w:val="00511F7E"/>
    <w:rsid w:val="005124C9"/>
    <w:rsid w:val="00512E92"/>
    <w:rsid w:val="0051378D"/>
    <w:rsid w:val="00513CDA"/>
    <w:rsid w:val="00513FF0"/>
    <w:rsid w:val="00520340"/>
    <w:rsid w:val="005209CC"/>
    <w:rsid w:val="005225CA"/>
    <w:rsid w:val="005263F4"/>
    <w:rsid w:val="0052656A"/>
    <w:rsid w:val="00527B78"/>
    <w:rsid w:val="0053010F"/>
    <w:rsid w:val="00532759"/>
    <w:rsid w:val="00532C5C"/>
    <w:rsid w:val="00533539"/>
    <w:rsid w:val="00534B2F"/>
    <w:rsid w:val="00535089"/>
    <w:rsid w:val="0053623B"/>
    <w:rsid w:val="00536730"/>
    <w:rsid w:val="0054061E"/>
    <w:rsid w:val="00540D34"/>
    <w:rsid w:val="0054161B"/>
    <w:rsid w:val="00542731"/>
    <w:rsid w:val="005434C5"/>
    <w:rsid w:val="00550297"/>
    <w:rsid w:val="00550B29"/>
    <w:rsid w:val="00550BB5"/>
    <w:rsid w:val="00550E5F"/>
    <w:rsid w:val="0055352A"/>
    <w:rsid w:val="00553FB8"/>
    <w:rsid w:val="00557539"/>
    <w:rsid w:val="00560DCF"/>
    <w:rsid w:val="00561DB2"/>
    <w:rsid w:val="005621FD"/>
    <w:rsid w:val="00563AB6"/>
    <w:rsid w:val="005666BC"/>
    <w:rsid w:val="0057030A"/>
    <w:rsid w:val="005729E9"/>
    <w:rsid w:val="0057314B"/>
    <w:rsid w:val="00573B7C"/>
    <w:rsid w:val="00573BA8"/>
    <w:rsid w:val="0057443B"/>
    <w:rsid w:val="00577B12"/>
    <w:rsid w:val="00577EEB"/>
    <w:rsid w:val="00581DC0"/>
    <w:rsid w:val="00583B46"/>
    <w:rsid w:val="00586638"/>
    <w:rsid w:val="00590744"/>
    <w:rsid w:val="00590DF6"/>
    <w:rsid w:val="00590E7B"/>
    <w:rsid w:val="005910A5"/>
    <w:rsid w:val="00591457"/>
    <w:rsid w:val="005925D7"/>
    <w:rsid w:val="0059360F"/>
    <w:rsid w:val="005941C1"/>
    <w:rsid w:val="005944FA"/>
    <w:rsid w:val="00596222"/>
    <w:rsid w:val="00597BD1"/>
    <w:rsid w:val="005A10A9"/>
    <w:rsid w:val="005A1622"/>
    <w:rsid w:val="005A3D7C"/>
    <w:rsid w:val="005A4B5A"/>
    <w:rsid w:val="005A6A63"/>
    <w:rsid w:val="005A6D1E"/>
    <w:rsid w:val="005A76BD"/>
    <w:rsid w:val="005A7A9C"/>
    <w:rsid w:val="005B01A6"/>
    <w:rsid w:val="005B1334"/>
    <w:rsid w:val="005B2597"/>
    <w:rsid w:val="005B4276"/>
    <w:rsid w:val="005B4E78"/>
    <w:rsid w:val="005B5293"/>
    <w:rsid w:val="005B58B1"/>
    <w:rsid w:val="005B662E"/>
    <w:rsid w:val="005C1535"/>
    <w:rsid w:val="005C6B22"/>
    <w:rsid w:val="005D23BF"/>
    <w:rsid w:val="005D2CBA"/>
    <w:rsid w:val="005D48C8"/>
    <w:rsid w:val="005D500A"/>
    <w:rsid w:val="005D6C9E"/>
    <w:rsid w:val="005E0ABB"/>
    <w:rsid w:val="005E304D"/>
    <w:rsid w:val="005E3AAE"/>
    <w:rsid w:val="005E3E7F"/>
    <w:rsid w:val="005E484B"/>
    <w:rsid w:val="005F0409"/>
    <w:rsid w:val="005F2031"/>
    <w:rsid w:val="005F632B"/>
    <w:rsid w:val="005F7B8A"/>
    <w:rsid w:val="0060174E"/>
    <w:rsid w:val="00601C33"/>
    <w:rsid w:val="00603302"/>
    <w:rsid w:val="0060387C"/>
    <w:rsid w:val="0060664E"/>
    <w:rsid w:val="006068EB"/>
    <w:rsid w:val="00606B65"/>
    <w:rsid w:val="00607D9E"/>
    <w:rsid w:val="0061185B"/>
    <w:rsid w:val="00611D21"/>
    <w:rsid w:val="00612217"/>
    <w:rsid w:val="00613B71"/>
    <w:rsid w:val="0061616B"/>
    <w:rsid w:val="00616FF5"/>
    <w:rsid w:val="00617562"/>
    <w:rsid w:val="00620BC9"/>
    <w:rsid w:val="00624FDA"/>
    <w:rsid w:val="0063280F"/>
    <w:rsid w:val="00634AE8"/>
    <w:rsid w:val="00637618"/>
    <w:rsid w:val="006379F5"/>
    <w:rsid w:val="00637ED5"/>
    <w:rsid w:val="00640FED"/>
    <w:rsid w:val="006412B7"/>
    <w:rsid w:val="00641769"/>
    <w:rsid w:val="00642DF9"/>
    <w:rsid w:val="00643664"/>
    <w:rsid w:val="00652C3A"/>
    <w:rsid w:val="00653F7A"/>
    <w:rsid w:val="0065415E"/>
    <w:rsid w:val="00656BB0"/>
    <w:rsid w:val="006631F0"/>
    <w:rsid w:val="006650FC"/>
    <w:rsid w:val="006657F1"/>
    <w:rsid w:val="0066589E"/>
    <w:rsid w:val="00665DBD"/>
    <w:rsid w:val="0066692B"/>
    <w:rsid w:val="0066785A"/>
    <w:rsid w:val="006715C7"/>
    <w:rsid w:val="00671EF8"/>
    <w:rsid w:val="00671F16"/>
    <w:rsid w:val="00672132"/>
    <w:rsid w:val="00672886"/>
    <w:rsid w:val="00675CEE"/>
    <w:rsid w:val="00676D8E"/>
    <w:rsid w:val="00676EE0"/>
    <w:rsid w:val="0068101B"/>
    <w:rsid w:val="006837A0"/>
    <w:rsid w:val="00683E10"/>
    <w:rsid w:val="006850EF"/>
    <w:rsid w:val="006865C9"/>
    <w:rsid w:val="00686C2F"/>
    <w:rsid w:val="00687100"/>
    <w:rsid w:val="00687C56"/>
    <w:rsid w:val="00691F78"/>
    <w:rsid w:val="00692702"/>
    <w:rsid w:val="00692CD8"/>
    <w:rsid w:val="0069405D"/>
    <w:rsid w:val="00695513"/>
    <w:rsid w:val="006A0AF1"/>
    <w:rsid w:val="006A148B"/>
    <w:rsid w:val="006A5438"/>
    <w:rsid w:val="006A66E5"/>
    <w:rsid w:val="006A6BAA"/>
    <w:rsid w:val="006A7DAC"/>
    <w:rsid w:val="006B27CC"/>
    <w:rsid w:val="006B60DF"/>
    <w:rsid w:val="006B7FFD"/>
    <w:rsid w:val="006C0001"/>
    <w:rsid w:val="006C0277"/>
    <w:rsid w:val="006C08F6"/>
    <w:rsid w:val="006C1196"/>
    <w:rsid w:val="006C25B2"/>
    <w:rsid w:val="006C2DE7"/>
    <w:rsid w:val="006C4002"/>
    <w:rsid w:val="006C4D60"/>
    <w:rsid w:val="006C5A26"/>
    <w:rsid w:val="006C6B22"/>
    <w:rsid w:val="006D04AD"/>
    <w:rsid w:val="006D110C"/>
    <w:rsid w:val="006D2AEA"/>
    <w:rsid w:val="006D445D"/>
    <w:rsid w:val="006D7A53"/>
    <w:rsid w:val="006E00AA"/>
    <w:rsid w:val="006E032E"/>
    <w:rsid w:val="006E0FBA"/>
    <w:rsid w:val="006E180F"/>
    <w:rsid w:val="006E18A5"/>
    <w:rsid w:val="006E3D20"/>
    <w:rsid w:val="006E4659"/>
    <w:rsid w:val="006E50B9"/>
    <w:rsid w:val="006E5FBE"/>
    <w:rsid w:val="006E6944"/>
    <w:rsid w:val="006E765B"/>
    <w:rsid w:val="006F2E55"/>
    <w:rsid w:val="006F4A28"/>
    <w:rsid w:val="006F7C38"/>
    <w:rsid w:val="00702DE5"/>
    <w:rsid w:val="00703044"/>
    <w:rsid w:val="00703209"/>
    <w:rsid w:val="0070421D"/>
    <w:rsid w:val="007042BC"/>
    <w:rsid w:val="00704D3A"/>
    <w:rsid w:val="007056AC"/>
    <w:rsid w:val="00707815"/>
    <w:rsid w:val="0071093D"/>
    <w:rsid w:val="007115BC"/>
    <w:rsid w:val="007143AC"/>
    <w:rsid w:val="00714825"/>
    <w:rsid w:val="00714C72"/>
    <w:rsid w:val="00716134"/>
    <w:rsid w:val="007209D2"/>
    <w:rsid w:val="0072184F"/>
    <w:rsid w:val="00721C7C"/>
    <w:rsid w:val="00723D5A"/>
    <w:rsid w:val="007264F2"/>
    <w:rsid w:val="007313A0"/>
    <w:rsid w:val="00732D99"/>
    <w:rsid w:val="007350A1"/>
    <w:rsid w:val="00735577"/>
    <w:rsid w:val="0073582E"/>
    <w:rsid w:val="007358ED"/>
    <w:rsid w:val="00740236"/>
    <w:rsid w:val="007405DA"/>
    <w:rsid w:val="00740C0D"/>
    <w:rsid w:val="007422D9"/>
    <w:rsid w:val="00742F45"/>
    <w:rsid w:val="0074493A"/>
    <w:rsid w:val="007457EF"/>
    <w:rsid w:val="007468C4"/>
    <w:rsid w:val="007476F1"/>
    <w:rsid w:val="00750581"/>
    <w:rsid w:val="00750A23"/>
    <w:rsid w:val="00750F94"/>
    <w:rsid w:val="00751AA0"/>
    <w:rsid w:val="00754A47"/>
    <w:rsid w:val="00760578"/>
    <w:rsid w:val="00760F9A"/>
    <w:rsid w:val="0076191F"/>
    <w:rsid w:val="0076372F"/>
    <w:rsid w:val="007666CD"/>
    <w:rsid w:val="0076799D"/>
    <w:rsid w:val="007748AA"/>
    <w:rsid w:val="00774ED3"/>
    <w:rsid w:val="007751E4"/>
    <w:rsid w:val="007755DD"/>
    <w:rsid w:val="0078280F"/>
    <w:rsid w:val="00786B06"/>
    <w:rsid w:val="0078735F"/>
    <w:rsid w:val="007874E5"/>
    <w:rsid w:val="00787CD3"/>
    <w:rsid w:val="00790091"/>
    <w:rsid w:val="00790DD8"/>
    <w:rsid w:val="00796EBD"/>
    <w:rsid w:val="007973B0"/>
    <w:rsid w:val="007A1BF9"/>
    <w:rsid w:val="007A3A3C"/>
    <w:rsid w:val="007A3B65"/>
    <w:rsid w:val="007A5321"/>
    <w:rsid w:val="007A7615"/>
    <w:rsid w:val="007B0E23"/>
    <w:rsid w:val="007B297C"/>
    <w:rsid w:val="007B57F6"/>
    <w:rsid w:val="007B5A27"/>
    <w:rsid w:val="007B75CE"/>
    <w:rsid w:val="007B7608"/>
    <w:rsid w:val="007C0C56"/>
    <w:rsid w:val="007C3AEE"/>
    <w:rsid w:val="007C73C5"/>
    <w:rsid w:val="007C7721"/>
    <w:rsid w:val="007D30C4"/>
    <w:rsid w:val="007D38C1"/>
    <w:rsid w:val="007D3E4A"/>
    <w:rsid w:val="007E0248"/>
    <w:rsid w:val="007E080D"/>
    <w:rsid w:val="007E1112"/>
    <w:rsid w:val="007E1A57"/>
    <w:rsid w:val="007E2FEF"/>
    <w:rsid w:val="007E3340"/>
    <w:rsid w:val="007E3384"/>
    <w:rsid w:val="007E44E3"/>
    <w:rsid w:val="007E5664"/>
    <w:rsid w:val="007E690A"/>
    <w:rsid w:val="007F1252"/>
    <w:rsid w:val="007F2D19"/>
    <w:rsid w:val="008020A7"/>
    <w:rsid w:val="00802A6F"/>
    <w:rsid w:val="00804712"/>
    <w:rsid w:val="0080795D"/>
    <w:rsid w:val="00810143"/>
    <w:rsid w:val="00811814"/>
    <w:rsid w:val="008154A1"/>
    <w:rsid w:val="0081583A"/>
    <w:rsid w:val="00815A6E"/>
    <w:rsid w:val="008161A0"/>
    <w:rsid w:val="00817915"/>
    <w:rsid w:val="008202A4"/>
    <w:rsid w:val="00820F6D"/>
    <w:rsid w:val="00821A24"/>
    <w:rsid w:val="00821B21"/>
    <w:rsid w:val="00822026"/>
    <w:rsid w:val="00822060"/>
    <w:rsid w:val="00822D79"/>
    <w:rsid w:val="00823A75"/>
    <w:rsid w:val="008241B4"/>
    <w:rsid w:val="008250B3"/>
    <w:rsid w:val="00827885"/>
    <w:rsid w:val="00830221"/>
    <w:rsid w:val="00836B34"/>
    <w:rsid w:val="00841622"/>
    <w:rsid w:val="008423CE"/>
    <w:rsid w:val="00842A73"/>
    <w:rsid w:val="00844001"/>
    <w:rsid w:val="00844A26"/>
    <w:rsid w:val="0084745E"/>
    <w:rsid w:val="008474AF"/>
    <w:rsid w:val="008502CE"/>
    <w:rsid w:val="00851DAD"/>
    <w:rsid w:val="00852853"/>
    <w:rsid w:val="008533B5"/>
    <w:rsid w:val="00860F9B"/>
    <w:rsid w:val="00862728"/>
    <w:rsid w:val="0086330B"/>
    <w:rsid w:val="008643DD"/>
    <w:rsid w:val="008656B2"/>
    <w:rsid w:val="00870E15"/>
    <w:rsid w:val="00870FE8"/>
    <w:rsid w:val="00872FA1"/>
    <w:rsid w:val="00875011"/>
    <w:rsid w:val="008750C4"/>
    <w:rsid w:val="0087595A"/>
    <w:rsid w:val="00876D61"/>
    <w:rsid w:val="00880003"/>
    <w:rsid w:val="008805C0"/>
    <w:rsid w:val="008815EC"/>
    <w:rsid w:val="00881D03"/>
    <w:rsid w:val="00882263"/>
    <w:rsid w:val="00883091"/>
    <w:rsid w:val="00885477"/>
    <w:rsid w:val="00886528"/>
    <w:rsid w:val="00886A74"/>
    <w:rsid w:val="008925D4"/>
    <w:rsid w:val="00892B94"/>
    <w:rsid w:val="008967D0"/>
    <w:rsid w:val="00896D67"/>
    <w:rsid w:val="00896FD1"/>
    <w:rsid w:val="00897A12"/>
    <w:rsid w:val="008A0A36"/>
    <w:rsid w:val="008A0C2A"/>
    <w:rsid w:val="008A11C3"/>
    <w:rsid w:val="008A1D7B"/>
    <w:rsid w:val="008A2FCE"/>
    <w:rsid w:val="008A5880"/>
    <w:rsid w:val="008A69E4"/>
    <w:rsid w:val="008A7B62"/>
    <w:rsid w:val="008B0036"/>
    <w:rsid w:val="008B07A8"/>
    <w:rsid w:val="008B1A5F"/>
    <w:rsid w:val="008B4D49"/>
    <w:rsid w:val="008B7100"/>
    <w:rsid w:val="008B7470"/>
    <w:rsid w:val="008B7FF5"/>
    <w:rsid w:val="008C26CB"/>
    <w:rsid w:val="008C306B"/>
    <w:rsid w:val="008C7D2F"/>
    <w:rsid w:val="008D06AA"/>
    <w:rsid w:val="008D1035"/>
    <w:rsid w:val="008D12D3"/>
    <w:rsid w:val="008D2C93"/>
    <w:rsid w:val="008D3521"/>
    <w:rsid w:val="008D4E9E"/>
    <w:rsid w:val="008D5F2E"/>
    <w:rsid w:val="008E1EAD"/>
    <w:rsid w:val="008E3AFB"/>
    <w:rsid w:val="008E3C3C"/>
    <w:rsid w:val="008E6F3C"/>
    <w:rsid w:val="008F0013"/>
    <w:rsid w:val="008F24A1"/>
    <w:rsid w:val="008F2D38"/>
    <w:rsid w:val="008F5677"/>
    <w:rsid w:val="008F68A0"/>
    <w:rsid w:val="008F6A24"/>
    <w:rsid w:val="008F6FCB"/>
    <w:rsid w:val="008F7442"/>
    <w:rsid w:val="008F755B"/>
    <w:rsid w:val="00900DC4"/>
    <w:rsid w:val="00901C43"/>
    <w:rsid w:val="009028D2"/>
    <w:rsid w:val="00902AD8"/>
    <w:rsid w:val="009043AE"/>
    <w:rsid w:val="00904DC8"/>
    <w:rsid w:val="00907420"/>
    <w:rsid w:val="00907ACA"/>
    <w:rsid w:val="00907B21"/>
    <w:rsid w:val="0091262C"/>
    <w:rsid w:val="00920CC7"/>
    <w:rsid w:val="00922459"/>
    <w:rsid w:val="0092429F"/>
    <w:rsid w:val="009244B6"/>
    <w:rsid w:val="009313F6"/>
    <w:rsid w:val="00933A63"/>
    <w:rsid w:val="00933D4F"/>
    <w:rsid w:val="009344EC"/>
    <w:rsid w:val="0093780F"/>
    <w:rsid w:val="00937948"/>
    <w:rsid w:val="00937E06"/>
    <w:rsid w:val="00941B50"/>
    <w:rsid w:val="00950461"/>
    <w:rsid w:val="009509C8"/>
    <w:rsid w:val="00950D2B"/>
    <w:rsid w:val="00953C77"/>
    <w:rsid w:val="00954AAF"/>
    <w:rsid w:val="00955437"/>
    <w:rsid w:val="0095595F"/>
    <w:rsid w:val="00956081"/>
    <w:rsid w:val="0095639B"/>
    <w:rsid w:val="009563FD"/>
    <w:rsid w:val="00956607"/>
    <w:rsid w:val="00960CDB"/>
    <w:rsid w:val="009614A4"/>
    <w:rsid w:val="0096435B"/>
    <w:rsid w:val="0096623A"/>
    <w:rsid w:val="009705C9"/>
    <w:rsid w:val="009727D6"/>
    <w:rsid w:val="0097322A"/>
    <w:rsid w:val="009745AE"/>
    <w:rsid w:val="00976EFD"/>
    <w:rsid w:val="00977056"/>
    <w:rsid w:val="00977631"/>
    <w:rsid w:val="009809EC"/>
    <w:rsid w:val="0098266D"/>
    <w:rsid w:val="009829A2"/>
    <w:rsid w:val="00982C67"/>
    <w:rsid w:val="00982F00"/>
    <w:rsid w:val="00990915"/>
    <w:rsid w:val="00996BE8"/>
    <w:rsid w:val="009A0952"/>
    <w:rsid w:val="009A13C0"/>
    <w:rsid w:val="009A1924"/>
    <w:rsid w:val="009A2060"/>
    <w:rsid w:val="009A2D6B"/>
    <w:rsid w:val="009A426C"/>
    <w:rsid w:val="009A522F"/>
    <w:rsid w:val="009A6738"/>
    <w:rsid w:val="009B0C7B"/>
    <w:rsid w:val="009B19D1"/>
    <w:rsid w:val="009B615D"/>
    <w:rsid w:val="009B7CBD"/>
    <w:rsid w:val="009C2130"/>
    <w:rsid w:val="009C4F7C"/>
    <w:rsid w:val="009C65FB"/>
    <w:rsid w:val="009D08E4"/>
    <w:rsid w:val="009D1905"/>
    <w:rsid w:val="009D21AC"/>
    <w:rsid w:val="009D6DBE"/>
    <w:rsid w:val="009D7836"/>
    <w:rsid w:val="009D783E"/>
    <w:rsid w:val="009E2CDE"/>
    <w:rsid w:val="009E3E2D"/>
    <w:rsid w:val="009E5996"/>
    <w:rsid w:val="009E61DC"/>
    <w:rsid w:val="009E7A90"/>
    <w:rsid w:val="009F1ADD"/>
    <w:rsid w:val="009F1CAE"/>
    <w:rsid w:val="009F5620"/>
    <w:rsid w:val="00A01B19"/>
    <w:rsid w:val="00A024AD"/>
    <w:rsid w:val="00A031D4"/>
    <w:rsid w:val="00A03DD5"/>
    <w:rsid w:val="00A048F4"/>
    <w:rsid w:val="00A06C90"/>
    <w:rsid w:val="00A06E07"/>
    <w:rsid w:val="00A06F61"/>
    <w:rsid w:val="00A11EF2"/>
    <w:rsid w:val="00A12DD2"/>
    <w:rsid w:val="00A12F4E"/>
    <w:rsid w:val="00A135E6"/>
    <w:rsid w:val="00A147D2"/>
    <w:rsid w:val="00A17E10"/>
    <w:rsid w:val="00A2047F"/>
    <w:rsid w:val="00A2074A"/>
    <w:rsid w:val="00A20970"/>
    <w:rsid w:val="00A2170F"/>
    <w:rsid w:val="00A21B4C"/>
    <w:rsid w:val="00A22212"/>
    <w:rsid w:val="00A222C8"/>
    <w:rsid w:val="00A22FD5"/>
    <w:rsid w:val="00A23D15"/>
    <w:rsid w:val="00A26B6D"/>
    <w:rsid w:val="00A302D3"/>
    <w:rsid w:val="00A30B43"/>
    <w:rsid w:val="00A32A02"/>
    <w:rsid w:val="00A341A0"/>
    <w:rsid w:val="00A34B7A"/>
    <w:rsid w:val="00A36734"/>
    <w:rsid w:val="00A36ED5"/>
    <w:rsid w:val="00A41539"/>
    <w:rsid w:val="00A435A8"/>
    <w:rsid w:val="00A441C2"/>
    <w:rsid w:val="00A44855"/>
    <w:rsid w:val="00A452D0"/>
    <w:rsid w:val="00A50349"/>
    <w:rsid w:val="00A53604"/>
    <w:rsid w:val="00A559CA"/>
    <w:rsid w:val="00A56BB8"/>
    <w:rsid w:val="00A608C5"/>
    <w:rsid w:val="00A61383"/>
    <w:rsid w:val="00A613FE"/>
    <w:rsid w:val="00A65ED8"/>
    <w:rsid w:val="00A66352"/>
    <w:rsid w:val="00A6731D"/>
    <w:rsid w:val="00A72B2C"/>
    <w:rsid w:val="00A745E1"/>
    <w:rsid w:val="00A75741"/>
    <w:rsid w:val="00A763EA"/>
    <w:rsid w:val="00A76654"/>
    <w:rsid w:val="00A76CBC"/>
    <w:rsid w:val="00A80072"/>
    <w:rsid w:val="00A80502"/>
    <w:rsid w:val="00A82941"/>
    <w:rsid w:val="00A83B8D"/>
    <w:rsid w:val="00A8736E"/>
    <w:rsid w:val="00A87561"/>
    <w:rsid w:val="00A907D3"/>
    <w:rsid w:val="00A907F1"/>
    <w:rsid w:val="00A9237E"/>
    <w:rsid w:val="00A93805"/>
    <w:rsid w:val="00A93AEE"/>
    <w:rsid w:val="00A93B20"/>
    <w:rsid w:val="00A94CA2"/>
    <w:rsid w:val="00A9526D"/>
    <w:rsid w:val="00A95A01"/>
    <w:rsid w:val="00A9758D"/>
    <w:rsid w:val="00AA0617"/>
    <w:rsid w:val="00AA0BE6"/>
    <w:rsid w:val="00AA403B"/>
    <w:rsid w:val="00AA4488"/>
    <w:rsid w:val="00AA4AE3"/>
    <w:rsid w:val="00AA7120"/>
    <w:rsid w:val="00AB0E33"/>
    <w:rsid w:val="00AB1CC2"/>
    <w:rsid w:val="00AB1EF7"/>
    <w:rsid w:val="00AB2770"/>
    <w:rsid w:val="00AB32F5"/>
    <w:rsid w:val="00AB43C5"/>
    <w:rsid w:val="00AB5F79"/>
    <w:rsid w:val="00AB6221"/>
    <w:rsid w:val="00AB756B"/>
    <w:rsid w:val="00AC4822"/>
    <w:rsid w:val="00AC5331"/>
    <w:rsid w:val="00AC5863"/>
    <w:rsid w:val="00AC7A4F"/>
    <w:rsid w:val="00AC7AB8"/>
    <w:rsid w:val="00AD1496"/>
    <w:rsid w:val="00AD376C"/>
    <w:rsid w:val="00AD3FF5"/>
    <w:rsid w:val="00AD4BD3"/>
    <w:rsid w:val="00AD63F3"/>
    <w:rsid w:val="00AE0390"/>
    <w:rsid w:val="00AE31D8"/>
    <w:rsid w:val="00AE6310"/>
    <w:rsid w:val="00AF0329"/>
    <w:rsid w:val="00AF0F08"/>
    <w:rsid w:val="00AF2108"/>
    <w:rsid w:val="00AF418B"/>
    <w:rsid w:val="00AF5C61"/>
    <w:rsid w:val="00AF74BA"/>
    <w:rsid w:val="00B00563"/>
    <w:rsid w:val="00B01086"/>
    <w:rsid w:val="00B04419"/>
    <w:rsid w:val="00B053C8"/>
    <w:rsid w:val="00B06106"/>
    <w:rsid w:val="00B061C1"/>
    <w:rsid w:val="00B075A4"/>
    <w:rsid w:val="00B10510"/>
    <w:rsid w:val="00B10574"/>
    <w:rsid w:val="00B13C97"/>
    <w:rsid w:val="00B20A24"/>
    <w:rsid w:val="00B22400"/>
    <w:rsid w:val="00B250C8"/>
    <w:rsid w:val="00B30E2A"/>
    <w:rsid w:val="00B33B07"/>
    <w:rsid w:val="00B34DE6"/>
    <w:rsid w:val="00B37D1E"/>
    <w:rsid w:val="00B4327D"/>
    <w:rsid w:val="00B43C59"/>
    <w:rsid w:val="00B51140"/>
    <w:rsid w:val="00B51605"/>
    <w:rsid w:val="00B538A1"/>
    <w:rsid w:val="00B53FCA"/>
    <w:rsid w:val="00B54AFC"/>
    <w:rsid w:val="00B560FE"/>
    <w:rsid w:val="00B64D73"/>
    <w:rsid w:val="00B6576A"/>
    <w:rsid w:val="00B669FA"/>
    <w:rsid w:val="00B72D4C"/>
    <w:rsid w:val="00B8164E"/>
    <w:rsid w:val="00B81687"/>
    <w:rsid w:val="00B81CDD"/>
    <w:rsid w:val="00B81E21"/>
    <w:rsid w:val="00B82DD0"/>
    <w:rsid w:val="00B845F9"/>
    <w:rsid w:val="00B85293"/>
    <w:rsid w:val="00B852A2"/>
    <w:rsid w:val="00B85F46"/>
    <w:rsid w:val="00B91CFC"/>
    <w:rsid w:val="00B92E5B"/>
    <w:rsid w:val="00B94D09"/>
    <w:rsid w:val="00B963CE"/>
    <w:rsid w:val="00B97553"/>
    <w:rsid w:val="00BA28E3"/>
    <w:rsid w:val="00BA2A00"/>
    <w:rsid w:val="00BA2A78"/>
    <w:rsid w:val="00BA39E7"/>
    <w:rsid w:val="00BA3F10"/>
    <w:rsid w:val="00BB1903"/>
    <w:rsid w:val="00BB26D9"/>
    <w:rsid w:val="00BB310F"/>
    <w:rsid w:val="00BB38FD"/>
    <w:rsid w:val="00BB3C78"/>
    <w:rsid w:val="00BB6543"/>
    <w:rsid w:val="00BB6FAC"/>
    <w:rsid w:val="00BB767F"/>
    <w:rsid w:val="00BC4C89"/>
    <w:rsid w:val="00BC54E2"/>
    <w:rsid w:val="00BC79B3"/>
    <w:rsid w:val="00BD0C57"/>
    <w:rsid w:val="00BD329D"/>
    <w:rsid w:val="00BD489F"/>
    <w:rsid w:val="00BD5178"/>
    <w:rsid w:val="00BD57E3"/>
    <w:rsid w:val="00BD5D1D"/>
    <w:rsid w:val="00BD6107"/>
    <w:rsid w:val="00BE07B2"/>
    <w:rsid w:val="00BE40D1"/>
    <w:rsid w:val="00BE5031"/>
    <w:rsid w:val="00BE773C"/>
    <w:rsid w:val="00BF4907"/>
    <w:rsid w:val="00BF5BDF"/>
    <w:rsid w:val="00C0170B"/>
    <w:rsid w:val="00C06423"/>
    <w:rsid w:val="00C07BA0"/>
    <w:rsid w:val="00C10464"/>
    <w:rsid w:val="00C11613"/>
    <w:rsid w:val="00C121FA"/>
    <w:rsid w:val="00C125D5"/>
    <w:rsid w:val="00C133DF"/>
    <w:rsid w:val="00C1492B"/>
    <w:rsid w:val="00C16B10"/>
    <w:rsid w:val="00C20170"/>
    <w:rsid w:val="00C2117B"/>
    <w:rsid w:val="00C23C92"/>
    <w:rsid w:val="00C2678A"/>
    <w:rsid w:val="00C27079"/>
    <w:rsid w:val="00C2797A"/>
    <w:rsid w:val="00C30C5D"/>
    <w:rsid w:val="00C30D2B"/>
    <w:rsid w:val="00C311E0"/>
    <w:rsid w:val="00C32CD2"/>
    <w:rsid w:val="00C32E80"/>
    <w:rsid w:val="00C35955"/>
    <w:rsid w:val="00C36519"/>
    <w:rsid w:val="00C37425"/>
    <w:rsid w:val="00C379C9"/>
    <w:rsid w:val="00C41B5A"/>
    <w:rsid w:val="00C42E31"/>
    <w:rsid w:val="00C440F5"/>
    <w:rsid w:val="00C469AE"/>
    <w:rsid w:val="00C46E33"/>
    <w:rsid w:val="00C47581"/>
    <w:rsid w:val="00C479F4"/>
    <w:rsid w:val="00C47FE3"/>
    <w:rsid w:val="00C54729"/>
    <w:rsid w:val="00C60D4D"/>
    <w:rsid w:val="00C62999"/>
    <w:rsid w:val="00C62CA2"/>
    <w:rsid w:val="00C633DD"/>
    <w:rsid w:val="00C65120"/>
    <w:rsid w:val="00C65DE6"/>
    <w:rsid w:val="00C66B17"/>
    <w:rsid w:val="00C676B6"/>
    <w:rsid w:val="00C7397C"/>
    <w:rsid w:val="00C7455A"/>
    <w:rsid w:val="00C74A43"/>
    <w:rsid w:val="00C74C69"/>
    <w:rsid w:val="00C76D69"/>
    <w:rsid w:val="00C802EA"/>
    <w:rsid w:val="00C80F21"/>
    <w:rsid w:val="00C84996"/>
    <w:rsid w:val="00C869FD"/>
    <w:rsid w:val="00C87C99"/>
    <w:rsid w:val="00C90BC2"/>
    <w:rsid w:val="00C92C38"/>
    <w:rsid w:val="00C950A1"/>
    <w:rsid w:val="00CA032A"/>
    <w:rsid w:val="00CA0904"/>
    <w:rsid w:val="00CA0B43"/>
    <w:rsid w:val="00CA191B"/>
    <w:rsid w:val="00CA2421"/>
    <w:rsid w:val="00CA289F"/>
    <w:rsid w:val="00CA7B90"/>
    <w:rsid w:val="00CB0DA7"/>
    <w:rsid w:val="00CB13D5"/>
    <w:rsid w:val="00CB28A8"/>
    <w:rsid w:val="00CB2C48"/>
    <w:rsid w:val="00CB72DA"/>
    <w:rsid w:val="00CB7366"/>
    <w:rsid w:val="00CC0884"/>
    <w:rsid w:val="00CC3F99"/>
    <w:rsid w:val="00CC4FA2"/>
    <w:rsid w:val="00CC51E7"/>
    <w:rsid w:val="00CC5278"/>
    <w:rsid w:val="00CC56C8"/>
    <w:rsid w:val="00CD1E89"/>
    <w:rsid w:val="00CD3400"/>
    <w:rsid w:val="00CD361E"/>
    <w:rsid w:val="00CD3715"/>
    <w:rsid w:val="00CD3793"/>
    <w:rsid w:val="00CD3A1F"/>
    <w:rsid w:val="00CD3F79"/>
    <w:rsid w:val="00CD79D4"/>
    <w:rsid w:val="00CE2F03"/>
    <w:rsid w:val="00CE35DA"/>
    <w:rsid w:val="00CE70E2"/>
    <w:rsid w:val="00CE74B0"/>
    <w:rsid w:val="00CE77EC"/>
    <w:rsid w:val="00CE7E34"/>
    <w:rsid w:val="00CF062B"/>
    <w:rsid w:val="00CF309E"/>
    <w:rsid w:val="00CF42D1"/>
    <w:rsid w:val="00CF7520"/>
    <w:rsid w:val="00D013C5"/>
    <w:rsid w:val="00D04D88"/>
    <w:rsid w:val="00D0616F"/>
    <w:rsid w:val="00D06A26"/>
    <w:rsid w:val="00D07157"/>
    <w:rsid w:val="00D07A4F"/>
    <w:rsid w:val="00D07CD8"/>
    <w:rsid w:val="00D07D08"/>
    <w:rsid w:val="00D07F97"/>
    <w:rsid w:val="00D10BBA"/>
    <w:rsid w:val="00D11429"/>
    <w:rsid w:val="00D117C2"/>
    <w:rsid w:val="00D11B63"/>
    <w:rsid w:val="00D11F5B"/>
    <w:rsid w:val="00D11FE3"/>
    <w:rsid w:val="00D124C4"/>
    <w:rsid w:val="00D14133"/>
    <w:rsid w:val="00D16339"/>
    <w:rsid w:val="00D16EF6"/>
    <w:rsid w:val="00D179A3"/>
    <w:rsid w:val="00D21041"/>
    <w:rsid w:val="00D21D85"/>
    <w:rsid w:val="00D232DD"/>
    <w:rsid w:val="00D23C1A"/>
    <w:rsid w:val="00D24DD2"/>
    <w:rsid w:val="00D2530B"/>
    <w:rsid w:val="00D261B0"/>
    <w:rsid w:val="00D26814"/>
    <w:rsid w:val="00D26ED4"/>
    <w:rsid w:val="00D30316"/>
    <w:rsid w:val="00D3454B"/>
    <w:rsid w:val="00D34C1E"/>
    <w:rsid w:val="00D34E22"/>
    <w:rsid w:val="00D34F02"/>
    <w:rsid w:val="00D3540D"/>
    <w:rsid w:val="00D36C39"/>
    <w:rsid w:val="00D4416B"/>
    <w:rsid w:val="00D51B99"/>
    <w:rsid w:val="00D523BE"/>
    <w:rsid w:val="00D52A11"/>
    <w:rsid w:val="00D5306C"/>
    <w:rsid w:val="00D557F7"/>
    <w:rsid w:val="00D558DD"/>
    <w:rsid w:val="00D55908"/>
    <w:rsid w:val="00D55B77"/>
    <w:rsid w:val="00D60C00"/>
    <w:rsid w:val="00D60D08"/>
    <w:rsid w:val="00D61D56"/>
    <w:rsid w:val="00D6265D"/>
    <w:rsid w:val="00D632D9"/>
    <w:rsid w:val="00D64B30"/>
    <w:rsid w:val="00D6567C"/>
    <w:rsid w:val="00D66FC3"/>
    <w:rsid w:val="00D6752D"/>
    <w:rsid w:val="00D70060"/>
    <w:rsid w:val="00D70286"/>
    <w:rsid w:val="00D705BB"/>
    <w:rsid w:val="00D708F9"/>
    <w:rsid w:val="00D72024"/>
    <w:rsid w:val="00D73A02"/>
    <w:rsid w:val="00D80049"/>
    <w:rsid w:val="00D80D18"/>
    <w:rsid w:val="00D834FD"/>
    <w:rsid w:val="00D84E59"/>
    <w:rsid w:val="00D85E13"/>
    <w:rsid w:val="00D86347"/>
    <w:rsid w:val="00D8697C"/>
    <w:rsid w:val="00D87EF2"/>
    <w:rsid w:val="00D94DA8"/>
    <w:rsid w:val="00D95BD8"/>
    <w:rsid w:val="00D9636E"/>
    <w:rsid w:val="00D968BB"/>
    <w:rsid w:val="00D97E3E"/>
    <w:rsid w:val="00D97F4A"/>
    <w:rsid w:val="00DA3D67"/>
    <w:rsid w:val="00DA7CC3"/>
    <w:rsid w:val="00DB1F2D"/>
    <w:rsid w:val="00DB27BF"/>
    <w:rsid w:val="00DB4E0B"/>
    <w:rsid w:val="00DB5427"/>
    <w:rsid w:val="00DB583C"/>
    <w:rsid w:val="00DB621A"/>
    <w:rsid w:val="00DB6839"/>
    <w:rsid w:val="00DB7470"/>
    <w:rsid w:val="00DB7E65"/>
    <w:rsid w:val="00DC0959"/>
    <w:rsid w:val="00DC2BD1"/>
    <w:rsid w:val="00DC5405"/>
    <w:rsid w:val="00DC6D47"/>
    <w:rsid w:val="00DC79E2"/>
    <w:rsid w:val="00DD3D9B"/>
    <w:rsid w:val="00DD4961"/>
    <w:rsid w:val="00DD4D7E"/>
    <w:rsid w:val="00DD52E8"/>
    <w:rsid w:val="00DD53F3"/>
    <w:rsid w:val="00DE0C6A"/>
    <w:rsid w:val="00DE11D0"/>
    <w:rsid w:val="00DE2B27"/>
    <w:rsid w:val="00DE2F0A"/>
    <w:rsid w:val="00DE336E"/>
    <w:rsid w:val="00DE63BC"/>
    <w:rsid w:val="00DE7645"/>
    <w:rsid w:val="00DF1C2E"/>
    <w:rsid w:val="00DF2AB8"/>
    <w:rsid w:val="00DF3D28"/>
    <w:rsid w:val="00DF5E71"/>
    <w:rsid w:val="00DF7598"/>
    <w:rsid w:val="00E002B8"/>
    <w:rsid w:val="00E00B0F"/>
    <w:rsid w:val="00E02F64"/>
    <w:rsid w:val="00E030D9"/>
    <w:rsid w:val="00E032E6"/>
    <w:rsid w:val="00E034E2"/>
    <w:rsid w:val="00E03606"/>
    <w:rsid w:val="00E047A5"/>
    <w:rsid w:val="00E05A81"/>
    <w:rsid w:val="00E05F34"/>
    <w:rsid w:val="00E10211"/>
    <w:rsid w:val="00E1049A"/>
    <w:rsid w:val="00E1184D"/>
    <w:rsid w:val="00E11F1F"/>
    <w:rsid w:val="00E13C11"/>
    <w:rsid w:val="00E21EB3"/>
    <w:rsid w:val="00E234A4"/>
    <w:rsid w:val="00E25008"/>
    <w:rsid w:val="00E276FD"/>
    <w:rsid w:val="00E34468"/>
    <w:rsid w:val="00E344A8"/>
    <w:rsid w:val="00E373A6"/>
    <w:rsid w:val="00E37D7F"/>
    <w:rsid w:val="00E40804"/>
    <w:rsid w:val="00E4400D"/>
    <w:rsid w:val="00E44200"/>
    <w:rsid w:val="00E47CE3"/>
    <w:rsid w:val="00E50C14"/>
    <w:rsid w:val="00E51262"/>
    <w:rsid w:val="00E5151B"/>
    <w:rsid w:val="00E548B9"/>
    <w:rsid w:val="00E549CE"/>
    <w:rsid w:val="00E54E27"/>
    <w:rsid w:val="00E557BC"/>
    <w:rsid w:val="00E56792"/>
    <w:rsid w:val="00E63682"/>
    <w:rsid w:val="00E6383F"/>
    <w:rsid w:val="00E647FE"/>
    <w:rsid w:val="00E65F46"/>
    <w:rsid w:val="00E66813"/>
    <w:rsid w:val="00E67385"/>
    <w:rsid w:val="00E705C5"/>
    <w:rsid w:val="00E70857"/>
    <w:rsid w:val="00E70FC0"/>
    <w:rsid w:val="00E71426"/>
    <w:rsid w:val="00E7375C"/>
    <w:rsid w:val="00E74D65"/>
    <w:rsid w:val="00E754F6"/>
    <w:rsid w:val="00E859E6"/>
    <w:rsid w:val="00E86D44"/>
    <w:rsid w:val="00E9021F"/>
    <w:rsid w:val="00E910A0"/>
    <w:rsid w:val="00E92835"/>
    <w:rsid w:val="00E92D0F"/>
    <w:rsid w:val="00E92E2F"/>
    <w:rsid w:val="00E92EEA"/>
    <w:rsid w:val="00E93300"/>
    <w:rsid w:val="00E968B5"/>
    <w:rsid w:val="00EA038D"/>
    <w:rsid w:val="00EA0917"/>
    <w:rsid w:val="00EA152A"/>
    <w:rsid w:val="00EA4610"/>
    <w:rsid w:val="00EA55C9"/>
    <w:rsid w:val="00EA5974"/>
    <w:rsid w:val="00EA6BBF"/>
    <w:rsid w:val="00EB0386"/>
    <w:rsid w:val="00EB0C98"/>
    <w:rsid w:val="00EB119C"/>
    <w:rsid w:val="00EB51AD"/>
    <w:rsid w:val="00EB77BB"/>
    <w:rsid w:val="00EB7A5F"/>
    <w:rsid w:val="00EB7F6A"/>
    <w:rsid w:val="00EC11DA"/>
    <w:rsid w:val="00EC3E3F"/>
    <w:rsid w:val="00EC72BC"/>
    <w:rsid w:val="00EC797D"/>
    <w:rsid w:val="00ED066A"/>
    <w:rsid w:val="00ED1311"/>
    <w:rsid w:val="00ED1902"/>
    <w:rsid w:val="00ED1E1F"/>
    <w:rsid w:val="00ED2880"/>
    <w:rsid w:val="00ED3E37"/>
    <w:rsid w:val="00ED517B"/>
    <w:rsid w:val="00ED53F6"/>
    <w:rsid w:val="00EE2210"/>
    <w:rsid w:val="00EE2A6D"/>
    <w:rsid w:val="00EE52F9"/>
    <w:rsid w:val="00EE68E7"/>
    <w:rsid w:val="00EE730A"/>
    <w:rsid w:val="00EE741B"/>
    <w:rsid w:val="00EE75D1"/>
    <w:rsid w:val="00EE7C7C"/>
    <w:rsid w:val="00EF0833"/>
    <w:rsid w:val="00EF0E25"/>
    <w:rsid w:val="00EF2DB2"/>
    <w:rsid w:val="00EF5883"/>
    <w:rsid w:val="00EF6297"/>
    <w:rsid w:val="00EF66D8"/>
    <w:rsid w:val="00F002BB"/>
    <w:rsid w:val="00F022B3"/>
    <w:rsid w:val="00F02C44"/>
    <w:rsid w:val="00F061AC"/>
    <w:rsid w:val="00F064E2"/>
    <w:rsid w:val="00F07339"/>
    <w:rsid w:val="00F07F6C"/>
    <w:rsid w:val="00F07F7C"/>
    <w:rsid w:val="00F1009E"/>
    <w:rsid w:val="00F119EA"/>
    <w:rsid w:val="00F12624"/>
    <w:rsid w:val="00F12BD8"/>
    <w:rsid w:val="00F12F12"/>
    <w:rsid w:val="00F13206"/>
    <w:rsid w:val="00F144C3"/>
    <w:rsid w:val="00F1613F"/>
    <w:rsid w:val="00F17CFA"/>
    <w:rsid w:val="00F2217D"/>
    <w:rsid w:val="00F237B1"/>
    <w:rsid w:val="00F23C81"/>
    <w:rsid w:val="00F244DE"/>
    <w:rsid w:val="00F25473"/>
    <w:rsid w:val="00F26065"/>
    <w:rsid w:val="00F26F23"/>
    <w:rsid w:val="00F274BC"/>
    <w:rsid w:val="00F31FD0"/>
    <w:rsid w:val="00F33C80"/>
    <w:rsid w:val="00F35202"/>
    <w:rsid w:val="00F35B26"/>
    <w:rsid w:val="00F36876"/>
    <w:rsid w:val="00F42549"/>
    <w:rsid w:val="00F43B85"/>
    <w:rsid w:val="00F43E51"/>
    <w:rsid w:val="00F45C7A"/>
    <w:rsid w:val="00F47ED5"/>
    <w:rsid w:val="00F47FAC"/>
    <w:rsid w:val="00F53AB7"/>
    <w:rsid w:val="00F5492C"/>
    <w:rsid w:val="00F55051"/>
    <w:rsid w:val="00F577A5"/>
    <w:rsid w:val="00F635A8"/>
    <w:rsid w:val="00F6380A"/>
    <w:rsid w:val="00F64A85"/>
    <w:rsid w:val="00F65F94"/>
    <w:rsid w:val="00F72540"/>
    <w:rsid w:val="00F72EB4"/>
    <w:rsid w:val="00F73251"/>
    <w:rsid w:val="00F768AD"/>
    <w:rsid w:val="00F76C6D"/>
    <w:rsid w:val="00F776B2"/>
    <w:rsid w:val="00F80D74"/>
    <w:rsid w:val="00F85496"/>
    <w:rsid w:val="00F908AC"/>
    <w:rsid w:val="00F93B7F"/>
    <w:rsid w:val="00FA1498"/>
    <w:rsid w:val="00FA1D45"/>
    <w:rsid w:val="00FA1F73"/>
    <w:rsid w:val="00FA25CE"/>
    <w:rsid w:val="00FA2F4F"/>
    <w:rsid w:val="00FA6786"/>
    <w:rsid w:val="00FB01EE"/>
    <w:rsid w:val="00FB0663"/>
    <w:rsid w:val="00FB14AC"/>
    <w:rsid w:val="00FB26BD"/>
    <w:rsid w:val="00FB335A"/>
    <w:rsid w:val="00FC3B46"/>
    <w:rsid w:val="00FC61D3"/>
    <w:rsid w:val="00FC637A"/>
    <w:rsid w:val="00FC75F2"/>
    <w:rsid w:val="00FD156E"/>
    <w:rsid w:val="00FD28E9"/>
    <w:rsid w:val="00FD4BF4"/>
    <w:rsid w:val="00FD4BFF"/>
    <w:rsid w:val="00FD50BC"/>
    <w:rsid w:val="00FD7FE6"/>
    <w:rsid w:val="00FE04F1"/>
    <w:rsid w:val="00FE14E3"/>
    <w:rsid w:val="00FE1B4F"/>
    <w:rsid w:val="00FE3948"/>
    <w:rsid w:val="00FE3BFE"/>
    <w:rsid w:val="00FE4BA6"/>
    <w:rsid w:val="00FE5825"/>
    <w:rsid w:val="00FE6C67"/>
    <w:rsid w:val="00FF4132"/>
    <w:rsid w:val="00FF43EC"/>
    <w:rsid w:val="00FF4CB1"/>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style>
  <w:style w:type="paragraph" w:styleId="Heading1">
    <w:name w:val="heading 1"/>
    <w:aliases w:val="H1,h1,II+,I"/>
    <w:next w:val="Normal"/>
    <w:link w:val="Heading1Char"/>
    <w:uiPriority w:val="9"/>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iPriority w:val="9"/>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qFormat/>
    <w:rsid w:val="00C440F5"/>
    <w:pPr>
      <w:spacing w:line="240" w:lineRule="auto"/>
    </w:pPr>
  </w:style>
  <w:style w:type="character" w:customStyle="1" w:styleId="NoSpacingChar">
    <w:name w:val="No Spacing Char"/>
    <w:basedOn w:val="DefaultParagraphFont"/>
    <w:link w:val="NoSpacing"/>
    <w:rsid w:val="00C440F5"/>
  </w:style>
  <w:style w:type="character" w:customStyle="1" w:styleId="Heading1Char">
    <w:name w:val="Heading 1 Char"/>
    <w:aliases w:val="H1 Char,h1 Char,II+ Char,I Char"/>
    <w:basedOn w:val="DefaultParagraphFont"/>
    <w:link w:val="Heading1"/>
    <w:uiPriority w:val="9"/>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3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aliases w:val="Liste 1,List Paragraph1,Odstavek seznama_IP,Seznam_IP_1,Naslov .1,FooterText,numbered,Paragraphe de liste1,Bulletr List Paragraph,列出段落,列出段落1,lp1,lp11,Use Case List Paragraph,Num Bullet 1,List Paragraph11,Liste à puce - Normal,Listeafsnit1"/>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aliases w:val="Liste 1 Char,List Paragraph1 Char,Odstavek seznama_IP Char,Seznam_IP_1 Char,Naslov .1 Char,FooterText Char,numbered Char,Paragraphe de liste1 Char,Bulletr List Paragraph Char,列出段落 Char,列出段落1 Char,lp1 Char,lp11 Char,Num Bullet 1 Char"/>
    <w:link w:val="ListParagraph"/>
    <w:uiPriority w:val="34"/>
    <w:qFormat/>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8"/>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uiPriority w:val="1"/>
    <w:qFormat/>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0"/>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9"/>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uiPriority w:val="1"/>
    <w:qFormat/>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paragraph" w:styleId="HTMLPreformatted">
    <w:name w:val="HTML Preformatted"/>
    <w:basedOn w:val="Normal"/>
    <w:link w:val="HTMLPreformattedChar"/>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semiHidden/>
    <w:rsid w:val="00E44200"/>
    <w:rPr>
      <w:rFonts w:ascii="Courier New" w:eastAsia="Times New Roman" w:hAnsi="Courier New" w:cs="Courier New"/>
      <w:sz w:val="20"/>
      <w:szCs w:val="20"/>
      <w:lang w:eastAsia="sl-SI"/>
    </w:rPr>
  </w:style>
  <w:style w:type="character" w:customStyle="1" w:styleId="y2iqfc">
    <w:name w:val="y2iqfc"/>
    <w:basedOn w:val="DefaultParagraphFont"/>
    <w:rsid w:val="00E44200"/>
  </w:style>
  <w:style w:type="character" w:styleId="UnresolvedMention">
    <w:name w:val="Unresolved Mention"/>
    <w:basedOn w:val="DefaultParagraphFont"/>
    <w:uiPriority w:val="99"/>
    <w:semiHidden/>
    <w:unhideWhenUsed/>
    <w:rsid w:val="00DD53F3"/>
    <w:rPr>
      <w:color w:val="605E5C"/>
      <w:shd w:val="clear" w:color="auto" w:fill="E1DFDD"/>
    </w:rPr>
  </w:style>
  <w:style w:type="table" w:customStyle="1" w:styleId="TableNormal1">
    <w:name w:val="Table Normal1"/>
    <w:uiPriority w:val="2"/>
    <w:semiHidden/>
    <w:unhideWhenUsed/>
    <w:qFormat/>
    <w:rsid w:val="007350A1"/>
    <w:pPr>
      <w:widowControl w:val="0"/>
      <w:autoSpaceDE w:val="0"/>
      <w:autoSpaceDN w:val="0"/>
      <w:spacing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customStyle="1" w:styleId="gigotekst">
    <w:name w:val="gigo tekst"/>
    <w:basedOn w:val="BodyText"/>
    <w:uiPriority w:val="99"/>
    <w:rsid w:val="00D14133"/>
    <w:pPr>
      <w:spacing w:before="0" w:after="120" w:line="260" w:lineRule="atLeast"/>
    </w:pPr>
    <w:rPr>
      <w:kern w:val="1"/>
      <w:sz w:val="20"/>
      <w:lang w:eastAsia="ar-SA"/>
    </w:rPr>
  </w:style>
  <w:style w:type="paragraph" w:styleId="NormalWeb">
    <w:name w:val="Normal (Web)"/>
    <w:basedOn w:val="Normal"/>
    <w:uiPriority w:val="99"/>
    <w:semiHidden/>
    <w:unhideWhenUsed/>
    <w:rsid w:val="00E344A8"/>
    <w:pPr>
      <w:spacing w:before="100" w:beforeAutospacing="1" w:after="100" w:afterAutospacing="1" w:line="240" w:lineRule="auto"/>
    </w:pPr>
    <w:rPr>
      <w:rFonts w:ascii="Calibri" w:hAnsi="Calibri" w:cs="Calibri"/>
      <w:sz w:val="22"/>
      <w:lang w:eastAsia="sl-SI"/>
    </w:rPr>
  </w:style>
  <w:style w:type="paragraph" w:customStyle="1" w:styleId="v1msonormal">
    <w:name w:val="v1msonormal"/>
    <w:basedOn w:val="Normal"/>
    <w:rsid w:val="003D5CB4"/>
    <w:pPr>
      <w:spacing w:before="100" w:beforeAutospacing="1" w:after="100" w:afterAutospacing="1" w:line="240" w:lineRule="auto"/>
    </w:pPr>
    <w:rPr>
      <w:rFonts w:ascii="Calibri" w:hAnsi="Calibri" w:cs="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255">
      <w:bodyDiv w:val="1"/>
      <w:marLeft w:val="0"/>
      <w:marRight w:val="0"/>
      <w:marTop w:val="0"/>
      <w:marBottom w:val="0"/>
      <w:divBdr>
        <w:top w:val="none" w:sz="0" w:space="0" w:color="auto"/>
        <w:left w:val="none" w:sz="0" w:space="0" w:color="auto"/>
        <w:bottom w:val="none" w:sz="0" w:space="0" w:color="auto"/>
        <w:right w:val="none" w:sz="0" w:space="0" w:color="auto"/>
      </w:divBdr>
    </w:div>
    <w:div w:id="5720067">
      <w:bodyDiv w:val="1"/>
      <w:marLeft w:val="0"/>
      <w:marRight w:val="0"/>
      <w:marTop w:val="0"/>
      <w:marBottom w:val="0"/>
      <w:divBdr>
        <w:top w:val="none" w:sz="0" w:space="0" w:color="auto"/>
        <w:left w:val="none" w:sz="0" w:space="0" w:color="auto"/>
        <w:bottom w:val="none" w:sz="0" w:space="0" w:color="auto"/>
        <w:right w:val="none" w:sz="0" w:space="0" w:color="auto"/>
      </w:divBdr>
    </w:div>
    <w:div w:id="81799638">
      <w:bodyDiv w:val="1"/>
      <w:marLeft w:val="0"/>
      <w:marRight w:val="0"/>
      <w:marTop w:val="0"/>
      <w:marBottom w:val="0"/>
      <w:divBdr>
        <w:top w:val="none" w:sz="0" w:space="0" w:color="auto"/>
        <w:left w:val="none" w:sz="0" w:space="0" w:color="auto"/>
        <w:bottom w:val="none" w:sz="0" w:space="0" w:color="auto"/>
        <w:right w:val="none" w:sz="0" w:space="0" w:color="auto"/>
      </w:divBdr>
    </w:div>
    <w:div w:id="173688601">
      <w:bodyDiv w:val="1"/>
      <w:marLeft w:val="0"/>
      <w:marRight w:val="0"/>
      <w:marTop w:val="0"/>
      <w:marBottom w:val="0"/>
      <w:divBdr>
        <w:top w:val="none" w:sz="0" w:space="0" w:color="auto"/>
        <w:left w:val="none" w:sz="0" w:space="0" w:color="auto"/>
        <w:bottom w:val="none" w:sz="0" w:space="0" w:color="auto"/>
        <w:right w:val="none" w:sz="0" w:space="0" w:color="auto"/>
      </w:divBdr>
    </w:div>
    <w:div w:id="326371696">
      <w:bodyDiv w:val="1"/>
      <w:marLeft w:val="0"/>
      <w:marRight w:val="0"/>
      <w:marTop w:val="0"/>
      <w:marBottom w:val="0"/>
      <w:divBdr>
        <w:top w:val="none" w:sz="0" w:space="0" w:color="auto"/>
        <w:left w:val="none" w:sz="0" w:space="0" w:color="auto"/>
        <w:bottom w:val="none" w:sz="0" w:space="0" w:color="auto"/>
        <w:right w:val="none" w:sz="0" w:space="0" w:color="auto"/>
      </w:divBdr>
    </w:div>
    <w:div w:id="389695818">
      <w:bodyDiv w:val="1"/>
      <w:marLeft w:val="0"/>
      <w:marRight w:val="0"/>
      <w:marTop w:val="0"/>
      <w:marBottom w:val="0"/>
      <w:divBdr>
        <w:top w:val="none" w:sz="0" w:space="0" w:color="auto"/>
        <w:left w:val="none" w:sz="0" w:space="0" w:color="auto"/>
        <w:bottom w:val="none" w:sz="0" w:space="0" w:color="auto"/>
        <w:right w:val="none" w:sz="0" w:space="0" w:color="auto"/>
      </w:divBdr>
    </w:div>
    <w:div w:id="439835843">
      <w:bodyDiv w:val="1"/>
      <w:marLeft w:val="0"/>
      <w:marRight w:val="0"/>
      <w:marTop w:val="0"/>
      <w:marBottom w:val="0"/>
      <w:divBdr>
        <w:top w:val="none" w:sz="0" w:space="0" w:color="auto"/>
        <w:left w:val="none" w:sz="0" w:space="0" w:color="auto"/>
        <w:bottom w:val="none" w:sz="0" w:space="0" w:color="auto"/>
        <w:right w:val="none" w:sz="0" w:space="0" w:color="auto"/>
      </w:divBdr>
    </w:div>
    <w:div w:id="454301516">
      <w:bodyDiv w:val="1"/>
      <w:marLeft w:val="0"/>
      <w:marRight w:val="0"/>
      <w:marTop w:val="0"/>
      <w:marBottom w:val="0"/>
      <w:divBdr>
        <w:top w:val="none" w:sz="0" w:space="0" w:color="auto"/>
        <w:left w:val="none" w:sz="0" w:space="0" w:color="auto"/>
        <w:bottom w:val="none" w:sz="0" w:space="0" w:color="auto"/>
        <w:right w:val="none" w:sz="0" w:space="0" w:color="auto"/>
      </w:divBdr>
    </w:div>
    <w:div w:id="504394628">
      <w:bodyDiv w:val="1"/>
      <w:marLeft w:val="0"/>
      <w:marRight w:val="0"/>
      <w:marTop w:val="0"/>
      <w:marBottom w:val="0"/>
      <w:divBdr>
        <w:top w:val="none" w:sz="0" w:space="0" w:color="auto"/>
        <w:left w:val="none" w:sz="0" w:space="0" w:color="auto"/>
        <w:bottom w:val="none" w:sz="0" w:space="0" w:color="auto"/>
        <w:right w:val="none" w:sz="0" w:space="0" w:color="auto"/>
      </w:divBdr>
    </w:div>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594705492">
      <w:bodyDiv w:val="1"/>
      <w:marLeft w:val="0"/>
      <w:marRight w:val="0"/>
      <w:marTop w:val="0"/>
      <w:marBottom w:val="0"/>
      <w:divBdr>
        <w:top w:val="none" w:sz="0" w:space="0" w:color="auto"/>
        <w:left w:val="none" w:sz="0" w:space="0" w:color="auto"/>
        <w:bottom w:val="none" w:sz="0" w:space="0" w:color="auto"/>
        <w:right w:val="none" w:sz="0" w:space="0" w:color="auto"/>
      </w:divBdr>
    </w:div>
    <w:div w:id="679939346">
      <w:bodyDiv w:val="1"/>
      <w:marLeft w:val="0"/>
      <w:marRight w:val="0"/>
      <w:marTop w:val="0"/>
      <w:marBottom w:val="0"/>
      <w:divBdr>
        <w:top w:val="none" w:sz="0" w:space="0" w:color="auto"/>
        <w:left w:val="none" w:sz="0" w:space="0" w:color="auto"/>
        <w:bottom w:val="none" w:sz="0" w:space="0" w:color="auto"/>
        <w:right w:val="none" w:sz="0" w:space="0" w:color="auto"/>
      </w:divBdr>
    </w:div>
    <w:div w:id="835995987">
      <w:bodyDiv w:val="1"/>
      <w:marLeft w:val="0"/>
      <w:marRight w:val="0"/>
      <w:marTop w:val="0"/>
      <w:marBottom w:val="0"/>
      <w:divBdr>
        <w:top w:val="none" w:sz="0" w:space="0" w:color="auto"/>
        <w:left w:val="none" w:sz="0" w:space="0" w:color="auto"/>
        <w:bottom w:val="none" w:sz="0" w:space="0" w:color="auto"/>
        <w:right w:val="none" w:sz="0" w:space="0" w:color="auto"/>
      </w:divBdr>
    </w:div>
    <w:div w:id="836458569">
      <w:bodyDiv w:val="1"/>
      <w:marLeft w:val="0"/>
      <w:marRight w:val="0"/>
      <w:marTop w:val="0"/>
      <w:marBottom w:val="0"/>
      <w:divBdr>
        <w:top w:val="none" w:sz="0" w:space="0" w:color="auto"/>
        <w:left w:val="none" w:sz="0" w:space="0" w:color="auto"/>
        <w:bottom w:val="none" w:sz="0" w:space="0" w:color="auto"/>
        <w:right w:val="none" w:sz="0" w:space="0" w:color="auto"/>
      </w:divBdr>
    </w:div>
    <w:div w:id="842476891">
      <w:bodyDiv w:val="1"/>
      <w:marLeft w:val="0"/>
      <w:marRight w:val="0"/>
      <w:marTop w:val="0"/>
      <w:marBottom w:val="0"/>
      <w:divBdr>
        <w:top w:val="none" w:sz="0" w:space="0" w:color="auto"/>
        <w:left w:val="none" w:sz="0" w:space="0" w:color="auto"/>
        <w:bottom w:val="none" w:sz="0" w:space="0" w:color="auto"/>
        <w:right w:val="none" w:sz="0" w:space="0" w:color="auto"/>
      </w:divBdr>
    </w:div>
    <w:div w:id="854423026">
      <w:bodyDiv w:val="1"/>
      <w:marLeft w:val="0"/>
      <w:marRight w:val="0"/>
      <w:marTop w:val="0"/>
      <w:marBottom w:val="0"/>
      <w:divBdr>
        <w:top w:val="none" w:sz="0" w:space="0" w:color="auto"/>
        <w:left w:val="none" w:sz="0" w:space="0" w:color="auto"/>
        <w:bottom w:val="none" w:sz="0" w:space="0" w:color="auto"/>
        <w:right w:val="none" w:sz="0" w:space="0" w:color="auto"/>
      </w:divBdr>
    </w:div>
    <w:div w:id="863593071">
      <w:bodyDiv w:val="1"/>
      <w:marLeft w:val="0"/>
      <w:marRight w:val="0"/>
      <w:marTop w:val="0"/>
      <w:marBottom w:val="0"/>
      <w:divBdr>
        <w:top w:val="none" w:sz="0" w:space="0" w:color="auto"/>
        <w:left w:val="none" w:sz="0" w:space="0" w:color="auto"/>
        <w:bottom w:val="none" w:sz="0" w:space="0" w:color="auto"/>
        <w:right w:val="none" w:sz="0" w:space="0" w:color="auto"/>
      </w:divBdr>
    </w:div>
    <w:div w:id="922451053">
      <w:bodyDiv w:val="1"/>
      <w:marLeft w:val="0"/>
      <w:marRight w:val="0"/>
      <w:marTop w:val="0"/>
      <w:marBottom w:val="0"/>
      <w:divBdr>
        <w:top w:val="none" w:sz="0" w:space="0" w:color="auto"/>
        <w:left w:val="none" w:sz="0" w:space="0" w:color="auto"/>
        <w:bottom w:val="none" w:sz="0" w:space="0" w:color="auto"/>
        <w:right w:val="none" w:sz="0" w:space="0" w:color="auto"/>
      </w:divBdr>
    </w:div>
    <w:div w:id="931204829">
      <w:bodyDiv w:val="1"/>
      <w:marLeft w:val="0"/>
      <w:marRight w:val="0"/>
      <w:marTop w:val="0"/>
      <w:marBottom w:val="0"/>
      <w:divBdr>
        <w:top w:val="none" w:sz="0" w:space="0" w:color="auto"/>
        <w:left w:val="none" w:sz="0" w:space="0" w:color="auto"/>
        <w:bottom w:val="none" w:sz="0" w:space="0" w:color="auto"/>
        <w:right w:val="none" w:sz="0" w:space="0" w:color="auto"/>
      </w:divBdr>
    </w:div>
    <w:div w:id="955410447">
      <w:bodyDiv w:val="1"/>
      <w:marLeft w:val="0"/>
      <w:marRight w:val="0"/>
      <w:marTop w:val="0"/>
      <w:marBottom w:val="0"/>
      <w:divBdr>
        <w:top w:val="none" w:sz="0" w:space="0" w:color="auto"/>
        <w:left w:val="none" w:sz="0" w:space="0" w:color="auto"/>
        <w:bottom w:val="none" w:sz="0" w:space="0" w:color="auto"/>
        <w:right w:val="none" w:sz="0" w:space="0" w:color="auto"/>
      </w:divBdr>
    </w:div>
    <w:div w:id="1037703260">
      <w:bodyDiv w:val="1"/>
      <w:marLeft w:val="0"/>
      <w:marRight w:val="0"/>
      <w:marTop w:val="0"/>
      <w:marBottom w:val="0"/>
      <w:divBdr>
        <w:top w:val="none" w:sz="0" w:space="0" w:color="auto"/>
        <w:left w:val="none" w:sz="0" w:space="0" w:color="auto"/>
        <w:bottom w:val="none" w:sz="0" w:space="0" w:color="auto"/>
        <w:right w:val="none" w:sz="0" w:space="0" w:color="auto"/>
      </w:divBdr>
    </w:div>
    <w:div w:id="1073165772">
      <w:bodyDiv w:val="1"/>
      <w:marLeft w:val="0"/>
      <w:marRight w:val="0"/>
      <w:marTop w:val="0"/>
      <w:marBottom w:val="0"/>
      <w:divBdr>
        <w:top w:val="none" w:sz="0" w:space="0" w:color="auto"/>
        <w:left w:val="none" w:sz="0" w:space="0" w:color="auto"/>
        <w:bottom w:val="none" w:sz="0" w:space="0" w:color="auto"/>
        <w:right w:val="none" w:sz="0" w:space="0" w:color="auto"/>
      </w:divBdr>
    </w:div>
    <w:div w:id="1073742767">
      <w:bodyDiv w:val="1"/>
      <w:marLeft w:val="0"/>
      <w:marRight w:val="0"/>
      <w:marTop w:val="0"/>
      <w:marBottom w:val="0"/>
      <w:divBdr>
        <w:top w:val="none" w:sz="0" w:space="0" w:color="auto"/>
        <w:left w:val="none" w:sz="0" w:space="0" w:color="auto"/>
        <w:bottom w:val="none" w:sz="0" w:space="0" w:color="auto"/>
        <w:right w:val="none" w:sz="0" w:space="0" w:color="auto"/>
      </w:divBdr>
    </w:div>
    <w:div w:id="1091850175">
      <w:bodyDiv w:val="1"/>
      <w:marLeft w:val="0"/>
      <w:marRight w:val="0"/>
      <w:marTop w:val="0"/>
      <w:marBottom w:val="0"/>
      <w:divBdr>
        <w:top w:val="none" w:sz="0" w:space="0" w:color="auto"/>
        <w:left w:val="none" w:sz="0" w:space="0" w:color="auto"/>
        <w:bottom w:val="none" w:sz="0" w:space="0" w:color="auto"/>
        <w:right w:val="none" w:sz="0" w:space="0" w:color="auto"/>
      </w:divBdr>
    </w:div>
    <w:div w:id="1140656944">
      <w:bodyDiv w:val="1"/>
      <w:marLeft w:val="0"/>
      <w:marRight w:val="0"/>
      <w:marTop w:val="0"/>
      <w:marBottom w:val="0"/>
      <w:divBdr>
        <w:top w:val="none" w:sz="0" w:space="0" w:color="auto"/>
        <w:left w:val="none" w:sz="0" w:space="0" w:color="auto"/>
        <w:bottom w:val="none" w:sz="0" w:space="0" w:color="auto"/>
        <w:right w:val="none" w:sz="0" w:space="0" w:color="auto"/>
      </w:divBdr>
    </w:div>
    <w:div w:id="1204320658">
      <w:bodyDiv w:val="1"/>
      <w:marLeft w:val="0"/>
      <w:marRight w:val="0"/>
      <w:marTop w:val="0"/>
      <w:marBottom w:val="0"/>
      <w:divBdr>
        <w:top w:val="none" w:sz="0" w:space="0" w:color="auto"/>
        <w:left w:val="none" w:sz="0" w:space="0" w:color="auto"/>
        <w:bottom w:val="none" w:sz="0" w:space="0" w:color="auto"/>
        <w:right w:val="none" w:sz="0" w:space="0" w:color="auto"/>
      </w:divBdr>
    </w:div>
    <w:div w:id="1221945647">
      <w:bodyDiv w:val="1"/>
      <w:marLeft w:val="0"/>
      <w:marRight w:val="0"/>
      <w:marTop w:val="0"/>
      <w:marBottom w:val="0"/>
      <w:divBdr>
        <w:top w:val="none" w:sz="0" w:space="0" w:color="auto"/>
        <w:left w:val="none" w:sz="0" w:space="0" w:color="auto"/>
        <w:bottom w:val="none" w:sz="0" w:space="0" w:color="auto"/>
        <w:right w:val="none" w:sz="0" w:space="0" w:color="auto"/>
      </w:divBdr>
    </w:div>
    <w:div w:id="1293056925">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383335433">
      <w:bodyDiv w:val="1"/>
      <w:marLeft w:val="0"/>
      <w:marRight w:val="0"/>
      <w:marTop w:val="0"/>
      <w:marBottom w:val="0"/>
      <w:divBdr>
        <w:top w:val="none" w:sz="0" w:space="0" w:color="auto"/>
        <w:left w:val="none" w:sz="0" w:space="0" w:color="auto"/>
        <w:bottom w:val="none" w:sz="0" w:space="0" w:color="auto"/>
        <w:right w:val="none" w:sz="0" w:space="0" w:color="auto"/>
      </w:divBdr>
    </w:div>
    <w:div w:id="1425221115">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49276884">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491942111">
      <w:bodyDiv w:val="1"/>
      <w:marLeft w:val="0"/>
      <w:marRight w:val="0"/>
      <w:marTop w:val="0"/>
      <w:marBottom w:val="0"/>
      <w:divBdr>
        <w:top w:val="none" w:sz="0" w:space="0" w:color="auto"/>
        <w:left w:val="none" w:sz="0" w:space="0" w:color="auto"/>
        <w:bottom w:val="none" w:sz="0" w:space="0" w:color="auto"/>
        <w:right w:val="none" w:sz="0" w:space="0" w:color="auto"/>
      </w:divBdr>
    </w:div>
    <w:div w:id="1581329999">
      <w:bodyDiv w:val="1"/>
      <w:marLeft w:val="0"/>
      <w:marRight w:val="0"/>
      <w:marTop w:val="0"/>
      <w:marBottom w:val="0"/>
      <w:divBdr>
        <w:top w:val="none" w:sz="0" w:space="0" w:color="auto"/>
        <w:left w:val="none" w:sz="0" w:space="0" w:color="auto"/>
        <w:bottom w:val="none" w:sz="0" w:space="0" w:color="auto"/>
        <w:right w:val="none" w:sz="0" w:space="0" w:color="auto"/>
      </w:divBdr>
    </w:div>
    <w:div w:id="1802843320">
      <w:bodyDiv w:val="1"/>
      <w:marLeft w:val="0"/>
      <w:marRight w:val="0"/>
      <w:marTop w:val="0"/>
      <w:marBottom w:val="0"/>
      <w:divBdr>
        <w:top w:val="none" w:sz="0" w:space="0" w:color="auto"/>
        <w:left w:val="none" w:sz="0" w:space="0" w:color="auto"/>
        <w:bottom w:val="none" w:sz="0" w:space="0" w:color="auto"/>
        <w:right w:val="none" w:sz="0" w:space="0" w:color="auto"/>
      </w:divBdr>
    </w:div>
    <w:div w:id="1806697745">
      <w:bodyDiv w:val="1"/>
      <w:marLeft w:val="0"/>
      <w:marRight w:val="0"/>
      <w:marTop w:val="0"/>
      <w:marBottom w:val="0"/>
      <w:divBdr>
        <w:top w:val="none" w:sz="0" w:space="0" w:color="auto"/>
        <w:left w:val="none" w:sz="0" w:space="0" w:color="auto"/>
        <w:bottom w:val="none" w:sz="0" w:space="0" w:color="auto"/>
        <w:right w:val="none" w:sz="0" w:space="0" w:color="auto"/>
      </w:divBdr>
    </w:div>
    <w:div w:id="1817339275">
      <w:bodyDiv w:val="1"/>
      <w:marLeft w:val="0"/>
      <w:marRight w:val="0"/>
      <w:marTop w:val="0"/>
      <w:marBottom w:val="0"/>
      <w:divBdr>
        <w:top w:val="none" w:sz="0" w:space="0" w:color="auto"/>
        <w:left w:val="none" w:sz="0" w:space="0" w:color="auto"/>
        <w:bottom w:val="none" w:sz="0" w:space="0" w:color="auto"/>
        <w:right w:val="none" w:sz="0" w:space="0" w:color="auto"/>
      </w:divBdr>
    </w:div>
    <w:div w:id="182970910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60992211">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19038013">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hyperlink" Target="http://www.uradni-list.si/1/objava.jsp?sop=2011-01-3056"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94991E6-8998-47BE-8967-D53E541B9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6174</Words>
  <Characters>35192</Characters>
  <Application>Microsoft Office Word</Application>
  <DocSecurity>0</DocSecurity>
  <Lines>293</Lines>
  <Paragraphs>82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41284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Aleš Kopše</cp:lastModifiedBy>
  <cp:revision>3</cp:revision>
  <cp:lastPrinted>2026-07-29T12:52:00Z</cp:lastPrinted>
  <dcterms:created xsi:type="dcterms:W3CDTF">2026-07-29T13:12:00Z</dcterms:created>
  <dcterms:modified xsi:type="dcterms:W3CDTF">2026-07-29T13:12:00Z</dcterms:modified>
</cp:coreProperties>
</file>